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D030DB" w:rsidRDefault="00C01594">
      <w:pPr>
        <w:rPr>
          <w:rFonts w:asciiTheme="minorHAnsi" w:hAnsiTheme="minorHAnsi" w:cstheme="minorHAnsi"/>
          <w:b/>
          <w:sz w:val="22"/>
          <w:szCs w:val="22"/>
          <w:lang w:val="sl-SI" w:eastAsia="en-US"/>
        </w:rPr>
      </w:pPr>
    </w:p>
    <w:p w14:paraId="648D6550" w14:textId="173F90DB" w:rsidR="001D6EDC" w:rsidRPr="00D030DB" w:rsidRDefault="001D6EDC">
      <w:pPr>
        <w:rPr>
          <w:rFonts w:asciiTheme="minorHAnsi" w:hAnsiTheme="minorHAnsi" w:cstheme="minorHAnsi"/>
          <w:b/>
          <w:sz w:val="22"/>
          <w:szCs w:val="22"/>
          <w:lang w:val="sl-SI" w:eastAsia="en-US"/>
        </w:rPr>
      </w:pPr>
    </w:p>
    <w:p w14:paraId="7CA4D4A8" w14:textId="5A7F2C96" w:rsidR="0095294E" w:rsidRPr="00D030DB" w:rsidRDefault="0095294E">
      <w:pPr>
        <w:rPr>
          <w:rFonts w:asciiTheme="minorHAnsi" w:hAnsiTheme="minorHAnsi" w:cstheme="minorHAnsi"/>
          <w:b/>
          <w:sz w:val="22"/>
          <w:szCs w:val="22"/>
          <w:lang w:val="sl-SI" w:eastAsia="en-US"/>
        </w:rPr>
      </w:pPr>
    </w:p>
    <w:p w14:paraId="5BDE648F" w14:textId="77777777" w:rsidR="0095294E" w:rsidRPr="00D030DB" w:rsidRDefault="0095294E">
      <w:pPr>
        <w:rPr>
          <w:rFonts w:asciiTheme="minorHAnsi" w:hAnsiTheme="minorHAnsi" w:cstheme="minorHAnsi"/>
          <w:b/>
          <w:sz w:val="22"/>
          <w:szCs w:val="22"/>
          <w:lang w:val="sl-SI" w:eastAsia="en-US"/>
        </w:rPr>
      </w:pPr>
    </w:p>
    <w:p w14:paraId="265CC7DD"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bookmarkStart w:id="0" w:name="_Hlk176707331"/>
    </w:p>
    <w:p w14:paraId="646093E8"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p>
    <w:p w14:paraId="5A007BD5"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p>
    <w:p w14:paraId="6BD46259"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p>
    <w:p w14:paraId="6CB795CC"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p>
    <w:p w14:paraId="00C980E2"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p>
    <w:p w14:paraId="434F6EB6" w14:textId="77777777" w:rsidR="004D1F79" w:rsidRPr="00D030DB" w:rsidRDefault="004D1F79" w:rsidP="000F473C">
      <w:pPr>
        <w:spacing w:line="276" w:lineRule="auto"/>
        <w:rPr>
          <w:rFonts w:asciiTheme="minorHAnsi" w:hAnsiTheme="minorHAnsi" w:cstheme="minorHAnsi"/>
          <w:color w:val="000000" w:themeColor="text1"/>
          <w:sz w:val="22"/>
          <w:szCs w:val="22"/>
          <w:lang w:val="sl-SI" w:eastAsia="en-US"/>
        </w:rPr>
      </w:pPr>
    </w:p>
    <w:p w14:paraId="7B87F9F8" w14:textId="65492FAA" w:rsidR="004D1F79" w:rsidRPr="00D030DB" w:rsidRDefault="00A40BAF" w:rsidP="000F473C">
      <w:pPr>
        <w:spacing w:line="276" w:lineRule="auto"/>
        <w:rPr>
          <w:rFonts w:asciiTheme="minorHAnsi" w:hAnsiTheme="minorHAnsi" w:cstheme="minorHAnsi"/>
          <w:color w:val="000000" w:themeColor="text1"/>
          <w:sz w:val="22"/>
          <w:szCs w:val="22"/>
          <w:lang w:val="sl-SI" w:eastAsia="en-US"/>
        </w:rPr>
      </w:pPr>
      <w:r w:rsidRPr="00D030DB">
        <w:rPr>
          <w:rFonts w:asciiTheme="minorHAnsi" w:hAnsiTheme="minorHAnsi" w:cstheme="minorHAnsi"/>
          <w:color w:val="000000" w:themeColor="text1"/>
          <w:sz w:val="22"/>
          <w:szCs w:val="22"/>
          <w:lang w:val="sl-SI" w:eastAsia="en-US"/>
        </w:rPr>
        <w:t>Številka:</w:t>
      </w:r>
      <w:r w:rsidRPr="00D030DB">
        <w:rPr>
          <w:rFonts w:asciiTheme="minorHAnsi" w:hAnsiTheme="minorHAnsi" w:cstheme="minorHAnsi"/>
          <w:color w:val="000000" w:themeColor="text1"/>
          <w:sz w:val="22"/>
          <w:szCs w:val="22"/>
          <w:lang w:val="sl-SI" w:eastAsia="en-US"/>
        </w:rPr>
        <w:tab/>
        <w:t xml:space="preserve"> 4300-</w:t>
      </w:r>
      <w:r w:rsidRPr="00B65B2E">
        <w:rPr>
          <w:rFonts w:asciiTheme="minorHAnsi" w:hAnsiTheme="minorHAnsi" w:cstheme="minorHAnsi"/>
          <w:color w:val="000000" w:themeColor="text1"/>
          <w:sz w:val="22"/>
          <w:szCs w:val="22"/>
          <w:lang w:val="sl-SI" w:eastAsia="en-US"/>
        </w:rPr>
        <w:t>00</w:t>
      </w:r>
      <w:r w:rsidR="00B65B2E" w:rsidRPr="00B65B2E">
        <w:rPr>
          <w:rFonts w:asciiTheme="minorHAnsi" w:hAnsiTheme="minorHAnsi" w:cstheme="minorHAnsi"/>
          <w:color w:val="000000" w:themeColor="text1"/>
          <w:sz w:val="22"/>
          <w:szCs w:val="22"/>
          <w:lang w:val="sl-SI" w:eastAsia="en-US"/>
        </w:rPr>
        <w:t>06</w:t>
      </w:r>
      <w:r w:rsidRPr="00B65B2E">
        <w:rPr>
          <w:rFonts w:asciiTheme="minorHAnsi" w:hAnsiTheme="minorHAnsi" w:cstheme="minorHAnsi"/>
          <w:color w:val="000000" w:themeColor="text1"/>
          <w:sz w:val="22"/>
          <w:szCs w:val="22"/>
          <w:lang w:val="sl-SI" w:eastAsia="en-US"/>
        </w:rPr>
        <w:t>/2026</w:t>
      </w:r>
      <w:r w:rsidRPr="00D030DB">
        <w:rPr>
          <w:rFonts w:asciiTheme="minorHAnsi" w:hAnsiTheme="minorHAnsi" w:cstheme="minorHAnsi"/>
          <w:color w:val="000000" w:themeColor="text1"/>
          <w:sz w:val="22"/>
          <w:szCs w:val="22"/>
          <w:lang w:val="sl-SI" w:eastAsia="en-US"/>
        </w:rPr>
        <w:t>_2</w:t>
      </w:r>
    </w:p>
    <w:p w14:paraId="702808FA" w14:textId="323EA151" w:rsidR="000F473C" w:rsidRPr="00D030DB" w:rsidRDefault="00A40BAF" w:rsidP="000F473C">
      <w:pPr>
        <w:spacing w:line="276" w:lineRule="auto"/>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Datum:</w:t>
      </w:r>
      <w:r w:rsidRPr="00D030DB">
        <w:rPr>
          <w:rFonts w:asciiTheme="minorHAnsi" w:hAnsiTheme="minorHAnsi" w:cstheme="minorHAnsi"/>
          <w:sz w:val="22"/>
          <w:szCs w:val="22"/>
          <w:lang w:val="sl-SI" w:eastAsia="en-US"/>
        </w:rPr>
        <w:tab/>
      </w:r>
      <w:r w:rsidRPr="00D030DB">
        <w:rPr>
          <w:rFonts w:asciiTheme="minorHAnsi" w:hAnsiTheme="minorHAnsi" w:cstheme="minorHAnsi"/>
          <w:sz w:val="22"/>
          <w:szCs w:val="22"/>
          <w:lang w:val="sl-SI" w:eastAsia="en-US"/>
        </w:rPr>
        <w:tab/>
      </w:r>
      <w:r w:rsidR="000F473C" w:rsidRPr="00D030DB">
        <w:rPr>
          <w:rFonts w:asciiTheme="minorHAnsi" w:hAnsiTheme="minorHAnsi" w:cstheme="minorHAnsi"/>
          <w:sz w:val="22"/>
          <w:szCs w:val="22"/>
          <w:lang w:val="sl-SI" w:eastAsia="en-US"/>
        </w:rPr>
        <w:t xml:space="preserve"> </w:t>
      </w:r>
      <w:r w:rsidR="00B65B2E" w:rsidRPr="00A34E09">
        <w:rPr>
          <w:rFonts w:asciiTheme="minorHAnsi" w:hAnsiTheme="minorHAnsi" w:cstheme="minorHAnsi"/>
          <w:sz w:val="22"/>
          <w:szCs w:val="22"/>
          <w:lang w:val="sl-SI" w:eastAsia="en-US"/>
        </w:rPr>
        <w:t>12</w:t>
      </w:r>
      <w:r w:rsidR="0050119B" w:rsidRPr="00A34E09">
        <w:rPr>
          <w:rFonts w:asciiTheme="minorHAnsi" w:hAnsiTheme="minorHAnsi" w:cstheme="minorHAnsi"/>
          <w:sz w:val="22"/>
          <w:szCs w:val="22"/>
          <w:lang w:val="sl-SI" w:eastAsia="en-US"/>
        </w:rPr>
        <w:t xml:space="preserve">. </w:t>
      </w:r>
      <w:r w:rsidR="00A810A6" w:rsidRPr="00A34E09">
        <w:rPr>
          <w:rFonts w:asciiTheme="minorHAnsi" w:hAnsiTheme="minorHAnsi" w:cstheme="minorHAnsi"/>
          <w:sz w:val="22"/>
          <w:szCs w:val="22"/>
          <w:lang w:val="sl-SI" w:eastAsia="en-US"/>
        </w:rPr>
        <w:t>6</w:t>
      </w:r>
      <w:r w:rsidR="00D84F9F" w:rsidRPr="00A34E09">
        <w:rPr>
          <w:rFonts w:asciiTheme="minorHAnsi" w:hAnsiTheme="minorHAnsi" w:cstheme="minorHAnsi"/>
          <w:sz w:val="22"/>
          <w:szCs w:val="22"/>
          <w:lang w:val="sl-SI" w:eastAsia="en-US"/>
        </w:rPr>
        <w:t>.</w:t>
      </w:r>
      <w:r w:rsidR="00D84F9F" w:rsidRPr="00D030DB">
        <w:rPr>
          <w:rFonts w:asciiTheme="minorHAnsi" w:hAnsiTheme="minorHAnsi" w:cstheme="minorHAnsi"/>
          <w:sz w:val="22"/>
          <w:szCs w:val="22"/>
          <w:lang w:val="sl-SI" w:eastAsia="en-US"/>
        </w:rPr>
        <w:t xml:space="preserve"> 202</w:t>
      </w:r>
      <w:r w:rsidR="00963E34" w:rsidRPr="00D030DB">
        <w:rPr>
          <w:rFonts w:asciiTheme="minorHAnsi" w:hAnsiTheme="minorHAnsi" w:cstheme="minorHAnsi"/>
          <w:sz w:val="22"/>
          <w:szCs w:val="22"/>
          <w:lang w:val="sl-SI" w:eastAsia="en-US"/>
        </w:rPr>
        <w:t>6</w:t>
      </w:r>
    </w:p>
    <w:bookmarkEnd w:id="0"/>
    <w:p w14:paraId="4D8EB51B" w14:textId="77777777" w:rsidR="000F54BB" w:rsidRPr="00D030DB" w:rsidRDefault="000F54BB" w:rsidP="0095294E">
      <w:pPr>
        <w:spacing w:line="276" w:lineRule="auto"/>
        <w:rPr>
          <w:rFonts w:asciiTheme="minorHAnsi" w:hAnsiTheme="minorHAnsi" w:cstheme="minorHAnsi"/>
          <w:sz w:val="22"/>
          <w:szCs w:val="22"/>
          <w:lang w:val="sl-SI" w:eastAsia="en-US"/>
        </w:rPr>
      </w:pPr>
    </w:p>
    <w:p w14:paraId="263B594B" w14:textId="77777777" w:rsidR="002950A2" w:rsidRPr="00D030DB" w:rsidRDefault="002950A2">
      <w:pPr>
        <w:rPr>
          <w:rFonts w:asciiTheme="minorHAnsi" w:hAnsiTheme="minorHAnsi" w:cstheme="minorHAnsi"/>
          <w:b/>
          <w:sz w:val="22"/>
          <w:szCs w:val="22"/>
          <w:lang w:val="sl-SI" w:eastAsia="en-US"/>
        </w:rPr>
      </w:pPr>
    </w:p>
    <w:p w14:paraId="4DDD4A5E" w14:textId="77777777" w:rsidR="002950A2" w:rsidRPr="00D030DB" w:rsidRDefault="002950A2">
      <w:pPr>
        <w:rPr>
          <w:rFonts w:asciiTheme="minorHAnsi" w:hAnsiTheme="minorHAnsi" w:cstheme="minorHAnsi"/>
          <w:b/>
          <w:sz w:val="22"/>
          <w:szCs w:val="22"/>
          <w:lang w:val="sl-SI" w:eastAsia="en-US"/>
        </w:rPr>
      </w:pPr>
    </w:p>
    <w:p w14:paraId="3D7AD3DC" w14:textId="77777777" w:rsidR="002950A2" w:rsidRPr="00D030DB" w:rsidRDefault="001D6EDC" w:rsidP="00C82F36">
      <w:pPr>
        <w:jc w:val="center"/>
        <w:rPr>
          <w:rFonts w:asciiTheme="minorHAnsi" w:hAnsiTheme="minorHAnsi" w:cstheme="minorHAnsi"/>
          <w:b/>
          <w:spacing w:val="30"/>
          <w:sz w:val="28"/>
          <w:szCs w:val="28"/>
          <w:lang w:val="sl-SI" w:eastAsia="en-US"/>
        </w:rPr>
      </w:pPr>
      <w:r w:rsidRPr="00D030DB">
        <w:rPr>
          <w:rFonts w:asciiTheme="minorHAnsi" w:hAnsiTheme="minorHAnsi" w:cstheme="minorHAnsi"/>
          <w:b/>
          <w:spacing w:val="30"/>
          <w:sz w:val="28"/>
          <w:szCs w:val="28"/>
          <w:lang w:val="sl-SI" w:eastAsia="en-US"/>
        </w:rPr>
        <w:t>DOKUMENTACIJA</w:t>
      </w:r>
      <w:r w:rsidR="00576DBF" w:rsidRPr="00D030DB">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D030DB" w:rsidRDefault="002950A2">
      <w:pPr>
        <w:jc w:val="center"/>
        <w:rPr>
          <w:rFonts w:asciiTheme="minorHAnsi" w:hAnsiTheme="minorHAnsi" w:cstheme="minorHAnsi"/>
          <w:b/>
          <w:sz w:val="26"/>
          <w:szCs w:val="26"/>
          <w:lang w:val="sl-SI" w:eastAsia="en-US"/>
        </w:rPr>
      </w:pPr>
    </w:p>
    <w:p w14:paraId="243055F4" w14:textId="77777777" w:rsidR="00361623" w:rsidRPr="00D030DB" w:rsidRDefault="00361623">
      <w:pPr>
        <w:jc w:val="center"/>
        <w:rPr>
          <w:rFonts w:asciiTheme="minorHAnsi" w:hAnsiTheme="minorHAnsi" w:cstheme="minorHAnsi"/>
          <w:b/>
          <w:sz w:val="26"/>
          <w:szCs w:val="26"/>
          <w:lang w:val="sl-SI" w:eastAsia="en-US"/>
        </w:rPr>
      </w:pPr>
    </w:p>
    <w:p w14:paraId="57EB9179" w14:textId="77777777" w:rsidR="00E9297A" w:rsidRPr="00D030DB" w:rsidRDefault="00E9297A">
      <w:pPr>
        <w:jc w:val="center"/>
        <w:rPr>
          <w:rFonts w:asciiTheme="minorHAnsi" w:hAnsiTheme="minorHAnsi" w:cstheme="minorHAnsi"/>
          <w:b/>
          <w:sz w:val="26"/>
          <w:szCs w:val="26"/>
          <w:lang w:val="sl-SI" w:eastAsia="en-US"/>
        </w:rPr>
      </w:pPr>
    </w:p>
    <w:p w14:paraId="7C4D8564" w14:textId="6AA10C69" w:rsidR="002950A2" w:rsidRPr="00D030DB" w:rsidRDefault="00CE1FCC" w:rsidP="004D1F79">
      <w:pPr>
        <w:jc w:val="center"/>
        <w:rPr>
          <w:rFonts w:asciiTheme="minorHAnsi" w:hAnsiTheme="minorHAnsi" w:cstheme="minorHAnsi"/>
          <w:b/>
          <w:sz w:val="22"/>
          <w:szCs w:val="22"/>
          <w:lang w:val="sl-SI" w:eastAsia="en-US"/>
        </w:rPr>
      </w:pPr>
      <w:r w:rsidRPr="00D030DB">
        <w:rPr>
          <w:rFonts w:asciiTheme="minorHAnsi" w:hAnsiTheme="minorHAnsi" w:cstheme="minorHAnsi"/>
          <w:b/>
          <w:bCs/>
          <w:sz w:val="44"/>
          <w:szCs w:val="44"/>
          <w:lang w:val="sl-SI" w:eastAsia="en-US"/>
        </w:rPr>
        <w:t xml:space="preserve">Storitve rednih prevozov otrok za šolski leti 2026/2027 in 2027/2028 </w:t>
      </w:r>
    </w:p>
    <w:p w14:paraId="45034031" w14:textId="77777777" w:rsidR="002950A2" w:rsidRPr="00D030DB" w:rsidRDefault="002950A2">
      <w:pPr>
        <w:rPr>
          <w:rFonts w:asciiTheme="minorHAnsi" w:hAnsiTheme="minorHAnsi" w:cstheme="minorHAnsi"/>
          <w:b/>
          <w:sz w:val="22"/>
          <w:szCs w:val="22"/>
          <w:lang w:val="sl-SI" w:eastAsia="en-US"/>
        </w:rPr>
      </w:pPr>
    </w:p>
    <w:p w14:paraId="28C2832D" w14:textId="77777777" w:rsidR="002950A2" w:rsidRPr="00D030DB" w:rsidRDefault="002950A2">
      <w:pPr>
        <w:rPr>
          <w:rFonts w:asciiTheme="minorHAnsi" w:hAnsiTheme="minorHAnsi" w:cstheme="minorHAnsi"/>
          <w:b/>
          <w:sz w:val="22"/>
          <w:szCs w:val="22"/>
          <w:lang w:val="sl-SI" w:eastAsia="en-US"/>
        </w:rPr>
      </w:pPr>
    </w:p>
    <w:p w14:paraId="492F13FD" w14:textId="77777777" w:rsidR="002950A2" w:rsidRPr="00D030DB" w:rsidRDefault="002950A2">
      <w:pPr>
        <w:rPr>
          <w:rFonts w:asciiTheme="minorHAnsi" w:hAnsiTheme="minorHAnsi" w:cstheme="minorHAnsi"/>
          <w:b/>
          <w:sz w:val="22"/>
          <w:szCs w:val="22"/>
          <w:lang w:val="sl-SI" w:eastAsia="en-US"/>
        </w:rPr>
      </w:pPr>
    </w:p>
    <w:p w14:paraId="2E1EA50E" w14:textId="03B8C976" w:rsidR="002950A2" w:rsidRPr="00D030DB" w:rsidRDefault="00A810A6" w:rsidP="001D6EDC">
      <w:pPr>
        <w:jc w:val="center"/>
        <w:rPr>
          <w:rFonts w:asciiTheme="minorHAnsi" w:hAnsiTheme="minorHAnsi" w:cstheme="minorHAnsi"/>
          <w:sz w:val="22"/>
          <w:szCs w:val="22"/>
          <w:lang w:val="sl-SI" w:eastAsia="en-US"/>
        </w:rPr>
      </w:pPr>
      <w:r w:rsidRPr="00D030DB">
        <w:rPr>
          <w:rFonts w:asciiTheme="minorHAnsi" w:hAnsiTheme="minorHAnsi" w:cstheme="minorHAnsi"/>
          <w:sz w:val="26"/>
          <w:szCs w:val="26"/>
          <w:lang w:val="sl-SI" w:eastAsia="en-US"/>
        </w:rPr>
        <w:t xml:space="preserve">ODPRTI </w:t>
      </w:r>
      <w:r w:rsidR="00B43F76" w:rsidRPr="00D030DB">
        <w:rPr>
          <w:rFonts w:asciiTheme="minorHAnsi" w:hAnsiTheme="minorHAnsi" w:cstheme="minorHAnsi"/>
          <w:sz w:val="26"/>
          <w:szCs w:val="26"/>
          <w:lang w:val="sl-SI" w:eastAsia="en-US"/>
        </w:rPr>
        <w:t>POSTOPEK</w:t>
      </w:r>
      <w:r w:rsidR="00F247A1" w:rsidRPr="00D030DB">
        <w:rPr>
          <w:rFonts w:asciiTheme="minorHAnsi" w:hAnsiTheme="minorHAnsi" w:cstheme="minorHAnsi"/>
          <w:sz w:val="26"/>
          <w:szCs w:val="26"/>
          <w:lang w:val="sl-SI" w:eastAsia="en-US"/>
        </w:rPr>
        <w:t xml:space="preserve"> </w:t>
      </w:r>
    </w:p>
    <w:p w14:paraId="68AEE340" w14:textId="77777777" w:rsidR="002950A2" w:rsidRPr="00D030DB" w:rsidRDefault="002950A2">
      <w:pPr>
        <w:rPr>
          <w:rFonts w:asciiTheme="minorHAnsi" w:hAnsiTheme="minorHAnsi" w:cstheme="minorHAnsi"/>
          <w:b/>
          <w:sz w:val="22"/>
          <w:szCs w:val="22"/>
          <w:lang w:val="sl-SI" w:eastAsia="en-US"/>
        </w:rPr>
      </w:pPr>
    </w:p>
    <w:p w14:paraId="1850EDF0" w14:textId="77777777" w:rsidR="002950A2" w:rsidRPr="00D030DB" w:rsidRDefault="002950A2">
      <w:pPr>
        <w:rPr>
          <w:rFonts w:asciiTheme="minorHAnsi" w:hAnsiTheme="minorHAnsi" w:cstheme="minorHAnsi"/>
          <w:b/>
          <w:sz w:val="22"/>
          <w:szCs w:val="22"/>
          <w:lang w:val="sl-SI" w:eastAsia="en-US"/>
        </w:rPr>
      </w:pPr>
    </w:p>
    <w:p w14:paraId="73C4C1F0" w14:textId="77777777" w:rsidR="002950A2" w:rsidRPr="00D030DB" w:rsidRDefault="002950A2">
      <w:pPr>
        <w:rPr>
          <w:rFonts w:asciiTheme="minorHAnsi" w:hAnsiTheme="minorHAnsi" w:cstheme="minorHAnsi"/>
          <w:b/>
          <w:sz w:val="22"/>
          <w:szCs w:val="22"/>
          <w:lang w:val="sl-SI" w:eastAsia="en-US"/>
        </w:rPr>
      </w:pPr>
    </w:p>
    <w:p w14:paraId="5E510567" w14:textId="77777777" w:rsidR="002950A2" w:rsidRPr="00D030DB" w:rsidRDefault="002950A2">
      <w:pPr>
        <w:rPr>
          <w:rFonts w:asciiTheme="minorHAnsi" w:hAnsiTheme="minorHAnsi" w:cstheme="minorHAnsi"/>
          <w:b/>
          <w:sz w:val="22"/>
          <w:szCs w:val="22"/>
          <w:lang w:val="sl-SI" w:eastAsia="en-US"/>
        </w:rPr>
      </w:pPr>
    </w:p>
    <w:p w14:paraId="65492BF0" w14:textId="77777777" w:rsidR="002950A2" w:rsidRPr="00D030DB" w:rsidRDefault="002950A2">
      <w:pPr>
        <w:rPr>
          <w:rFonts w:asciiTheme="minorHAnsi" w:hAnsiTheme="minorHAnsi" w:cstheme="minorHAnsi"/>
          <w:b/>
          <w:sz w:val="22"/>
          <w:szCs w:val="22"/>
          <w:lang w:val="sl-SI" w:eastAsia="en-US"/>
        </w:rPr>
      </w:pPr>
    </w:p>
    <w:p w14:paraId="43278921" w14:textId="77777777" w:rsidR="002950A2" w:rsidRPr="00D030DB" w:rsidRDefault="002950A2">
      <w:pPr>
        <w:rPr>
          <w:rFonts w:asciiTheme="minorHAnsi" w:hAnsiTheme="minorHAnsi" w:cstheme="minorHAnsi"/>
          <w:b/>
          <w:sz w:val="22"/>
          <w:szCs w:val="22"/>
          <w:lang w:val="sl-SI" w:eastAsia="en-US"/>
        </w:rPr>
      </w:pPr>
    </w:p>
    <w:p w14:paraId="5EC482E4" w14:textId="77777777" w:rsidR="002950A2" w:rsidRPr="00D030DB" w:rsidRDefault="002950A2">
      <w:pPr>
        <w:rPr>
          <w:rFonts w:asciiTheme="minorHAnsi" w:hAnsiTheme="minorHAnsi" w:cstheme="minorHAnsi"/>
          <w:b/>
          <w:sz w:val="22"/>
          <w:szCs w:val="22"/>
          <w:lang w:val="sl-SI" w:eastAsia="en-US"/>
        </w:rPr>
      </w:pPr>
    </w:p>
    <w:p w14:paraId="33DE3EBE" w14:textId="77777777" w:rsidR="00B740B0" w:rsidRPr="00D030DB" w:rsidRDefault="00B740B0">
      <w:pPr>
        <w:rPr>
          <w:rFonts w:asciiTheme="minorHAnsi" w:hAnsiTheme="minorHAnsi" w:cstheme="minorHAnsi"/>
          <w:b/>
          <w:sz w:val="22"/>
          <w:szCs w:val="22"/>
          <w:lang w:val="sl-SI" w:eastAsia="en-US"/>
        </w:rPr>
      </w:pPr>
    </w:p>
    <w:p w14:paraId="7019D7A9" w14:textId="77777777" w:rsidR="002950A2" w:rsidRPr="00D030DB" w:rsidRDefault="002950A2">
      <w:pPr>
        <w:rPr>
          <w:rFonts w:asciiTheme="minorHAnsi" w:hAnsiTheme="minorHAnsi" w:cstheme="minorHAnsi"/>
          <w:b/>
          <w:sz w:val="22"/>
          <w:szCs w:val="22"/>
          <w:lang w:val="sl-SI" w:eastAsia="en-US"/>
        </w:rPr>
      </w:pPr>
    </w:p>
    <w:p w14:paraId="2A736A07" w14:textId="77777777" w:rsidR="002950A2" w:rsidRPr="00D030DB" w:rsidRDefault="002950A2">
      <w:pPr>
        <w:rPr>
          <w:rFonts w:asciiTheme="minorHAnsi" w:hAnsiTheme="minorHAnsi" w:cstheme="minorHAnsi"/>
          <w:b/>
          <w:sz w:val="22"/>
          <w:szCs w:val="22"/>
          <w:lang w:val="sl-SI" w:eastAsia="en-US"/>
        </w:rPr>
      </w:pPr>
    </w:p>
    <w:p w14:paraId="28B75D4B" w14:textId="77777777" w:rsidR="001D6EDC" w:rsidRPr="00D030DB" w:rsidRDefault="001D6EDC">
      <w:pPr>
        <w:rPr>
          <w:rFonts w:asciiTheme="minorHAnsi" w:hAnsiTheme="minorHAnsi" w:cstheme="minorHAnsi"/>
          <w:b/>
          <w:sz w:val="22"/>
          <w:szCs w:val="22"/>
          <w:lang w:val="sl-SI" w:eastAsia="en-US"/>
        </w:rPr>
      </w:pPr>
    </w:p>
    <w:p w14:paraId="1D82DC6B" w14:textId="1F99263E" w:rsidR="001D6EDC" w:rsidRPr="00D030DB" w:rsidRDefault="001D6EDC">
      <w:pPr>
        <w:rPr>
          <w:rFonts w:asciiTheme="minorHAnsi" w:hAnsiTheme="minorHAnsi" w:cstheme="minorHAnsi"/>
          <w:b/>
          <w:sz w:val="22"/>
          <w:szCs w:val="22"/>
          <w:lang w:val="sl-SI" w:eastAsia="en-US"/>
        </w:rPr>
      </w:pPr>
    </w:p>
    <w:p w14:paraId="7B21D632" w14:textId="77777777" w:rsidR="00D84F9F" w:rsidRPr="00D030DB" w:rsidRDefault="00D84F9F">
      <w:pPr>
        <w:rPr>
          <w:rFonts w:asciiTheme="minorHAnsi" w:hAnsiTheme="minorHAnsi" w:cstheme="minorHAnsi"/>
          <w:b/>
          <w:sz w:val="22"/>
          <w:szCs w:val="22"/>
          <w:lang w:val="sl-SI" w:eastAsia="en-US"/>
        </w:rPr>
      </w:pPr>
    </w:p>
    <w:p w14:paraId="515CD3DE" w14:textId="7138C017" w:rsidR="00F97635" w:rsidRPr="00D030DB" w:rsidRDefault="00F97635">
      <w:pPr>
        <w:rPr>
          <w:rFonts w:asciiTheme="minorHAnsi" w:hAnsiTheme="minorHAnsi" w:cstheme="minorHAnsi"/>
          <w:b/>
          <w:sz w:val="22"/>
          <w:szCs w:val="22"/>
          <w:lang w:val="sl-SI" w:eastAsia="en-US"/>
        </w:rPr>
      </w:pPr>
    </w:p>
    <w:p w14:paraId="292E2765" w14:textId="6AAA1D0A" w:rsidR="00F97635" w:rsidRPr="00D030DB" w:rsidRDefault="00F97635">
      <w:pPr>
        <w:rPr>
          <w:rFonts w:asciiTheme="minorHAnsi" w:hAnsiTheme="minorHAnsi" w:cstheme="minorHAnsi"/>
          <w:b/>
          <w:sz w:val="22"/>
          <w:szCs w:val="22"/>
          <w:lang w:val="sl-SI" w:eastAsia="en-US"/>
        </w:rPr>
      </w:pPr>
    </w:p>
    <w:p w14:paraId="1B28F030" w14:textId="0C9315F7" w:rsidR="00F97635" w:rsidRPr="00D030DB" w:rsidRDefault="00F97635">
      <w:pPr>
        <w:rPr>
          <w:rFonts w:asciiTheme="minorHAnsi" w:hAnsiTheme="minorHAnsi" w:cstheme="minorHAnsi"/>
          <w:b/>
          <w:sz w:val="22"/>
          <w:szCs w:val="22"/>
          <w:lang w:val="sl-SI" w:eastAsia="en-US"/>
        </w:rPr>
      </w:pPr>
    </w:p>
    <w:p w14:paraId="01BE64E0" w14:textId="00308513" w:rsidR="00F97635" w:rsidRPr="00D030DB" w:rsidRDefault="00F97635">
      <w:pPr>
        <w:rPr>
          <w:rFonts w:asciiTheme="minorHAnsi" w:hAnsiTheme="minorHAnsi" w:cstheme="minorHAnsi"/>
          <w:b/>
          <w:sz w:val="22"/>
          <w:szCs w:val="22"/>
          <w:lang w:val="sl-SI" w:eastAsia="en-US"/>
        </w:rPr>
      </w:pPr>
    </w:p>
    <w:p w14:paraId="404EA400" w14:textId="77777777" w:rsidR="001D6EDC" w:rsidRPr="00D030DB" w:rsidRDefault="001D6EDC">
      <w:pPr>
        <w:rPr>
          <w:rFonts w:asciiTheme="minorHAnsi" w:hAnsiTheme="minorHAnsi" w:cstheme="minorHAnsi"/>
          <w:b/>
          <w:sz w:val="22"/>
          <w:szCs w:val="22"/>
          <w:lang w:val="sl-SI" w:eastAsia="en-US"/>
        </w:rPr>
      </w:pPr>
    </w:p>
    <w:p w14:paraId="23F67782" w14:textId="77777777" w:rsidR="001D6EDC" w:rsidRPr="00D030DB" w:rsidRDefault="001D6EDC">
      <w:pPr>
        <w:rPr>
          <w:rFonts w:asciiTheme="minorHAnsi" w:hAnsiTheme="minorHAnsi" w:cstheme="minorHAnsi"/>
          <w:b/>
          <w:sz w:val="22"/>
          <w:szCs w:val="22"/>
          <w:lang w:val="sl-SI" w:eastAsia="en-US"/>
        </w:rPr>
      </w:pPr>
    </w:p>
    <w:p w14:paraId="41537218" w14:textId="77777777" w:rsidR="00C4070D" w:rsidRPr="00D030DB" w:rsidRDefault="00C4070D">
      <w:pPr>
        <w:rPr>
          <w:rFonts w:asciiTheme="minorHAnsi" w:hAnsiTheme="minorHAnsi" w:cstheme="minorHAnsi"/>
          <w:b/>
          <w:sz w:val="22"/>
          <w:szCs w:val="22"/>
          <w:lang w:val="sl-SI" w:eastAsia="en-US"/>
        </w:rPr>
      </w:pPr>
    </w:p>
    <w:p w14:paraId="7010C4ED" w14:textId="77777777" w:rsidR="00DC69DF" w:rsidRPr="00D030DB" w:rsidRDefault="00DC69DF" w:rsidP="006622DA">
      <w:pPr>
        <w:jc w:val="center"/>
        <w:rPr>
          <w:rFonts w:asciiTheme="minorHAnsi" w:hAnsiTheme="minorHAnsi" w:cstheme="minorHAnsi"/>
          <w:b/>
          <w:spacing w:val="20"/>
          <w:sz w:val="26"/>
          <w:szCs w:val="26"/>
          <w:lang w:val="sl-SI"/>
        </w:rPr>
      </w:pPr>
    </w:p>
    <w:p w14:paraId="18E8A7FD" w14:textId="4E5FAB69" w:rsidR="006622DA" w:rsidRPr="00D030DB" w:rsidRDefault="006622DA" w:rsidP="006622DA">
      <w:pPr>
        <w:jc w:val="center"/>
        <w:rPr>
          <w:rFonts w:asciiTheme="minorHAnsi" w:hAnsiTheme="minorHAnsi" w:cstheme="minorHAnsi"/>
          <w:b/>
          <w:spacing w:val="20"/>
          <w:sz w:val="26"/>
          <w:szCs w:val="26"/>
          <w:lang w:val="sl-SI"/>
        </w:rPr>
      </w:pPr>
      <w:r w:rsidRPr="00D030DB">
        <w:rPr>
          <w:rFonts w:asciiTheme="minorHAnsi" w:hAnsiTheme="minorHAnsi" w:cstheme="minorHAnsi"/>
          <w:b/>
          <w:spacing w:val="20"/>
          <w:sz w:val="26"/>
          <w:szCs w:val="26"/>
          <w:lang w:val="sl-SI"/>
        </w:rPr>
        <w:t xml:space="preserve">POVABILO K </w:t>
      </w:r>
      <w:r w:rsidR="00A10E97" w:rsidRPr="00D030DB">
        <w:rPr>
          <w:rFonts w:asciiTheme="minorHAnsi" w:hAnsiTheme="minorHAnsi" w:cstheme="minorHAnsi"/>
          <w:b/>
          <w:spacing w:val="20"/>
          <w:sz w:val="26"/>
          <w:szCs w:val="26"/>
          <w:lang w:val="sl-SI"/>
        </w:rPr>
        <w:t>SODELOVANJU</w:t>
      </w:r>
    </w:p>
    <w:p w14:paraId="308146E3" w14:textId="77777777" w:rsidR="006622DA" w:rsidRPr="00D030DB" w:rsidRDefault="006622DA" w:rsidP="006622DA">
      <w:pPr>
        <w:rPr>
          <w:rFonts w:asciiTheme="minorHAnsi" w:hAnsiTheme="minorHAnsi" w:cstheme="minorHAnsi"/>
          <w:b/>
          <w:sz w:val="22"/>
          <w:szCs w:val="22"/>
          <w:lang w:val="sl-SI"/>
        </w:rPr>
      </w:pPr>
    </w:p>
    <w:p w14:paraId="6A895239" w14:textId="77777777" w:rsidR="006622DA" w:rsidRPr="00D030DB" w:rsidRDefault="006622DA" w:rsidP="006622DA">
      <w:pPr>
        <w:rPr>
          <w:rFonts w:asciiTheme="minorHAnsi" w:hAnsiTheme="minorHAnsi" w:cstheme="minorHAnsi"/>
          <w:b/>
          <w:sz w:val="22"/>
          <w:szCs w:val="22"/>
          <w:lang w:val="sl-SI"/>
        </w:rPr>
      </w:pPr>
    </w:p>
    <w:p w14:paraId="3C0BF551" w14:textId="755F6579" w:rsidR="004D68E3" w:rsidRPr="00D030DB" w:rsidRDefault="006622DA" w:rsidP="006622DA">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Na podlagi Zakona o javnem naročanju (</w:t>
      </w:r>
      <w:r w:rsidR="007B2691" w:rsidRPr="00D030DB">
        <w:rPr>
          <w:rFonts w:asciiTheme="minorHAnsi" w:hAnsiTheme="minorHAnsi" w:cstheme="minorHAnsi"/>
          <w:sz w:val="22"/>
          <w:szCs w:val="22"/>
          <w:lang w:val="sl-SI"/>
        </w:rPr>
        <w:t>Uradni list RS, št. 91/15, 14/18, 121/21, 10/22, 74/22 – odl. US, 100/22 – ZNUZSZS, 28/23, 88/23 – ZOPNN-F in 83/25 – ZOUL</w:t>
      </w:r>
      <w:r w:rsidR="002018EA" w:rsidRPr="00D030DB">
        <w:rPr>
          <w:rFonts w:asciiTheme="minorHAnsi" w:hAnsiTheme="minorHAnsi" w:cstheme="minorHAnsi"/>
          <w:sz w:val="22"/>
          <w:szCs w:val="22"/>
          <w:lang w:val="sl-SI"/>
        </w:rPr>
        <w:t>; v nadaljevanju: ZJN-3</w:t>
      </w:r>
      <w:r w:rsidR="005D5881" w:rsidRPr="00D030DB">
        <w:rPr>
          <w:rFonts w:asciiTheme="minorHAnsi" w:hAnsiTheme="minorHAnsi" w:cstheme="minorHAnsi"/>
          <w:sz w:val="22"/>
          <w:szCs w:val="22"/>
          <w:lang w:val="sl-SI"/>
        </w:rPr>
        <w:t xml:space="preserve">) in skladno z </w:t>
      </w:r>
      <w:r w:rsidRPr="00D030DB">
        <w:rPr>
          <w:rFonts w:asciiTheme="minorHAnsi" w:hAnsiTheme="minorHAnsi" w:cstheme="minorHAnsi"/>
          <w:sz w:val="22"/>
          <w:szCs w:val="22"/>
          <w:lang w:val="sl-SI"/>
        </w:rPr>
        <w:t xml:space="preserve">dokumentacijo </w:t>
      </w:r>
      <w:r w:rsidR="00A10E97" w:rsidRPr="00D030DB">
        <w:rPr>
          <w:rFonts w:asciiTheme="minorHAnsi" w:hAnsiTheme="minorHAnsi" w:cstheme="minorHAnsi"/>
          <w:sz w:val="22"/>
          <w:szCs w:val="22"/>
          <w:lang w:val="sl-SI"/>
        </w:rPr>
        <w:t>v zvezi z oddajo javnega naročila po</w:t>
      </w:r>
      <w:r w:rsidR="00D12967" w:rsidRPr="00D030DB">
        <w:rPr>
          <w:rFonts w:asciiTheme="minorHAnsi" w:hAnsiTheme="minorHAnsi" w:cstheme="minorHAnsi"/>
          <w:sz w:val="22"/>
          <w:szCs w:val="22"/>
          <w:lang w:val="sl-SI"/>
        </w:rPr>
        <w:t xml:space="preserve"> </w:t>
      </w:r>
      <w:r w:rsidR="00A810A6" w:rsidRPr="00D030DB">
        <w:rPr>
          <w:rFonts w:asciiTheme="minorHAnsi" w:hAnsiTheme="minorHAnsi" w:cstheme="minorHAnsi"/>
          <w:sz w:val="22"/>
          <w:szCs w:val="22"/>
          <w:lang w:val="sl-SI"/>
        </w:rPr>
        <w:t xml:space="preserve">odprtem </w:t>
      </w:r>
      <w:r w:rsidR="00A10E97" w:rsidRPr="00D030DB">
        <w:rPr>
          <w:rFonts w:asciiTheme="minorHAnsi" w:hAnsiTheme="minorHAnsi" w:cstheme="minorHAnsi"/>
          <w:sz w:val="22"/>
          <w:szCs w:val="22"/>
          <w:lang w:val="sl-SI"/>
        </w:rPr>
        <w:t>postopku</w:t>
      </w:r>
      <w:r w:rsidR="00F247A1" w:rsidRPr="00D030DB">
        <w:rPr>
          <w:rFonts w:asciiTheme="minorHAnsi" w:hAnsiTheme="minorHAnsi" w:cstheme="minorHAnsi"/>
          <w:sz w:val="22"/>
          <w:szCs w:val="22"/>
          <w:lang w:val="sl-SI"/>
        </w:rPr>
        <w:t xml:space="preserve"> </w:t>
      </w:r>
      <w:r w:rsidRPr="00D030DB">
        <w:rPr>
          <w:rFonts w:asciiTheme="minorHAnsi" w:hAnsiTheme="minorHAnsi" w:cstheme="minorHAnsi"/>
          <w:sz w:val="22"/>
          <w:szCs w:val="22"/>
          <w:lang w:val="sl-SI"/>
        </w:rPr>
        <w:t xml:space="preserve">vas vabimo k </w:t>
      </w:r>
      <w:r w:rsidR="00A10E97" w:rsidRPr="00D030DB">
        <w:rPr>
          <w:rFonts w:asciiTheme="minorHAnsi" w:hAnsiTheme="minorHAnsi" w:cstheme="minorHAnsi"/>
          <w:sz w:val="22"/>
          <w:szCs w:val="22"/>
          <w:lang w:val="sl-SI"/>
        </w:rPr>
        <w:t>oddaji</w:t>
      </w:r>
      <w:r w:rsidRPr="00D030DB">
        <w:rPr>
          <w:rFonts w:asciiTheme="minorHAnsi" w:hAnsiTheme="minorHAnsi" w:cstheme="minorHAnsi"/>
          <w:sz w:val="22"/>
          <w:szCs w:val="22"/>
          <w:lang w:val="sl-SI"/>
        </w:rPr>
        <w:t xml:space="preserve"> ponudbe za</w:t>
      </w:r>
      <w:r w:rsidR="00BB55D0" w:rsidRPr="00D030DB">
        <w:rPr>
          <w:rFonts w:asciiTheme="minorHAnsi" w:hAnsiTheme="minorHAnsi" w:cstheme="minorHAnsi"/>
          <w:sz w:val="22"/>
          <w:szCs w:val="22"/>
          <w:lang w:val="sl-SI"/>
        </w:rPr>
        <w:t xml:space="preserve"> javno naročilo</w:t>
      </w:r>
      <w:r w:rsidRPr="00D030DB">
        <w:rPr>
          <w:rFonts w:asciiTheme="minorHAnsi" w:hAnsiTheme="minorHAnsi" w:cstheme="minorHAnsi"/>
          <w:sz w:val="22"/>
          <w:szCs w:val="22"/>
          <w:lang w:val="sl-SI"/>
        </w:rPr>
        <w:t xml:space="preserve"> </w:t>
      </w:r>
      <w:r w:rsidR="00BB55D0" w:rsidRPr="00D030DB">
        <w:rPr>
          <w:rFonts w:asciiTheme="minorHAnsi" w:hAnsiTheme="minorHAnsi" w:cstheme="minorHAnsi"/>
          <w:sz w:val="22"/>
          <w:szCs w:val="22"/>
          <w:lang w:val="sl-SI"/>
        </w:rPr>
        <w:t>»</w:t>
      </w:r>
      <w:r w:rsidR="00CE1FCC" w:rsidRPr="00D030DB">
        <w:rPr>
          <w:rFonts w:ascii="Calibri" w:hAnsi="Calibri"/>
          <w:sz w:val="22"/>
          <w:szCs w:val="22"/>
          <w:lang w:val="sl-SI"/>
        </w:rPr>
        <w:t>Storitve rednih prevozov otrok za šolski leti 2026/2027 in 2027/2028</w:t>
      </w:r>
      <w:r w:rsidR="008C74DD" w:rsidRPr="00D030DB">
        <w:rPr>
          <w:rFonts w:asciiTheme="minorHAnsi" w:hAnsiTheme="minorHAnsi" w:cstheme="minorHAnsi"/>
          <w:bCs/>
          <w:sz w:val="22"/>
          <w:szCs w:val="22"/>
          <w:lang w:val="sl-SI"/>
        </w:rPr>
        <w:t>«</w:t>
      </w:r>
      <w:r w:rsidR="00D12967" w:rsidRPr="00D030DB">
        <w:rPr>
          <w:rFonts w:asciiTheme="minorHAnsi" w:hAnsiTheme="minorHAnsi" w:cstheme="minorHAnsi"/>
          <w:sz w:val="22"/>
          <w:szCs w:val="22"/>
          <w:lang w:val="sl-SI"/>
        </w:rPr>
        <w:t>.</w:t>
      </w:r>
    </w:p>
    <w:p w14:paraId="3F4F6924" w14:textId="449B7BFB" w:rsidR="00BD0734" w:rsidRPr="00D030DB" w:rsidRDefault="00BD0734" w:rsidP="006622DA">
      <w:pPr>
        <w:jc w:val="both"/>
        <w:rPr>
          <w:rFonts w:asciiTheme="minorHAnsi" w:hAnsiTheme="minorHAnsi" w:cstheme="minorHAnsi"/>
          <w:sz w:val="22"/>
          <w:szCs w:val="22"/>
          <w:lang w:val="sl-SI"/>
        </w:rPr>
      </w:pPr>
    </w:p>
    <w:p w14:paraId="0D42F2AA" w14:textId="77777777" w:rsidR="000F473C" w:rsidRPr="00D030DB" w:rsidRDefault="000F473C" w:rsidP="000F473C">
      <w:pPr>
        <w:jc w:val="both"/>
        <w:rPr>
          <w:rFonts w:asciiTheme="minorHAnsi" w:hAnsiTheme="minorHAnsi" w:cstheme="minorHAnsi"/>
          <w:b/>
          <w:sz w:val="22"/>
          <w:szCs w:val="22"/>
          <w:lang w:val="sl-SI"/>
        </w:rPr>
      </w:pPr>
      <w:r w:rsidRPr="00D030DB">
        <w:rPr>
          <w:rFonts w:asciiTheme="minorHAnsi" w:hAnsiTheme="minorHAnsi" w:cstheme="minorHAnsi"/>
          <w:b/>
          <w:sz w:val="22"/>
          <w:szCs w:val="22"/>
          <w:lang w:val="sl-SI"/>
        </w:rPr>
        <w:t>Podatki in naslov naročnika:</w:t>
      </w:r>
    </w:p>
    <w:p w14:paraId="09B07EE2" w14:textId="06EAD50D" w:rsidR="004D1F79" w:rsidRPr="00D030DB" w:rsidRDefault="004D1F79" w:rsidP="004D1F79">
      <w:pPr>
        <w:jc w:val="both"/>
        <w:rPr>
          <w:rFonts w:asciiTheme="minorHAnsi" w:hAnsiTheme="minorHAnsi" w:cstheme="minorHAnsi"/>
          <w:sz w:val="22"/>
          <w:szCs w:val="22"/>
          <w:lang w:val="sl-SI"/>
        </w:rPr>
      </w:pPr>
      <w:bookmarkStart w:id="1" w:name="_Hlk153145185"/>
      <w:r w:rsidRPr="00D030DB">
        <w:rPr>
          <w:rFonts w:asciiTheme="minorHAnsi" w:hAnsiTheme="minorHAnsi" w:cstheme="minorHAnsi"/>
          <w:sz w:val="22"/>
          <w:szCs w:val="22"/>
          <w:lang w:val="sl-SI"/>
        </w:rPr>
        <w:t xml:space="preserve">OBČINA POLZELA </w:t>
      </w:r>
    </w:p>
    <w:p w14:paraId="2F222EB2" w14:textId="77777777" w:rsidR="004D1F79" w:rsidRPr="00D030DB" w:rsidRDefault="004D1F79" w:rsidP="004D1F79">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Malteška cesta 28</w:t>
      </w:r>
    </w:p>
    <w:p w14:paraId="23FCC6E9" w14:textId="06E23544" w:rsidR="004D1F79" w:rsidRPr="00D030DB" w:rsidRDefault="004D1F79" w:rsidP="004D1F79">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3313 Polzela </w:t>
      </w:r>
    </w:p>
    <w:p w14:paraId="19633502" w14:textId="52508805" w:rsidR="000F473C" w:rsidRPr="00D030DB" w:rsidRDefault="000F473C" w:rsidP="004D1F79">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Matična številka: </w:t>
      </w:r>
      <w:r w:rsidR="004D1F79" w:rsidRPr="00D030DB">
        <w:rPr>
          <w:rFonts w:asciiTheme="minorHAnsi" w:hAnsiTheme="minorHAnsi" w:cstheme="minorHAnsi"/>
          <w:sz w:val="22"/>
          <w:szCs w:val="22"/>
          <w:lang w:val="sl-SI"/>
        </w:rPr>
        <w:t>1357603000</w:t>
      </w:r>
      <w:r w:rsidRPr="00D030DB">
        <w:rPr>
          <w:rFonts w:asciiTheme="minorHAnsi" w:hAnsiTheme="minorHAnsi" w:cstheme="minorHAnsi"/>
          <w:sz w:val="22"/>
          <w:szCs w:val="22"/>
          <w:lang w:val="sl-SI"/>
        </w:rPr>
        <w:tab/>
      </w:r>
    </w:p>
    <w:p w14:paraId="0DF55DFA" w14:textId="776A12B7" w:rsidR="000F473C" w:rsidRPr="00D030DB" w:rsidRDefault="000F473C" w:rsidP="000F473C">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Davčna številka: SI </w:t>
      </w:r>
      <w:r w:rsidR="004D1F79" w:rsidRPr="00D030DB">
        <w:rPr>
          <w:rFonts w:asciiTheme="minorHAnsi" w:hAnsiTheme="minorHAnsi" w:cstheme="minorHAnsi"/>
          <w:sz w:val="22"/>
          <w:szCs w:val="22"/>
          <w:lang w:val="sl-SI"/>
        </w:rPr>
        <w:t>27768228</w:t>
      </w:r>
    </w:p>
    <w:bookmarkEnd w:id="1"/>
    <w:p w14:paraId="73656720" w14:textId="77777777" w:rsidR="006622DA" w:rsidRPr="00D030DB" w:rsidRDefault="006622DA" w:rsidP="006622DA">
      <w:pPr>
        <w:jc w:val="both"/>
        <w:rPr>
          <w:rFonts w:asciiTheme="minorHAnsi" w:hAnsiTheme="minorHAnsi" w:cstheme="minorHAnsi"/>
          <w:b/>
          <w:sz w:val="22"/>
          <w:szCs w:val="22"/>
          <w:lang w:val="sl-SI"/>
        </w:rPr>
      </w:pPr>
    </w:p>
    <w:p w14:paraId="1432236D" w14:textId="50784F48" w:rsidR="006622DA" w:rsidRPr="00D030DB" w:rsidRDefault="006622DA" w:rsidP="006622DA">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Ponudba naj vključuje vse zahtevane elemente in sestavine za</w:t>
      </w:r>
      <w:r w:rsidR="005D5881" w:rsidRPr="00D030DB">
        <w:rPr>
          <w:rFonts w:asciiTheme="minorHAnsi" w:hAnsiTheme="minorHAnsi" w:cstheme="minorHAnsi"/>
          <w:sz w:val="22"/>
          <w:szCs w:val="22"/>
          <w:lang w:val="sl-SI"/>
        </w:rPr>
        <w:t xml:space="preserve"> </w:t>
      </w:r>
      <w:r w:rsidR="002018EA" w:rsidRPr="00D030DB">
        <w:rPr>
          <w:rFonts w:asciiTheme="minorHAnsi" w:hAnsiTheme="minorHAnsi" w:cstheme="minorHAnsi"/>
          <w:sz w:val="22"/>
          <w:szCs w:val="22"/>
          <w:lang w:val="sl-SI"/>
        </w:rPr>
        <w:t>oddajo</w:t>
      </w:r>
      <w:r w:rsidR="005D5881" w:rsidRPr="00D030DB">
        <w:rPr>
          <w:rFonts w:asciiTheme="minorHAnsi" w:hAnsiTheme="minorHAnsi" w:cstheme="minorHAnsi"/>
          <w:sz w:val="22"/>
          <w:szCs w:val="22"/>
          <w:lang w:val="sl-SI"/>
        </w:rPr>
        <w:t xml:space="preserve"> ponudbe skladno z n</w:t>
      </w:r>
      <w:r w:rsidRPr="00D030DB">
        <w:rPr>
          <w:rFonts w:asciiTheme="minorHAnsi" w:hAnsiTheme="minorHAnsi" w:cstheme="minorHAnsi"/>
          <w:sz w:val="22"/>
          <w:szCs w:val="22"/>
          <w:lang w:val="sl-SI"/>
        </w:rPr>
        <w:t xml:space="preserve">avodili ponudnikom za </w:t>
      </w:r>
      <w:r w:rsidR="002018EA" w:rsidRPr="00D030DB">
        <w:rPr>
          <w:rFonts w:asciiTheme="minorHAnsi" w:hAnsiTheme="minorHAnsi" w:cstheme="minorHAnsi"/>
          <w:sz w:val="22"/>
          <w:szCs w:val="22"/>
          <w:lang w:val="sl-SI"/>
        </w:rPr>
        <w:t>pripravo</w:t>
      </w:r>
      <w:r w:rsidRPr="00D030DB">
        <w:rPr>
          <w:rFonts w:asciiTheme="minorHAnsi" w:hAnsiTheme="minorHAnsi" w:cstheme="minorHAnsi"/>
          <w:sz w:val="22"/>
          <w:szCs w:val="22"/>
          <w:lang w:val="sl-SI"/>
        </w:rPr>
        <w:t xml:space="preserve"> ponudbe</w:t>
      </w:r>
      <w:r w:rsidR="004D68E3" w:rsidRPr="00D030DB">
        <w:rPr>
          <w:rFonts w:asciiTheme="minorHAnsi" w:hAnsiTheme="minorHAnsi" w:cstheme="minorHAnsi"/>
          <w:sz w:val="22"/>
          <w:szCs w:val="22"/>
          <w:lang w:val="sl-SI"/>
        </w:rPr>
        <w:t xml:space="preserve"> in veljavno zakonodajo</w:t>
      </w:r>
      <w:r w:rsidRPr="00D030DB">
        <w:rPr>
          <w:rFonts w:asciiTheme="minorHAnsi" w:hAnsiTheme="minorHAnsi" w:cstheme="minorHAnsi"/>
          <w:sz w:val="22"/>
          <w:szCs w:val="22"/>
          <w:lang w:val="sl-SI"/>
        </w:rPr>
        <w:t>.</w:t>
      </w:r>
    </w:p>
    <w:p w14:paraId="6285B62E" w14:textId="77777777" w:rsidR="006622DA" w:rsidRPr="00D030DB" w:rsidRDefault="006622DA" w:rsidP="006622DA">
      <w:pPr>
        <w:jc w:val="both"/>
        <w:rPr>
          <w:rFonts w:asciiTheme="minorHAnsi" w:hAnsiTheme="minorHAnsi" w:cstheme="minorHAnsi"/>
          <w:sz w:val="22"/>
          <w:szCs w:val="22"/>
          <w:lang w:val="sl-SI"/>
        </w:rPr>
      </w:pPr>
    </w:p>
    <w:p w14:paraId="3EAAFBA5" w14:textId="7ADBDB3A" w:rsidR="006622DA" w:rsidRPr="00A34E09" w:rsidRDefault="000D2CCF" w:rsidP="006622DA">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D030DB">
          <w:rPr>
            <w:rStyle w:val="Hyperlink"/>
            <w:rFonts w:asciiTheme="minorHAnsi" w:hAnsiTheme="minorHAnsi" w:cstheme="minorHAnsi"/>
            <w:sz w:val="22"/>
            <w:szCs w:val="22"/>
            <w:lang w:val="sl-SI" w:eastAsia="en-US"/>
          </w:rPr>
          <w:t>https://ejn.gov.si/</w:t>
        </w:r>
      </w:hyperlink>
      <w:r w:rsidRPr="00D030DB">
        <w:rPr>
          <w:rFonts w:asciiTheme="minorHAnsi" w:hAnsiTheme="minorHAnsi" w:cstheme="minorHAnsi"/>
          <w:sz w:val="22"/>
          <w:szCs w:val="22"/>
          <w:u w:val="single"/>
          <w:lang w:val="sl-SI" w:eastAsia="en-US"/>
        </w:rPr>
        <w:t xml:space="preserve"> </w:t>
      </w:r>
      <w:r w:rsidRPr="00D030DB">
        <w:rPr>
          <w:rFonts w:asciiTheme="minorHAnsi" w:hAnsiTheme="minorHAnsi" w:cstheme="minorHAnsi"/>
          <w:b/>
          <w:sz w:val="22"/>
          <w:szCs w:val="22"/>
          <w:lang w:val="sl-SI" w:eastAsia="en-US"/>
        </w:rPr>
        <w:t>naj</w:t>
      </w:r>
      <w:r w:rsidR="00B34436" w:rsidRPr="00D030DB">
        <w:rPr>
          <w:rFonts w:asciiTheme="minorHAnsi" w:hAnsiTheme="minorHAnsi" w:cstheme="minorHAnsi"/>
          <w:b/>
          <w:sz w:val="22"/>
          <w:szCs w:val="22"/>
          <w:lang w:val="sl-SI" w:eastAsia="en-US"/>
        </w:rPr>
        <w:t>poz</w:t>
      </w:r>
      <w:r w:rsidRPr="00D030DB">
        <w:rPr>
          <w:rFonts w:asciiTheme="minorHAnsi" w:hAnsiTheme="minorHAnsi" w:cstheme="minorHAnsi"/>
          <w:b/>
          <w:sz w:val="22"/>
          <w:szCs w:val="22"/>
          <w:lang w:val="sl-SI" w:eastAsia="en-US"/>
        </w:rPr>
        <w:t>neje</w:t>
      </w:r>
      <w:r w:rsidR="008F7CCD" w:rsidRPr="00D030DB">
        <w:rPr>
          <w:rFonts w:asciiTheme="minorHAnsi" w:hAnsiTheme="minorHAnsi" w:cstheme="minorHAnsi"/>
          <w:sz w:val="22"/>
          <w:szCs w:val="22"/>
          <w:lang w:val="sl-SI" w:eastAsia="en-US"/>
        </w:rPr>
        <w:t xml:space="preserve"> </w:t>
      </w:r>
      <w:r w:rsidR="00AC0D45" w:rsidRPr="00A34E09">
        <w:rPr>
          <w:rFonts w:asciiTheme="minorHAnsi" w:hAnsiTheme="minorHAnsi" w:cstheme="minorHAnsi"/>
          <w:b/>
          <w:sz w:val="22"/>
          <w:szCs w:val="22"/>
          <w:lang w:val="sl-SI" w:eastAsia="en-US"/>
        </w:rPr>
        <w:t>do</w:t>
      </w:r>
      <w:r w:rsidR="008F7CCD" w:rsidRPr="00A34E09">
        <w:rPr>
          <w:rFonts w:asciiTheme="minorHAnsi" w:hAnsiTheme="minorHAnsi" w:cstheme="minorHAnsi"/>
          <w:b/>
          <w:sz w:val="22"/>
          <w:szCs w:val="22"/>
          <w:lang w:val="sl-SI" w:eastAsia="en-US"/>
        </w:rPr>
        <w:t xml:space="preserve"> </w:t>
      </w:r>
      <w:r w:rsidR="000816D8" w:rsidRPr="00A34E09">
        <w:rPr>
          <w:rFonts w:asciiTheme="minorHAnsi" w:hAnsiTheme="minorHAnsi" w:cstheme="minorHAnsi"/>
          <w:b/>
          <w:sz w:val="22"/>
          <w:szCs w:val="22"/>
          <w:lang w:val="sl-SI" w:eastAsia="en-US"/>
        </w:rPr>
        <w:t>1</w:t>
      </w:r>
      <w:r w:rsidR="00234905">
        <w:rPr>
          <w:rFonts w:asciiTheme="minorHAnsi" w:hAnsiTheme="minorHAnsi" w:cstheme="minorHAnsi"/>
          <w:b/>
          <w:sz w:val="22"/>
          <w:szCs w:val="22"/>
          <w:lang w:val="sl-SI" w:eastAsia="en-US"/>
        </w:rPr>
        <w:t>5</w:t>
      </w:r>
      <w:r w:rsidR="003C65E8" w:rsidRPr="00A34E09">
        <w:rPr>
          <w:rFonts w:asciiTheme="minorHAnsi" w:hAnsiTheme="minorHAnsi" w:cstheme="minorHAnsi"/>
          <w:b/>
          <w:bCs/>
          <w:color w:val="000000" w:themeColor="text1"/>
          <w:sz w:val="22"/>
          <w:szCs w:val="22"/>
          <w:lang w:val="sl-SI" w:eastAsia="en-US"/>
        </w:rPr>
        <w:t xml:space="preserve">. </w:t>
      </w:r>
      <w:r w:rsidR="00A810A6" w:rsidRPr="00A34E09">
        <w:rPr>
          <w:rFonts w:asciiTheme="minorHAnsi" w:hAnsiTheme="minorHAnsi" w:cstheme="minorHAnsi"/>
          <w:b/>
          <w:bCs/>
          <w:color w:val="000000" w:themeColor="text1"/>
          <w:sz w:val="22"/>
          <w:szCs w:val="22"/>
          <w:lang w:val="sl-SI" w:eastAsia="en-US"/>
        </w:rPr>
        <w:t>7</w:t>
      </w:r>
      <w:r w:rsidR="003C65E8" w:rsidRPr="00A34E09">
        <w:rPr>
          <w:rFonts w:asciiTheme="minorHAnsi" w:hAnsiTheme="minorHAnsi" w:cstheme="minorHAnsi"/>
          <w:b/>
          <w:bCs/>
          <w:color w:val="000000" w:themeColor="text1"/>
          <w:sz w:val="22"/>
          <w:szCs w:val="22"/>
          <w:lang w:val="sl-SI" w:eastAsia="en-US"/>
        </w:rPr>
        <w:t xml:space="preserve">. </w:t>
      </w:r>
      <w:r w:rsidR="004877B7" w:rsidRPr="00A34E09">
        <w:rPr>
          <w:rFonts w:asciiTheme="minorHAnsi" w:hAnsiTheme="minorHAnsi" w:cstheme="minorHAnsi"/>
          <w:b/>
          <w:bCs/>
          <w:sz w:val="22"/>
          <w:szCs w:val="22"/>
          <w:lang w:val="sl-SI" w:eastAsia="en-US"/>
        </w:rPr>
        <w:t>20</w:t>
      </w:r>
      <w:r w:rsidR="00B43F76" w:rsidRPr="00A34E09">
        <w:rPr>
          <w:rFonts w:asciiTheme="minorHAnsi" w:hAnsiTheme="minorHAnsi" w:cstheme="minorHAnsi"/>
          <w:b/>
          <w:bCs/>
          <w:sz w:val="22"/>
          <w:szCs w:val="22"/>
          <w:lang w:val="sl-SI" w:eastAsia="en-US"/>
        </w:rPr>
        <w:t>2</w:t>
      </w:r>
      <w:r w:rsidR="007B2691" w:rsidRPr="00A34E09">
        <w:rPr>
          <w:rFonts w:asciiTheme="minorHAnsi" w:hAnsiTheme="minorHAnsi" w:cstheme="minorHAnsi"/>
          <w:b/>
          <w:bCs/>
          <w:sz w:val="22"/>
          <w:szCs w:val="22"/>
          <w:lang w:val="sl-SI" w:eastAsia="en-US"/>
        </w:rPr>
        <w:t>6</w:t>
      </w:r>
      <w:r w:rsidR="00982605" w:rsidRPr="00A34E09">
        <w:rPr>
          <w:rFonts w:asciiTheme="minorHAnsi" w:hAnsiTheme="minorHAnsi" w:cstheme="minorHAnsi"/>
          <w:b/>
          <w:sz w:val="22"/>
          <w:szCs w:val="22"/>
          <w:lang w:val="sl-SI" w:eastAsia="en-US"/>
        </w:rPr>
        <w:t xml:space="preserve"> </w:t>
      </w:r>
      <w:r w:rsidR="004877B7" w:rsidRPr="00A34E09">
        <w:rPr>
          <w:rFonts w:asciiTheme="minorHAnsi" w:hAnsiTheme="minorHAnsi" w:cstheme="minorHAnsi"/>
          <w:b/>
          <w:sz w:val="22"/>
          <w:szCs w:val="22"/>
          <w:lang w:val="sl-SI" w:eastAsia="en-US"/>
        </w:rPr>
        <w:t xml:space="preserve">do </w:t>
      </w:r>
      <w:r w:rsidR="00B04D63" w:rsidRPr="00A34E09">
        <w:rPr>
          <w:rFonts w:asciiTheme="minorHAnsi" w:hAnsiTheme="minorHAnsi" w:cstheme="minorHAnsi"/>
          <w:b/>
          <w:sz w:val="22"/>
          <w:szCs w:val="22"/>
          <w:lang w:val="sl-SI" w:eastAsia="en-US"/>
        </w:rPr>
        <w:t>1</w:t>
      </w:r>
      <w:r w:rsidR="00D801A7" w:rsidRPr="00A34E09">
        <w:rPr>
          <w:rFonts w:asciiTheme="minorHAnsi" w:hAnsiTheme="minorHAnsi" w:cstheme="minorHAnsi"/>
          <w:b/>
          <w:sz w:val="22"/>
          <w:szCs w:val="22"/>
          <w:lang w:val="sl-SI" w:eastAsia="en-US"/>
        </w:rPr>
        <w:t>0</w:t>
      </w:r>
      <w:r w:rsidR="004877B7" w:rsidRPr="00A34E09">
        <w:rPr>
          <w:rFonts w:asciiTheme="minorHAnsi" w:hAnsiTheme="minorHAnsi" w:cstheme="minorHAnsi"/>
          <w:b/>
          <w:sz w:val="22"/>
          <w:szCs w:val="22"/>
          <w:lang w:val="sl-SI" w:eastAsia="en-US"/>
        </w:rPr>
        <w:t>.00</w:t>
      </w:r>
      <w:r w:rsidR="004877B7" w:rsidRPr="00A34E09">
        <w:rPr>
          <w:rFonts w:asciiTheme="minorHAnsi" w:hAnsiTheme="minorHAnsi" w:cstheme="minorHAnsi"/>
          <w:sz w:val="22"/>
          <w:szCs w:val="22"/>
          <w:lang w:val="sl-SI" w:eastAsia="en-US"/>
        </w:rPr>
        <w:t xml:space="preserve">. </w:t>
      </w:r>
      <w:r w:rsidR="004C1437" w:rsidRPr="00A34E09">
        <w:rPr>
          <w:rFonts w:asciiTheme="minorHAnsi" w:hAnsiTheme="minorHAnsi" w:cstheme="minorHAnsi"/>
          <w:sz w:val="22"/>
          <w:szCs w:val="22"/>
          <w:lang w:val="sl-SI"/>
        </w:rPr>
        <w:t>Podrobnejša navodila glede načina oddaje ponudbe so navedena v nadaljevanju.</w:t>
      </w:r>
    </w:p>
    <w:p w14:paraId="4084C939" w14:textId="77777777" w:rsidR="006622DA" w:rsidRPr="00A34E09" w:rsidRDefault="006622DA" w:rsidP="006622DA">
      <w:pPr>
        <w:jc w:val="both"/>
        <w:rPr>
          <w:rFonts w:asciiTheme="minorHAnsi" w:hAnsiTheme="minorHAnsi" w:cstheme="minorHAnsi"/>
          <w:sz w:val="22"/>
          <w:szCs w:val="22"/>
          <w:lang w:val="sl-SI"/>
        </w:rPr>
      </w:pPr>
    </w:p>
    <w:p w14:paraId="6727FA45" w14:textId="18A72B0D" w:rsidR="004147CC" w:rsidRPr="00D030DB" w:rsidRDefault="004147CC" w:rsidP="008F7CCD">
      <w:pPr>
        <w:jc w:val="both"/>
        <w:rPr>
          <w:rFonts w:asciiTheme="minorHAnsi" w:hAnsiTheme="minorHAnsi" w:cstheme="minorHAnsi"/>
          <w:sz w:val="22"/>
          <w:szCs w:val="22"/>
          <w:lang w:val="sl-SI" w:eastAsia="sl-SI"/>
        </w:rPr>
      </w:pPr>
      <w:r w:rsidRPr="00A34E09">
        <w:rPr>
          <w:rFonts w:asciiTheme="minorHAnsi" w:hAnsiTheme="minorHAnsi" w:cstheme="minorHAnsi"/>
          <w:sz w:val="22"/>
          <w:szCs w:val="22"/>
          <w:lang w:val="sl-SI"/>
        </w:rPr>
        <w:t xml:space="preserve">Odpiranje ponudb bo potekalo avtomatično v informacijskem sistemu e-JN </w:t>
      </w:r>
      <w:r w:rsidR="00EA7049" w:rsidRPr="00A34E09">
        <w:rPr>
          <w:rFonts w:asciiTheme="minorHAnsi" w:hAnsiTheme="minorHAnsi" w:cstheme="minorHAnsi"/>
          <w:b/>
          <w:sz w:val="22"/>
          <w:szCs w:val="22"/>
          <w:lang w:val="sl-SI"/>
        </w:rPr>
        <w:t xml:space="preserve">dne </w:t>
      </w:r>
      <w:r w:rsidR="000816D8" w:rsidRPr="00A34E09">
        <w:rPr>
          <w:rFonts w:asciiTheme="minorHAnsi" w:hAnsiTheme="minorHAnsi" w:cstheme="minorHAnsi"/>
          <w:b/>
          <w:bCs/>
          <w:color w:val="000000" w:themeColor="text1"/>
          <w:sz w:val="22"/>
          <w:szCs w:val="22"/>
          <w:lang w:val="sl-SI" w:eastAsia="en-US"/>
        </w:rPr>
        <w:t>1</w:t>
      </w:r>
      <w:r w:rsidR="00234905">
        <w:rPr>
          <w:rFonts w:asciiTheme="minorHAnsi" w:hAnsiTheme="minorHAnsi" w:cstheme="minorHAnsi"/>
          <w:b/>
          <w:bCs/>
          <w:color w:val="000000" w:themeColor="text1"/>
          <w:sz w:val="22"/>
          <w:szCs w:val="22"/>
          <w:lang w:val="sl-SI" w:eastAsia="en-US"/>
        </w:rPr>
        <w:t>5</w:t>
      </w:r>
      <w:r w:rsidR="003C65E8" w:rsidRPr="00A34E09">
        <w:rPr>
          <w:rFonts w:asciiTheme="minorHAnsi" w:hAnsiTheme="minorHAnsi" w:cstheme="minorHAnsi"/>
          <w:b/>
          <w:bCs/>
          <w:color w:val="000000" w:themeColor="text1"/>
          <w:sz w:val="22"/>
          <w:szCs w:val="22"/>
          <w:lang w:val="sl-SI" w:eastAsia="en-US"/>
        </w:rPr>
        <w:t xml:space="preserve">. </w:t>
      </w:r>
      <w:r w:rsidR="00A810A6" w:rsidRPr="00A34E09">
        <w:rPr>
          <w:rFonts w:asciiTheme="minorHAnsi" w:hAnsiTheme="minorHAnsi" w:cstheme="minorHAnsi"/>
          <w:b/>
          <w:bCs/>
          <w:color w:val="000000" w:themeColor="text1"/>
          <w:sz w:val="22"/>
          <w:szCs w:val="22"/>
          <w:lang w:val="sl-SI" w:eastAsia="en-US"/>
        </w:rPr>
        <w:t>7</w:t>
      </w:r>
      <w:r w:rsidR="008F7CCD" w:rsidRPr="00A34E09">
        <w:rPr>
          <w:rFonts w:asciiTheme="minorHAnsi" w:hAnsiTheme="minorHAnsi" w:cstheme="minorHAnsi"/>
          <w:b/>
          <w:bCs/>
          <w:sz w:val="22"/>
          <w:szCs w:val="22"/>
          <w:lang w:val="sl-SI" w:eastAsia="en-US"/>
        </w:rPr>
        <w:t>. 202</w:t>
      </w:r>
      <w:r w:rsidR="007B2691" w:rsidRPr="00A34E09">
        <w:rPr>
          <w:rFonts w:asciiTheme="minorHAnsi" w:hAnsiTheme="minorHAnsi" w:cstheme="minorHAnsi"/>
          <w:b/>
          <w:bCs/>
          <w:sz w:val="22"/>
          <w:szCs w:val="22"/>
          <w:lang w:val="sl-SI" w:eastAsia="en-US"/>
        </w:rPr>
        <w:t>6</w:t>
      </w:r>
      <w:r w:rsidR="008F7CCD" w:rsidRPr="00A34E09">
        <w:rPr>
          <w:rFonts w:asciiTheme="minorHAnsi" w:hAnsiTheme="minorHAnsi" w:cstheme="minorHAnsi"/>
          <w:b/>
          <w:sz w:val="22"/>
          <w:szCs w:val="22"/>
          <w:lang w:val="sl-SI" w:eastAsia="en-US"/>
        </w:rPr>
        <w:t xml:space="preserve"> ob </w:t>
      </w:r>
      <w:r w:rsidR="00B04D63" w:rsidRPr="00A34E09">
        <w:rPr>
          <w:rFonts w:asciiTheme="minorHAnsi" w:hAnsiTheme="minorHAnsi" w:cstheme="minorHAnsi"/>
          <w:b/>
          <w:sz w:val="22"/>
          <w:szCs w:val="22"/>
          <w:lang w:val="sl-SI" w:eastAsia="en-US"/>
        </w:rPr>
        <w:t>1</w:t>
      </w:r>
      <w:r w:rsidR="00D801A7" w:rsidRPr="00A34E09">
        <w:rPr>
          <w:rFonts w:asciiTheme="minorHAnsi" w:hAnsiTheme="minorHAnsi" w:cstheme="minorHAnsi"/>
          <w:b/>
          <w:sz w:val="22"/>
          <w:szCs w:val="22"/>
          <w:lang w:val="sl-SI" w:eastAsia="en-US"/>
        </w:rPr>
        <w:t>1</w:t>
      </w:r>
      <w:r w:rsidR="008F7CCD" w:rsidRPr="00A34E09">
        <w:rPr>
          <w:rFonts w:asciiTheme="minorHAnsi" w:hAnsiTheme="minorHAnsi" w:cstheme="minorHAnsi"/>
          <w:b/>
          <w:sz w:val="22"/>
          <w:szCs w:val="22"/>
          <w:lang w:val="sl-SI" w:eastAsia="en-US"/>
        </w:rPr>
        <w:t>.</w:t>
      </w:r>
      <w:r w:rsidR="00774E96" w:rsidRPr="00A34E09">
        <w:rPr>
          <w:rFonts w:asciiTheme="minorHAnsi" w:hAnsiTheme="minorHAnsi" w:cstheme="minorHAnsi"/>
          <w:b/>
          <w:sz w:val="22"/>
          <w:szCs w:val="22"/>
          <w:lang w:val="sl-SI" w:eastAsia="en-US"/>
        </w:rPr>
        <w:t>0</w:t>
      </w:r>
      <w:r w:rsidR="00151D2E" w:rsidRPr="00A34E09">
        <w:rPr>
          <w:rFonts w:asciiTheme="minorHAnsi" w:hAnsiTheme="minorHAnsi" w:cstheme="minorHAnsi"/>
          <w:b/>
          <w:sz w:val="22"/>
          <w:szCs w:val="22"/>
          <w:lang w:val="sl-SI" w:eastAsia="en-US"/>
        </w:rPr>
        <w:t xml:space="preserve">0 </w:t>
      </w:r>
      <w:r w:rsidRPr="00A34E09">
        <w:rPr>
          <w:rFonts w:asciiTheme="minorHAnsi" w:hAnsiTheme="minorHAnsi" w:cstheme="minorHAnsi"/>
          <w:sz w:val="22"/>
          <w:szCs w:val="22"/>
          <w:lang w:val="sl-SI"/>
        </w:rPr>
        <w:t xml:space="preserve">na spletnem naslovu </w:t>
      </w:r>
      <w:hyperlink r:id="rId9" w:history="1">
        <w:r w:rsidR="00B43F76" w:rsidRPr="00A34E09">
          <w:rPr>
            <w:rStyle w:val="Hyperlink"/>
            <w:rFonts w:asciiTheme="minorHAnsi" w:hAnsiTheme="minorHAnsi" w:cstheme="minorHAnsi"/>
            <w:sz w:val="22"/>
            <w:szCs w:val="22"/>
            <w:lang w:val="sl-SI" w:eastAsia="sl-SI"/>
          </w:rPr>
          <w:t>https://ejn.gov.si/</w:t>
        </w:r>
      </w:hyperlink>
      <w:r w:rsidRPr="00A34E09">
        <w:rPr>
          <w:rFonts w:asciiTheme="minorHAnsi" w:hAnsiTheme="minorHAnsi" w:cstheme="minorHAnsi"/>
          <w:sz w:val="22"/>
          <w:szCs w:val="22"/>
          <w:lang w:val="sl-SI" w:eastAsia="sl-SI"/>
        </w:rPr>
        <w:t>.</w:t>
      </w:r>
      <w:r w:rsidRPr="00D030DB">
        <w:rPr>
          <w:rFonts w:asciiTheme="minorHAnsi" w:hAnsiTheme="minorHAnsi" w:cstheme="minorHAnsi"/>
          <w:sz w:val="22"/>
          <w:szCs w:val="22"/>
          <w:lang w:val="sl-SI" w:eastAsia="sl-SI"/>
        </w:rPr>
        <w:t xml:space="preserve"> </w:t>
      </w:r>
    </w:p>
    <w:p w14:paraId="03B925AD" w14:textId="77777777" w:rsidR="004147CC" w:rsidRPr="00D030DB" w:rsidRDefault="004147CC" w:rsidP="004147CC">
      <w:pPr>
        <w:rPr>
          <w:rFonts w:asciiTheme="minorHAnsi" w:hAnsiTheme="minorHAnsi" w:cstheme="minorHAnsi"/>
          <w:sz w:val="22"/>
          <w:szCs w:val="22"/>
          <w:lang w:val="sl-SI"/>
        </w:rPr>
      </w:pPr>
    </w:p>
    <w:p w14:paraId="70E713F1" w14:textId="28195B0D" w:rsidR="004147CC" w:rsidRPr="00D030DB" w:rsidRDefault="004147CC" w:rsidP="004147CC">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D030DB">
        <w:rPr>
          <w:rFonts w:asciiTheme="minorHAnsi" w:hAnsiTheme="minorHAnsi" w:cstheme="minorHAnsi"/>
          <w:sz w:val="22"/>
          <w:szCs w:val="22"/>
          <w:lang w:val="sl-SI"/>
        </w:rPr>
        <w:t>in skupni ponudbeni vrednosti ter</w:t>
      </w:r>
      <w:r w:rsidRPr="00D030DB">
        <w:rPr>
          <w:rFonts w:asciiTheme="minorHAnsi" w:hAnsiTheme="minorHAnsi" w:cstheme="minorHAnsi"/>
          <w:sz w:val="22"/>
          <w:szCs w:val="22"/>
          <w:lang w:val="sl-SI"/>
        </w:rPr>
        <w:t xml:space="preserve"> omogoči dostop do </w:t>
      </w:r>
      <w:r w:rsidR="000D550C" w:rsidRPr="00D030DB">
        <w:rPr>
          <w:rFonts w:asciiTheme="minorHAnsi" w:hAnsiTheme="minorHAnsi" w:cstheme="minorHAnsi"/>
          <w:sz w:val="22"/>
          <w:szCs w:val="22"/>
          <w:lang w:val="sl-SI"/>
        </w:rPr>
        <w:t>izpolnjenega in podpisanega ponudbenega predračuna</w:t>
      </w:r>
      <w:r w:rsidRPr="00D030DB">
        <w:rPr>
          <w:rFonts w:asciiTheme="minorHAnsi" w:hAnsiTheme="minorHAnsi" w:cstheme="minorHAnsi"/>
          <w:sz w:val="22"/>
          <w:szCs w:val="22"/>
          <w:lang w:val="sl-SI"/>
        </w:rPr>
        <w:t xml:space="preserve">, ki ga ponudnik naloži v sistem e-JN pod razdelek </w:t>
      </w:r>
      <w:r w:rsidR="008F7CCD" w:rsidRPr="00D030DB">
        <w:rPr>
          <w:rFonts w:asciiTheme="minorHAnsi" w:hAnsiTheme="minorHAnsi" w:cstheme="minorHAnsi"/>
          <w:sz w:val="22"/>
          <w:szCs w:val="22"/>
          <w:lang w:val="sl-SI"/>
        </w:rPr>
        <w:t xml:space="preserve">»Skupna ponudbena </w:t>
      </w:r>
      <w:r w:rsidR="00D801A7" w:rsidRPr="00D030DB">
        <w:rPr>
          <w:rFonts w:asciiTheme="minorHAnsi" w:hAnsiTheme="minorHAnsi" w:cstheme="minorHAnsi"/>
          <w:sz w:val="22"/>
          <w:szCs w:val="22"/>
          <w:lang w:val="sl-SI"/>
        </w:rPr>
        <w:t>vrednost</w:t>
      </w:r>
      <w:r w:rsidR="008F7CCD" w:rsidRPr="00D030DB">
        <w:rPr>
          <w:rFonts w:asciiTheme="minorHAnsi" w:hAnsiTheme="minorHAnsi" w:cstheme="minorHAnsi"/>
          <w:sz w:val="22"/>
          <w:szCs w:val="22"/>
          <w:lang w:val="sl-SI"/>
        </w:rPr>
        <w:t xml:space="preserve">«, v del </w:t>
      </w:r>
      <w:r w:rsidRPr="00D030DB">
        <w:rPr>
          <w:rFonts w:asciiTheme="minorHAnsi" w:hAnsiTheme="minorHAnsi" w:cstheme="minorHAnsi"/>
          <w:sz w:val="22"/>
          <w:szCs w:val="22"/>
          <w:lang w:val="sl-SI"/>
        </w:rPr>
        <w:t>»Predračun«.</w:t>
      </w:r>
      <w:r w:rsidR="004D68E3" w:rsidRPr="00D030DB">
        <w:rPr>
          <w:rFonts w:asciiTheme="minorHAnsi" w:hAnsiTheme="minorHAnsi" w:cstheme="minorHAnsi"/>
          <w:sz w:val="22"/>
          <w:szCs w:val="22"/>
          <w:lang w:val="sl-SI"/>
        </w:rPr>
        <w:t xml:space="preserve"> </w:t>
      </w:r>
    </w:p>
    <w:p w14:paraId="51460739" w14:textId="068FE74F" w:rsidR="00255BC9" w:rsidRPr="00D030DB" w:rsidRDefault="00255BC9" w:rsidP="004147CC">
      <w:pPr>
        <w:jc w:val="both"/>
        <w:rPr>
          <w:rFonts w:asciiTheme="minorHAnsi" w:hAnsiTheme="minorHAnsi" w:cstheme="minorHAnsi"/>
          <w:sz w:val="22"/>
          <w:szCs w:val="22"/>
          <w:lang w:val="sl-SI"/>
        </w:rPr>
      </w:pPr>
    </w:p>
    <w:p w14:paraId="41287935" w14:textId="35392E64" w:rsidR="006622DA" w:rsidRPr="00D030DB" w:rsidRDefault="006622DA" w:rsidP="006622DA">
      <w:pPr>
        <w:jc w:val="both"/>
        <w:rPr>
          <w:rFonts w:asciiTheme="minorHAnsi" w:hAnsiTheme="minorHAnsi" w:cstheme="minorHAnsi"/>
          <w:b/>
          <w:sz w:val="22"/>
          <w:szCs w:val="22"/>
          <w:lang w:val="sl-SI"/>
        </w:rPr>
      </w:pPr>
    </w:p>
    <w:p w14:paraId="1599A21E" w14:textId="77777777" w:rsidR="006622DA" w:rsidRPr="00D030DB" w:rsidRDefault="006622DA" w:rsidP="006622DA">
      <w:pPr>
        <w:jc w:val="both"/>
        <w:rPr>
          <w:rFonts w:asciiTheme="minorHAnsi" w:hAnsiTheme="minorHAnsi" w:cstheme="minorHAnsi"/>
          <w:b/>
          <w:sz w:val="22"/>
          <w:szCs w:val="22"/>
          <w:lang w:val="sl-SI"/>
        </w:rPr>
      </w:pPr>
    </w:p>
    <w:p w14:paraId="41ED1B0F" w14:textId="77777777" w:rsidR="006622DA" w:rsidRPr="00D030DB" w:rsidRDefault="006622DA" w:rsidP="006622DA">
      <w:pPr>
        <w:jc w:val="both"/>
        <w:rPr>
          <w:rFonts w:asciiTheme="minorHAnsi" w:hAnsiTheme="minorHAnsi" w:cstheme="minorHAnsi"/>
          <w:b/>
          <w:sz w:val="22"/>
          <w:szCs w:val="22"/>
          <w:lang w:val="sl-SI"/>
        </w:rPr>
      </w:pPr>
      <w:r w:rsidRPr="00D030DB">
        <w:rPr>
          <w:rFonts w:asciiTheme="minorHAnsi" w:hAnsiTheme="minorHAnsi" w:cstheme="minorHAnsi"/>
          <w:b/>
          <w:sz w:val="22"/>
          <w:szCs w:val="22"/>
          <w:lang w:val="sl-SI"/>
        </w:rPr>
        <w:t xml:space="preserve"> </w:t>
      </w:r>
    </w:p>
    <w:p w14:paraId="66876DF6" w14:textId="4013F63F" w:rsidR="00431E2A" w:rsidRPr="00D030DB" w:rsidRDefault="00431E2A" w:rsidP="00431E2A">
      <w:pPr>
        <w:ind w:left="5040"/>
        <w:jc w:val="both"/>
        <w:rPr>
          <w:rFonts w:ascii="Calibri" w:hAnsi="Calibri" w:cs="Calibri"/>
          <w:sz w:val="22"/>
          <w:szCs w:val="22"/>
          <w:lang w:val="sl-SI"/>
        </w:rPr>
      </w:pPr>
      <w:r w:rsidRPr="00D030DB">
        <w:rPr>
          <w:rFonts w:asciiTheme="minorHAnsi" w:hAnsiTheme="minorHAnsi" w:cstheme="minorHAnsi"/>
          <w:sz w:val="22"/>
          <w:szCs w:val="22"/>
          <w:lang w:val="sl-SI"/>
        </w:rPr>
        <w:t xml:space="preserve">Občina </w:t>
      </w:r>
      <w:r w:rsidR="004D1F79" w:rsidRPr="00D030DB">
        <w:rPr>
          <w:rFonts w:asciiTheme="minorHAnsi" w:hAnsiTheme="minorHAnsi" w:cstheme="minorHAnsi"/>
          <w:sz w:val="22"/>
          <w:szCs w:val="22"/>
          <w:lang w:val="sl-SI"/>
        </w:rPr>
        <w:t>Polzela</w:t>
      </w:r>
    </w:p>
    <w:p w14:paraId="7492730C" w14:textId="77777777" w:rsidR="00431E2A" w:rsidRPr="00D030DB" w:rsidRDefault="00431E2A" w:rsidP="00431E2A">
      <w:pPr>
        <w:ind w:left="4320" w:firstLine="720"/>
        <w:jc w:val="both"/>
        <w:rPr>
          <w:rFonts w:ascii="Calibri" w:hAnsi="Calibri" w:cs="Calibri"/>
          <w:sz w:val="22"/>
          <w:szCs w:val="22"/>
          <w:lang w:val="sl-SI"/>
        </w:rPr>
      </w:pPr>
    </w:p>
    <w:p w14:paraId="315476CA" w14:textId="2E02090D" w:rsidR="00431E2A" w:rsidRPr="00D030DB" w:rsidRDefault="004D1F79" w:rsidP="00431E2A">
      <w:pPr>
        <w:ind w:left="4320" w:firstLine="720"/>
        <w:jc w:val="both"/>
        <w:rPr>
          <w:rFonts w:ascii="Calibri" w:hAnsi="Calibri" w:cs="Calibri"/>
          <w:sz w:val="22"/>
          <w:szCs w:val="22"/>
          <w:lang w:val="sl-SI"/>
        </w:rPr>
      </w:pPr>
      <w:r w:rsidRPr="00D030DB">
        <w:rPr>
          <w:rFonts w:ascii="Calibri" w:hAnsi="Calibri" w:cs="Calibri"/>
          <w:sz w:val="22"/>
          <w:szCs w:val="22"/>
          <w:lang w:val="sl-SI"/>
        </w:rPr>
        <w:t>Jože Kužnik</w:t>
      </w:r>
    </w:p>
    <w:p w14:paraId="105DFEB9" w14:textId="77777777" w:rsidR="00431E2A" w:rsidRPr="00D030DB" w:rsidRDefault="00431E2A" w:rsidP="00431E2A">
      <w:pPr>
        <w:ind w:left="4320" w:firstLine="720"/>
        <w:jc w:val="both"/>
        <w:rPr>
          <w:rFonts w:asciiTheme="minorHAnsi" w:hAnsiTheme="minorHAnsi" w:cstheme="minorHAnsi"/>
          <w:lang w:val="sl-SI"/>
        </w:rPr>
      </w:pPr>
      <w:r w:rsidRPr="00D030DB">
        <w:rPr>
          <w:rFonts w:ascii="Calibri" w:hAnsi="Calibri" w:cs="Calibri"/>
          <w:sz w:val="22"/>
          <w:szCs w:val="22"/>
          <w:lang w:val="sl-SI"/>
        </w:rPr>
        <w:t>župan</w:t>
      </w:r>
    </w:p>
    <w:p w14:paraId="0B06E139" w14:textId="0B6519AE" w:rsidR="006622DA" w:rsidRPr="00D030DB" w:rsidRDefault="006622DA" w:rsidP="00EA7049">
      <w:pPr>
        <w:jc w:val="both"/>
        <w:rPr>
          <w:rFonts w:asciiTheme="minorHAnsi" w:hAnsiTheme="minorHAnsi" w:cstheme="minorHAnsi"/>
          <w:lang w:val="sl-SI"/>
        </w:rPr>
      </w:pPr>
    </w:p>
    <w:p w14:paraId="21FAED66" w14:textId="77777777" w:rsidR="006622DA" w:rsidRPr="00D030DB" w:rsidRDefault="006622DA" w:rsidP="006622DA">
      <w:pPr>
        <w:pStyle w:val="BodyText"/>
        <w:spacing w:after="0"/>
        <w:ind w:right="26"/>
        <w:jc w:val="both"/>
        <w:rPr>
          <w:rFonts w:asciiTheme="minorHAnsi" w:hAnsiTheme="minorHAnsi" w:cstheme="minorHAnsi"/>
          <w:b/>
          <w:sz w:val="28"/>
          <w:szCs w:val="28"/>
          <w:lang w:val="sl-SI" w:eastAsia="en-US"/>
        </w:rPr>
      </w:pPr>
    </w:p>
    <w:p w14:paraId="3272238B" w14:textId="78320FBD" w:rsidR="000F473C" w:rsidRPr="00D030DB" w:rsidRDefault="000F473C">
      <w:pPr>
        <w:rPr>
          <w:rFonts w:asciiTheme="minorHAnsi" w:hAnsiTheme="minorHAnsi" w:cstheme="minorHAnsi"/>
          <w:b/>
          <w:sz w:val="28"/>
          <w:szCs w:val="28"/>
          <w:lang w:val="sl-SI" w:eastAsia="en-US"/>
        </w:rPr>
      </w:pPr>
      <w:r w:rsidRPr="00D030DB">
        <w:rPr>
          <w:rFonts w:asciiTheme="minorHAnsi" w:hAnsiTheme="minorHAnsi" w:cstheme="minorHAnsi"/>
          <w:b/>
          <w:sz w:val="28"/>
          <w:szCs w:val="28"/>
          <w:lang w:val="sl-SI" w:eastAsia="en-US"/>
        </w:rPr>
        <w:br w:type="page"/>
      </w:r>
    </w:p>
    <w:p w14:paraId="340612B9" w14:textId="2980770D" w:rsidR="001D6EDC" w:rsidRPr="00D030DB" w:rsidRDefault="001D6EDC" w:rsidP="008403F4">
      <w:pPr>
        <w:jc w:val="center"/>
        <w:rPr>
          <w:rFonts w:asciiTheme="minorHAnsi" w:hAnsiTheme="minorHAnsi" w:cstheme="minorHAnsi"/>
          <w:b/>
          <w:sz w:val="28"/>
          <w:szCs w:val="28"/>
          <w:lang w:val="sl-SI" w:eastAsia="en-US"/>
        </w:rPr>
      </w:pPr>
      <w:r w:rsidRPr="00D030DB">
        <w:rPr>
          <w:rFonts w:asciiTheme="minorHAnsi" w:hAnsiTheme="minorHAnsi" w:cstheme="minorHAnsi"/>
          <w:b/>
          <w:sz w:val="28"/>
          <w:szCs w:val="28"/>
          <w:lang w:val="sl-SI" w:eastAsia="en-US"/>
        </w:rPr>
        <w:lastRenderedPageBreak/>
        <w:t xml:space="preserve">NAVODILA PONUDNIKOM ZA </w:t>
      </w:r>
      <w:r w:rsidR="002018EA" w:rsidRPr="00D030DB">
        <w:rPr>
          <w:rFonts w:asciiTheme="minorHAnsi" w:hAnsiTheme="minorHAnsi" w:cstheme="minorHAnsi"/>
          <w:b/>
          <w:sz w:val="28"/>
          <w:szCs w:val="28"/>
          <w:lang w:val="sl-SI" w:eastAsia="en-US"/>
        </w:rPr>
        <w:t>PRIPRAVO</w:t>
      </w:r>
      <w:r w:rsidRPr="00D030DB">
        <w:rPr>
          <w:rFonts w:asciiTheme="minorHAnsi" w:hAnsiTheme="minorHAnsi" w:cstheme="minorHAnsi"/>
          <w:b/>
          <w:sz w:val="28"/>
          <w:szCs w:val="28"/>
          <w:lang w:val="sl-SI" w:eastAsia="en-US"/>
        </w:rPr>
        <w:t xml:space="preserve"> PONUDBE</w:t>
      </w:r>
    </w:p>
    <w:p w14:paraId="68090F42" w14:textId="77777777" w:rsidR="001D6EDC" w:rsidRPr="00D030DB"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D030DB"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D030DB"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Pravna podlaga za oddajo javnega naročila</w:t>
      </w:r>
    </w:p>
    <w:p w14:paraId="1F168787" w14:textId="77777777" w:rsidR="001D6EDC" w:rsidRPr="00D030DB"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3590D352" w:rsidR="001D6EDC" w:rsidRPr="00D030DB" w:rsidRDefault="001D6EDC" w:rsidP="001D6EDC">
      <w:pPr>
        <w:pStyle w:val="BodyText"/>
        <w:spacing w:after="0"/>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Postopki o</w:t>
      </w:r>
      <w:r w:rsidR="001F79E7" w:rsidRPr="00D030DB">
        <w:rPr>
          <w:rFonts w:asciiTheme="minorHAnsi" w:hAnsiTheme="minorHAnsi" w:cstheme="minorHAnsi"/>
          <w:sz w:val="22"/>
          <w:szCs w:val="22"/>
          <w:lang w:val="sl-SI" w:eastAsia="en-US"/>
        </w:rPr>
        <w:t xml:space="preserve">ddaje javnih naročil </w:t>
      </w:r>
      <w:r w:rsidR="00431E2A" w:rsidRPr="00D030DB">
        <w:rPr>
          <w:rFonts w:asciiTheme="minorHAnsi" w:hAnsiTheme="minorHAnsi" w:cstheme="minorHAnsi"/>
          <w:sz w:val="22"/>
          <w:szCs w:val="22"/>
          <w:lang w:val="sl-SI" w:eastAsia="en-US"/>
        </w:rPr>
        <w:t xml:space="preserve">naročnika Občina </w:t>
      </w:r>
      <w:r w:rsidR="004D1F79" w:rsidRPr="00D030DB">
        <w:rPr>
          <w:rFonts w:asciiTheme="minorHAnsi" w:hAnsiTheme="minorHAnsi" w:cstheme="minorHAnsi"/>
          <w:sz w:val="22"/>
          <w:szCs w:val="22"/>
          <w:lang w:val="sl-SI" w:eastAsia="en-US"/>
        </w:rPr>
        <w:t>Polzela</w:t>
      </w:r>
      <w:r w:rsidR="00431E2A" w:rsidRPr="00D030DB">
        <w:rPr>
          <w:rFonts w:asciiTheme="minorHAnsi" w:hAnsiTheme="minorHAnsi" w:cstheme="minorHAnsi"/>
          <w:sz w:val="22"/>
          <w:szCs w:val="22"/>
          <w:lang w:val="sl-SI" w:eastAsia="en-US"/>
        </w:rPr>
        <w:t xml:space="preserve"> </w:t>
      </w:r>
      <w:r w:rsidRPr="00D030DB">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D030DB"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4DED0B86" w:rsidR="001D6EDC" w:rsidRPr="00D030DB" w:rsidRDefault="001D6EDC" w:rsidP="001D6EDC">
      <w:pPr>
        <w:pStyle w:val="BodyText"/>
        <w:spacing w:after="0"/>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Za oddajo predmetnega javnega naročila se </w:t>
      </w:r>
      <w:r w:rsidR="002018EA" w:rsidRPr="00D030DB">
        <w:rPr>
          <w:rFonts w:asciiTheme="minorHAnsi" w:hAnsiTheme="minorHAnsi" w:cstheme="minorHAnsi"/>
          <w:sz w:val="22"/>
          <w:szCs w:val="22"/>
          <w:lang w:val="sl-SI" w:eastAsia="en-US"/>
        </w:rPr>
        <w:t>uporabi</w:t>
      </w:r>
      <w:r w:rsidRPr="00D030DB">
        <w:rPr>
          <w:rFonts w:asciiTheme="minorHAnsi" w:hAnsiTheme="minorHAnsi" w:cstheme="minorHAnsi"/>
          <w:sz w:val="22"/>
          <w:szCs w:val="22"/>
          <w:lang w:val="sl-SI" w:eastAsia="en-US"/>
        </w:rPr>
        <w:t xml:space="preserve"> </w:t>
      </w:r>
      <w:r w:rsidR="00A810A6" w:rsidRPr="00D030DB">
        <w:rPr>
          <w:rFonts w:asciiTheme="minorHAnsi" w:hAnsiTheme="minorHAnsi" w:cstheme="minorHAnsi"/>
          <w:sz w:val="22"/>
          <w:szCs w:val="22"/>
          <w:lang w:val="sl-SI" w:eastAsia="en-US"/>
        </w:rPr>
        <w:t xml:space="preserve">odprti </w:t>
      </w:r>
      <w:r w:rsidR="009B01CF" w:rsidRPr="00D030DB">
        <w:rPr>
          <w:rFonts w:asciiTheme="minorHAnsi" w:hAnsiTheme="minorHAnsi" w:cstheme="minorHAnsi"/>
          <w:sz w:val="22"/>
          <w:szCs w:val="22"/>
          <w:lang w:val="sl-SI" w:eastAsia="en-US"/>
        </w:rPr>
        <w:t>postopek</w:t>
      </w:r>
      <w:r w:rsidR="00F247A1" w:rsidRPr="00D030DB">
        <w:rPr>
          <w:rFonts w:asciiTheme="minorHAnsi" w:hAnsiTheme="minorHAnsi" w:cstheme="minorHAnsi"/>
          <w:sz w:val="22"/>
          <w:szCs w:val="22"/>
          <w:lang w:val="sl-SI" w:eastAsia="en-US"/>
        </w:rPr>
        <w:t xml:space="preserve"> </w:t>
      </w:r>
      <w:r w:rsidR="009B01CF" w:rsidRPr="00D030DB">
        <w:rPr>
          <w:rFonts w:asciiTheme="minorHAnsi" w:hAnsiTheme="minorHAnsi" w:cstheme="minorHAnsi"/>
          <w:sz w:val="22"/>
          <w:szCs w:val="22"/>
          <w:lang w:val="sl-SI" w:eastAsia="en-US"/>
        </w:rPr>
        <w:t>skladno</w:t>
      </w:r>
      <w:r w:rsidRPr="00D030DB">
        <w:rPr>
          <w:rFonts w:asciiTheme="minorHAnsi" w:hAnsiTheme="minorHAnsi" w:cstheme="minorHAnsi"/>
          <w:sz w:val="22"/>
          <w:szCs w:val="22"/>
          <w:lang w:val="sl-SI" w:eastAsia="en-US"/>
        </w:rPr>
        <w:t xml:space="preserve"> s </w:t>
      </w:r>
      <w:r w:rsidR="002018EA" w:rsidRPr="00D030DB">
        <w:rPr>
          <w:rFonts w:asciiTheme="minorHAnsi" w:hAnsiTheme="minorHAnsi" w:cstheme="minorHAnsi"/>
          <w:sz w:val="22"/>
          <w:szCs w:val="22"/>
          <w:lang w:val="sl-SI" w:eastAsia="en-US"/>
        </w:rPr>
        <w:t>4</w:t>
      </w:r>
      <w:r w:rsidR="00A810A6" w:rsidRPr="00D030DB">
        <w:rPr>
          <w:rFonts w:asciiTheme="minorHAnsi" w:hAnsiTheme="minorHAnsi" w:cstheme="minorHAnsi"/>
          <w:sz w:val="22"/>
          <w:szCs w:val="22"/>
          <w:lang w:val="sl-SI" w:eastAsia="en-US"/>
        </w:rPr>
        <w:t>0</w:t>
      </w:r>
      <w:r w:rsidR="002018EA"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 xml:space="preserve"> členom </w:t>
      </w:r>
      <w:r w:rsidR="002018EA" w:rsidRPr="00D030DB">
        <w:rPr>
          <w:rFonts w:asciiTheme="minorHAnsi" w:hAnsiTheme="minorHAnsi" w:cstheme="minorHAnsi"/>
          <w:sz w:val="22"/>
          <w:szCs w:val="22"/>
          <w:lang w:val="sl-SI"/>
        </w:rPr>
        <w:t>ZJN-3</w:t>
      </w:r>
      <w:r w:rsidR="003C5FFE" w:rsidRPr="00D030DB">
        <w:rPr>
          <w:rFonts w:asciiTheme="minorHAnsi" w:hAnsiTheme="minorHAnsi" w:cstheme="minorHAnsi"/>
          <w:sz w:val="22"/>
          <w:szCs w:val="22"/>
          <w:lang w:val="sl-SI" w:eastAsia="en-US"/>
        </w:rPr>
        <w:t>.</w:t>
      </w:r>
      <w:r w:rsidR="00736365" w:rsidRPr="00D030DB">
        <w:rPr>
          <w:rFonts w:asciiTheme="minorHAnsi" w:hAnsiTheme="minorHAnsi" w:cstheme="minorHAnsi"/>
          <w:sz w:val="22"/>
          <w:szCs w:val="22"/>
          <w:lang w:val="sl-SI" w:eastAsia="en-US"/>
        </w:rPr>
        <w:t xml:space="preserve"> </w:t>
      </w:r>
    </w:p>
    <w:p w14:paraId="1FC5694A" w14:textId="77777777" w:rsidR="00943E73" w:rsidRPr="00D030DB"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EE17E53" w:rsidR="0095294E" w:rsidRPr="00D030DB"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Opis naročila</w:t>
      </w:r>
    </w:p>
    <w:p w14:paraId="272E4348" w14:textId="77777777" w:rsidR="006A44E1" w:rsidRPr="00D030DB" w:rsidRDefault="006A44E1" w:rsidP="006A44E1">
      <w:pPr>
        <w:ind w:left="284" w:right="26"/>
        <w:jc w:val="both"/>
        <w:rPr>
          <w:rFonts w:asciiTheme="minorHAnsi" w:hAnsiTheme="minorHAnsi" w:cstheme="minorHAnsi"/>
          <w:b/>
          <w:sz w:val="22"/>
          <w:szCs w:val="22"/>
          <w:lang w:val="sl-SI" w:eastAsia="en-US"/>
        </w:rPr>
      </w:pPr>
    </w:p>
    <w:p w14:paraId="05BB6AD9" w14:textId="6AEADD8A" w:rsidR="00A810A6" w:rsidRPr="00D030DB" w:rsidRDefault="00A810A6" w:rsidP="00A810A6">
      <w:pPr>
        <w:spacing w:line="276" w:lineRule="auto"/>
        <w:jc w:val="both"/>
        <w:rPr>
          <w:rFonts w:asciiTheme="minorHAnsi" w:eastAsia="Calibri" w:hAnsiTheme="minorHAnsi" w:cstheme="minorHAnsi"/>
          <w:b/>
          <w:sz w:val="22"/>
          <w:szCs w:val="22"/>
          <w:lang w:val="sl-SI"/>
        </w:rPr>
      </w:pPr>
      <w:r w:rsidRPr="00D030DB">
        <w:rPr>
          <w:rFonts w:asciiTheme="minorHAnsi" w:eastAsia="Calibri" w:hAnsiTheme="minorHAnsi" w:cstheme="minorHAnsi"/>
          <w:bCs/>
          <w:sz w:val="22"/>
          <w:szCs w:val="22"/>
          <w:lang w:val="sl-SI"/>
        </w:rPr>
        <w:t>Predmet javnega naročila</w:t>
      </w:r>
      <w:r w:rsidRPr="00D030DB">
        <w:rPr>
          <w:rFonts w:asciiTheme="minorHAnsi" w:eastAsia="Calibri" w:hAnsiTheme="minorHAnsi" w:cstheme="minorHAnsi"/>
          <w:b/>
          <w:sz w:val="22"/>
          <w:szCs w:val="22"/>
          <w:lang w:val="sl-SI"/>
        </w:rPr>
        <w:t xml:space="preserve"> </w:t>
      </w:r>
      <w:r w:rsidRPr="00D030DB">
        <w:rPr>
          <w:rFonts w:asciiTheme="minorHAnsi" w:eastAsia="Calibri" w:hAnsiTheme="minorHAnsi" w:cstheme="minorHAnsi"/>
          <w:bCs/>
          <w:sz w:val="22"/>
          <w:szCs w:val="22"/>
          <w:lang w:val="sl-SI"/>
        </w:rPr>
        <w:t>je opravljanje storitve rednih dnevnih prevozov šolskih otrok na območju Občine Polzela za 2 šolski leti (od 2026/2027 do 2027/2028), za relacije opredeljene v nadaljevanju.</w:t>
      </w:r>
    </w:p>
    <w:p w14:paraId="01FEADCD" w14:textId="77777777" w:rsidR="00A810A6" w:rsidRPr="00D030DB" w:rsidRDefault="00A810A6" w:rsidP="00A810A6">
      <w:pPr>
        <w:spacing w:line="276" w:lineRule="auto"/>
        <w:jc w:val="both"/>
        <w:rPr>
          <w:rFonts w:asciiTheme="minorHAnsi" w:hAnsiTheme="minorHAnsi" w:cstheme="minorHAnsi"/>
          <w:sz w:val="22"/>
          <w:szCs w:val="22"/>
          <w:lang w:val="sl-SI"/>
        </w:rPr>
      </w:pPr>
    </w:p>
    <w:tbl>
      <w:tblPr>
        <w:tblW w:w="8926" w:type="dxa"/>
        <w:tblBorders>
          <w:top w:val="single" w:sz="12" w:space="0" w:color="4D4D4D"/>
          <w:left w:val="single" w:sz="12" w:space="0" w:color="4D4D4D"/>
          <w:bottom w:val="single" w:sz="12" w:space="0" w:color="4D4D4D"/>
          <w:right w:val="single" w:sz="12" w:space="0" w:color="4D4D4D"/>
          <w:insideH w:val="single" w:sz="2" w:space="0" w:color="4D4D4D"/>
          <w:insideV w:val="single" w:sz="2" w:space="0" w:color="4D4D4D"/>
        </w:tblBorders>
        <w:tblCellMar>
          <w:left w:w="70" w:type="dxa"/>
          <w:right w:w="70" w:type="dxa"/>
        </w:tblCellMar>
        <w:tblLook w:val="04A0" w:firstRow="1" w:lastRow="0" w:firstColumn="1" w:lastColumn="0" w:noHBand="0" w:noVBand="1"/>
      </w:tblPr>
      <w:tblGrid>
        <w:gridCol w:w="2440"/>
        <w:gridCol w:w="4060"/>
        <w:gridCol w:w="1292"/>
        <w:gridCol w:w="1134"/>
      </w:tblGrid>
      <w:tr w:rsidR="00A810A6" w:rsidRPr="00D030DB" w14:paraId="7B6DCB45" w14:textId="77777777" w:rsidTr="005D3155">
        <w:trPr>
          <w:trHeight w:val="270"/>
        </w:trPr>
        <w:tc>
          <w:tcPr>
            <w:tcW w:w="6500" w:type="dxa"/>
            <w:gridSpan w:val="2"/>
            <w:shd w:val="clear" w:color="000000" w:fill="D9D9D9"/>
            <w:noWrap/>
            <w:vAlign w:val="center"/>
            <w:hideMark/>
          </w:tcPr>
          <w:p w14:paraId="225E2FF8" w14:textId="77777777" w:rsidR="00A810A6" w:rsidRPr="00D030DB" w:rsidRDefault="00A810A6" w:rsidP="00A810A6">
            <w:pPr>
              <w:spacing w:line="276" w:lineRule="auto"/>
              <w:rPr>
                <w:rFonts w:asciiTheme="minorHAnsi" w:hAnsiTheme="minorHAnsi" w:cstheme="minorHAnsi"/>
                <w:b/>
                <w:bCs/>
                <w:sz w:val="22"/>
                <w:szCs w:val="22"/>
                <w:lang w:val="sl-SI"/>
              </w:rPr>
            </w:pPr>
            <w:r w:rsidRPr="00D030DB">
              <w:rPr>
                <w:rFonts w:asciiTheme="minorHAnsi" w:hAnsiTheme="minorHAnsi" w:cstheme="minorHAnsi"/>
                <w:b/>
                <w:bCs/>
                <w:sz w:val="22"/>
                <w:szCs w:val="22"/>
                <w:lang w:val="sl-SI"/>
              </w:rPr>
              <w:t>RELACIJA:</w:t>
            </w:r>
          </w:p>
        </w:tc>
        <w:tc>
          <w:tcPr>
            <w:tcW w:w="1292" w:type="dxa"/>
            <w:vMerge w:val="restart"/>
            <w:shd w:val="clear" w:color="000000" w:fill="D9D9D9"/>
            <w:noWrap/>
            <w:vAlign w:val="center"/>
            <w:hideMark/>
          </w:tcPr>
          <w:p w14:paraId="1263142A"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b/>
                <w:bCs/>
                <w:sz w:val="22"/>
                <w:szCs w:val="22"/>
                <w:lang w:val="sl-SI"/>
              </w:rPr>
              <w:t> Število otrok</w:t>
            </w:r>
          </w:p>
          <w:p w14:paraId="7E095C48" w14:textId="77777777" w:rsidR="00A810A6" w:rsidRPr="00D030DB" w:rsidRDefault="00A810A6" w:rsidP="00A810A6">
            <w:pPr>
              <w:spacing w:line="276" w:lineRule="auto"/>
              <w:jc w:val="center"/>
              <w:rPr>
                <w:rFonts w:asciiTheme="minorHAnsi" w:hAnsiTheme="minorHAnsi" w:cstheme="minorHAnsi"/>
                <w:sz w:val="22"/>
                <w:szCs w:val="22"/>
                <w:lang w:val="sl-SI"/>
              </w:rPr>
            </w:pPr>
          </w:p>
        </w:tc>
        <w:tc>
          <w:tcPr>
            <w:tcW w:w="1134" w:type="dxa"/>
            <w:vMerge w:val="restart"/>
            <w:shd w:val="clear" w:color="000000" w:fill="D9D9D9"/>
            <w:noWrap/>
            <w:vAlign w:val="center"/>
            <w:hideMark/>
          </w:tcPr>
          <w:p w14:paraId="48262BDE"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b/>
                <w:bCs/>
                <w:sz w:val="22"/>
                <w:szCs w:val="22"/>
                <w:lang w:val="sl-SI"/>
              </w:rPr>
              <w:t>Razdalja</w:t>
            </w:r>
          </w:p>
        </w:tc>
      </w:tr>
      <w:tr w:rsidR="00A810A6" w:rsidRPr="00D030DB" w14:paraId="512AE4EB" w14:textId="77777777" w:rsidTr="005D3155">
        <w:trPr>
          <w:trHeight w:val="270"/>
        </w:trPr>
        <w:tc>
          <w:tcPr>
            <w:tcW w:w="2440" w:type="dxa"/>
            <w:shd w:val="clear" w:color="000000" w:fill="D9D9D9"/>
            <w:noWrap/>
            <w:vAlign w:val="center"/>
            <w:hideMark/>
          </w:tcPr>
          <w:p w14:paraId="3E1C1E49"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b/>
                <w:bCs/>
                <w:sz w:val="22"/>
                <w:szCs w:val="22"/>
                <w:lang w:val="sl-SI"/>
              </w:rPr>
              <w:t>Zaporedno število relacije</w:t>
            </w:r>
          </w:p>
        </w:tc>
        <w:tc>
          <w:tcPr>
            <w:tcW w:w="4060" w:type="dxa"/>
            <w:shd w:val="clear" w:color="000000" w:fill="D9D9D9"/>
            <w:vAlign w:val="center"/>
            <w:hideMark/>
          </w:tcPr>
          <w:p w14:paraId="57C2B90D"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b/>
                <w:bCs/>
                <w:sz w:val="22"/>
                <w:szCs w:val="22"/>
                <w:lang w:val="sl-SI"/>
              </w:rPr>
              <w:t>Relacija</w:t>
            </w:r>
          </w:p>
        </w:tc>
        <w:tc>
          <w:tcPr>
            <w:tcW w:w="1292" w:type="dxa"/>
            <w:vMerge/>
            <w:shd w:val="clear" w:color="000000" w:fill="D9D9D9"/>
            <w:noWrap/>
            <w:vAlign w:val="center"/>
            <w:hideMark/>
          </w:tcPr>
          <w:p w14:paraId="6441FC17" w14:textId="77777777" w:rsidR="00A810A6" w:rsidRPr="00D030DB" w:rsidRDefault="00A810A6" w:rsidP="00A810A6">
            <w:pPr>
              <w:spacing w:line="276" w:lineRule="auto"/>
              <w:jc w:val="center"/>
              <w:rPr>
                <w:rFonts w:asciiTheme="minorHAnsi" w:hAnsiTheme="minorHAnsi" w:cstheme="minorHAnsi"/>
                <w:sz w:val="22"/>
                <w:szCs w:val="22"/>
                <w:lang w:val="sl-SI"/>
              </w:rPr>
            </w:pPr>
          </w:p>
        </w:tc>
        <w:tc>
          <w:tcPr>
            <w:tcW w:w="1134" w:type="dxa"/>
            <w:vMerge/>
            <w:shd w:val="clear" w:color="000000" w:fill="D9D9D9"/>
            <w:noWrap/>
            <w:vAlign w:val="center"/>
            <w:hideMark/>
          </w:tcPr>
          <w:p w14:paraId="5270EC6D" w14:textId="77777777" w:rsidR="00A810A6" w:rsidRPr="00D030DB" w:rsidRDefault="00A810A6" w:rsidP="00A810A6">
            <w:pPr>
              <w:spacing w:line="276" w:lineRule="auto"/>
              <w:jc w:val="center"/>
              <w:rPr>
                <w:rFonts w:asciiTheme="minorHAnsi" w:hAnsiTheme="minorHAnsi" w:cstheme="minorHAnsi"/>
                <w:sz w:val="22"/>
                <w:szCs w:val="22"/>
                <w:lang w:val="sl-SI"/>
              </w:rPr>
            </w:pPr>
          </w:p>
        </w:tc>
      </w:tr>
      <w:tr w:rsidR="00A810A6" w:rsidRPr="00D030DB" w14:paraId="3EEA429D" w14:textId="77777777" w:rsidTr="005D3155">
        <w:trPr>
          <w:trHeight w:val="480"/>
        </w:trPr>
        <w:tc>
          <w:tcPr>
            <w:tcW w:w="2440" w:type="dxa"/>
            <w:noWrap/>
            <w:vAlign w:val="center"/>
            <w:hideMark/>
          </w:tcPr>
          <w:p w14:paraId="759CE49C"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1: </w:t>
            </w:r>
          </w:p>
        </w:tc>
        <w:tc>
          <w:tcPr>
            <w:tcW w:w="4060" w:type="dxa"/>
            <w:vAlign w:val="center"/>
            <w:hideMark/>
          </w:tcPr>
          <w:p w14:paraId="1EFB1B53"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 Ločica – Breg - Polzela</w:t>
            </w:r>
          </w:p>
        </w:tc>
        <w:tc>
          <w:tcPr>
            <w:tcW w:w="1292" w:type="dxa"/>
            <w:noWrap/>
            <w:vAlign w:val="center"/>
            <w:hideMark/>
          </w:tcPr>
          <w:p w14:paraId="2254134D"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175</w:t>
            </w:r>
          </w:p>
        </w:tc>
        <w:tc>
          <w:tcPr>
            <w:tcW w:w="1134" w:type="dxa"/>
            <w:noWrap/>
            <w:vAlign w:val="center"/>
            <w:hideMark/>
          </w:tcPr>
          <w:p w14:paraId="0E7523C7"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7</w:t>
            </w:r>
          </w:p>
        </w:tc>
      </w:tr>
      <w:tr w:rsidR="00A810A6" w:rsidRPr="00D030DB" w14:paraId="02EB05D5" w14:textId="77777777" w:rsidTr="005D3155">
        <w:trPr>
          <w:trHeight w:val="480"/>
        </w:trPr>
        <w:tc>
          <w:tcPr>
            <w:tcW w:w="2440" w:type="dxa"/>
            <w:noWrap/>
            <w:vAlign w:val="center"/>
            <w:hideMark/>
          </w:tcPr>
          <w:p w14:paraId="3C0A5927"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2:  </w:t>
            </w:r>
          </w:p>
        </w:tc>
        <w:tc>
          <w:tcPr>
            <w:tcW w:w="4060" w:type="dxa"/>
            <w:vAlign w:val="center"/>
            <w:hideMark/>
          </w:tcPr>
          <w:p w14:paraId="740AF805"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Podvin – Dobrič – Andraž – Trojčki - Brezovec -  Podsevčnik - Založe - Polzela</w:t>
            </w:r>
          </w:p>
        </w:tc>
        <w:tc>
          <w:tcPr>
            <w:tcW w:w="1292" w:type="dxa"/>
            <w:noWrap/>
            <w:vAlign w:val="center"/>
            <w:hideMark/>
          </w:tcPr>
          <w:p w14:paraId="63D9C343"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80</w:t>
            </w:r>
          </w:p>
        </w:tc>
        <w:tc>
          <w:tcPr>
            <w:tcW w:w="1134" w:type="dxa"/>
            <w:noWrap/>
            <w:vAlign w:val="center"/>
            <w:hideMark/>
          </w:tcPr>
          <w:p w14:paraId="3424CD76"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20</w:t>
            </w:r>
          </w:p>
        </w:tc>
      </w:tr>
      <w:tr w:rsidR="00A810A6" w:rsidRPr="00D030DB" w14:paraId="02D4609C" w14:textId="77777777" w:rsidTr="005D3155">
        <w:trPr>
          <w:trHeight w:val="480"/>
        </w:trPr>
        <w:tc>
          <w:tcPr>
            <w:tcW w:w="2440" w:type="dxa"/>
            <w:noWrap/>
            <w:vAlign w:val="center"/>
            <w:hideMark/>
          </w:tcPr>
          <w:p w14:paraId="0D4B6751"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3: </w:t>
            </w:r>
          </w:p>
        </w:tc>
        <w:tc>
          <w:tcPr>
            <w:tcW w:w="4060" w:type="dxa"/>
            <w:vAlign w:val="center"/>
            <w:hideMark/>
          </w:tcPr>
          <w:p w14:paraId="20C744FA"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Lovče – Zadružni dom - POŠ Andraž </w:t>
            </w:r>
          </w:p>
        </w:tc>
        <w:tc>
          <w:tcPr>
            <w:tcW w:w="1292" w:type="dxa"/>
            <w:noWrap/>
            <w:vAlign w:val="center"/>
            <w:hideMark/>
          </w:tcPr>
          <w:p w14:paraId="17ADFE49"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14</w:t>
            </w:r>
          </w:p>
        </w:tc>
        <w:tc>
          <w:tcPr>
            <w:tcW w:w="1134" w:type="dxa"/>
            <w:noWrap/>
            <w:vAlign w:val="center"/>
            <w:hideMark/>
          </w:tcPr>
          <w:p w14:paraId="0900E817"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6</w:t>
            </w:r>
          </w:p>
        </w:tc>
      </w:tr>
      <w:tr w:rsidR="00A810A6" w:rsidRPr="00D030DB" w14:paraId="0C683A74" w14:textId="77777777" w:rsidTr="005D3155">
        <w:trPr>
          <w:trHeight w:val="480"/>
        </w:trPr>
        <w:tc>
          <w:tcPr>
            <w:tcW w:w="2440" w:type="dxa"/>
            <w:noWrap/>
            <w:vAlign w:val="center"/>
            <w:hideMark/>
          </w:tcPr>
          <w:p w14:paraId="288AFCE1"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4: </w:t>
            </w:r>
          </w:p>
        </w:tc>
        <w:tc>
          <w:tcPr>
            <w:tcW w:w="4060" w:type="dxa"/>
            <w:vAlign w:val="center"/>
            <w:hideMark/>
          </w:tcPr>
          <w:p w14:paraId="77140869"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Topolovec – POŠ Andraž - Andraž</w:t>
            </w:r>
          </w:p>
        </w:tc>
        <w:tc>
          <w:tcPr>
            <w:tcW w:w="1292" w:type="dxa"/>
            <w:noWrap/>
            <w:vAlign w:val="center"/>
            <w:hideMark/>
          </w:tcPr>
          <w:p w14:paraId="569393F9"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4</w:t>
            </w:r>
          </w:p>
        </w:tc>
        <w:tc>
          <w:tcPr>
            <w:tcW w:w="1134" w:type="dxa"/>
            <w:noWrap/>
            <w:vAlign w:val="center"/>
            <w:hideMark/>
          </w:tcPr>
          <w:p w14:paraId="76A0A85F"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A810A6" w:rsidRPr="00D030DB" w14:paraId="6643D6FA" w14:textId="77777777" w:rsidTr="005D3155">
        <w:trPr>
          <w:trHeight w:val="480"/>
        </w:trPr>
        <w:tc>
          <w:tcPr>
            <w:tcW w:w="2440" w:type="dxa"/>
            <w:noWrap/>
            <w:vAlign w:val="center"/>
            <w:hideMark/>
          </w:tcPr>
          <w:p w14:paraId="15972406"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5:  </w:t>
            </w:r>
          </w:p>
        </w:tc>
        <w:tc>
          <w:tcPr>
            <w:tcW w:w="4060" w:type="dxa"/>
            <w:vAlign w:val="center"/>
            <w:hideMark/>
          </w:tcPr>
          <w:p w14:paraId="624DB047"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Trojčki – Brezovec - Andraž </w:t>
            </w:r>
          </w:p>
        </w:tc>
        <w:tc>
          <w:tcPr>
            <w:tcW w:w="1292" w:type="dxa"/>
            <w:noWrap/>
            <w:vAlign w:val="center"/>
            <w:hideMark/>
          </w:tcPr>
          <w:p w14:paraId="5970732D"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w:t>
            </w:r>
          </w:p>
        </w:tc>
        <w:tc>
          <w:tcPr>
            <w:tcW w:w="1134" w:type="dxa"/>
            <w:noWrap/>
            <w:vAlign w:val="center"/>
            <w:hideMark/>
          </w:tcPr>
          <w:p w14:paraId="49FF67F4"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6</w:t>
            </w:r>
          </w:p>
        </w:tc>
      </w:tr>
      <w:tr w:rsidR="00A810A6" w:rsidRPr="00D030DB" w14:paraId="57863178" w14:textId="77777777" w:rsidTr="005D3155">
        <w:trPr>
          <w:trHeight w:val="480"/>
        </w:trPr>
        <w:tc>
          <w:tcPr>
            <w:tcW w:w="2440" w:type="dxa"/>
            <w:noWrap/>
            <w:vAlign w:val="center"/>
            <w:hideMark/>
          </w:tcPr>
          <w:p w14:paraId="539B1EC5"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RELACIJA 6:</w:t>
            </w:r>
          </w:p>
        </w:tc>
        <w:tc>
          <w:tcPr>
            <w:tcW w:w="4060" w:type="dxa"/>
            <w:vAlign w:val="center"/>
            <w:hideMark/>
          </w:tcPr>
          <w:p w14:paraId="00F83F44"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 Polzela – Pot na Vimperk – Podvin – Neža Maurer </w:t>
            </w:r>
          </w:p>
        </w:tc>
        <w:tc>
          <w:tcPr>
            <w:tcW w:w="1292" w:type="dxa"/>
            <w:noWrap/>
            <w:vAlign w:val="center"/>
            <w:hideMark/>
          </w:tcPr>
          <w:p w14:paraId="4E9FC30F"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w:t>
            </w:r>
          </w:p>
        </w:tc>
        <w:tc>
          <w:tcPr>
            <w:tcW w:w="1134" w:type="dxa"/>
            <w:noWrap/>
            <w:vAlign w:val="center"/>
            <w:hideMark/>
          </w:tcPr>
          <w:p w14:paraId="620AE87F"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10</w:t>
            </w:r>
          </w:p>
        </w:tc>
      </w:tr>
      <w:tr w:rsidR="00A810A6" w:rsidRPr="00D030DB" w14:paraId="35428C2C" w14:textId="77777777" w:rsidTr="005D3155">
        <w:trPr>
          <w:trHeight w:val="480"/>
        </w:trPr>
        <w:tc>
          <w:tcPr>
            <w:tcW w:w="2440" w:type="dxa"/>
            <w:noWrap/>
            <w:vAlign w:val="center"/>
            <w:hideMark/>
          </w:tcPr>
          <w:p w14:paraId="5224A08F"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7: </w:t>
            </w:r>
          </w:p>
        </w:tc>
        <w:tc>
          <w:tcPr>
            <w:tcW w:w="4060" w:type="dxa"/>
            <w:vAlign w:val="center"/>
            <w:hideMark/>
          </w:tcPr>
          <w:p w14:paraId="6230713A"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Polzela – Železniška postaja - Polzela</w:t>
            </w:r>
          </w:p>
        </w:tc>
        <w:tc>
          <w:tcPr>
            <w:tcW w:w="1292" w:type="dxa"/>
            <w:noWrap/>
            <w:vAlign w:val="center"/>
            <w:hideMark/>
          </w:tcPr>
          <w:p w14:paraId="7774B1C2"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w:t>
            </w:r>
          </w:p>
        </w:tc>
        <w:tc>
          <w:tcPr>
            <w:tcW w:w="1134" w:type="dxa"/>
            <w:noWrap/>
            <w:vAlign w:val="center"/>
            <w:hideMark/>
          </w:tcPr>
          <w:p w14:paraId="52D44AB3"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A810A6" w:rsidRPr="00D030DB" w14:paraId="5767D7E5" w14:textId="77777777" w:rsidTr="005D3155">
        <w:trPr>
          <w:trHeight w:val="480"/>
        </w:trPr>
        <w:tc>
          <w:tcPr>
            <w:tcW w:w="2440" w:type="dxa"/>
            <w:noWrap/>
            <w:vAlign w:val="center"/>
            <w:hideMark/>
          </w:tcPr>
          <w:p w14:paraId="550830FA"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8: </w:t>
            </w:r>
          </w:p>
        </w:tc>
        <w:tc>
          <w:tcPr>
            <w:tcW w:w="4060" w:type="dxa"/>
            <w:vAlign w:val="center"/>
            <w:hideMark/>
          </w:tcPr>
          <w:p w14:paraId="364BBB1E"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Polzela – Založe – Kmetija Korber (Lovski dom) - Polzela</w:t>
            </w:r>
          </w:p>
        </w:tc>
        <w:tc>
          <w:tcPr>
            <w:tcW w:w="1292" w:type="dxa"/>
            <w:noWrap/>
            <w:vAlign w:val="center"/>
            <w:hideMark/>
          </w:tcPr>
          <w:p w14:paraId="12562EA4"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13</w:t>
            </w:r>
          </w:p>
        </w:tc>
        <w:tc>
          <w:tcPr>
            <w:tcW w:w="1134" w:type="dxa"/>
            <w:noWrap/>
            <w:vAlign w:val="center"/>
            <w:hideMark/>
          </w:tcPr>
          <w:p w14:paraId="0F47FAA9"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A810A6" w:rsidRPr="00D030DB" w14:paraId="652419AB" w14:textId="77777777" w:rsidTr="005D3155">
        <w:trPr>
          <w:trHeight w:val="480"/>
        </w:trPr>
        <w:tc>
          <w:tcPr>
            <w:tcW w:w="2440" w:type="dxa"/>
            <w:noWrap/>
            <w:vAlign w:val="center"/>
            <w:hideMark/>
          </w:tcPr>
          <w:p w14:paraId="45D2565D"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9: </w:t>
            </w:r>
          </w:p>
        </w:tc>
        <w:tc>
          <w:tcPr>
            <w:tcW w:w="4060" w:type="dxa"/>
            <w:vAlign w:val="center"/>
            <w:hideMark/>
          </w:tcPr>
          <w:p w14:paraId="31481663"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Hotunje – Zadružni dom – POŠ Andraž</w:t>
            </w:r>
          </w:p>
        </w:tc>
        <w:tc>
          <w:tcPr>
            <w:tcW w:w="1292" w:type="dxa"/>
            <w:noWrap/>
            <w:vAlign w:val="center"/>
            <w:hideMark/>
          </w:tcPr>
          <w:p w14:paraId="358F9D52"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6</w:t>
            </w:r>
          </w:p>
        </w:tc>
        <w:tc>
          <w:tcPr>
            <w:tcW w:w="1134" w:type="dxa"/>
            <w:noWrap/>
            <w:vAlign w:val="center"/>
            <w:hideMark/>
          </w:tcPr>
          <w:p w14:paraId="619325F5"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A810A6" w:rsidRPr="00D030DB" w14:paraId="78E36638" w14:textId="77777777" w:rsidTr="005D3155">
        <w:trPr>
          <w:trHeight w:val="480"/>
        </w:trPr>
        <w:tc>
          <w:tcPr>
            <w:tcW w:w="2440" w:type="dxa"/>
            <w:noWrap/>
            <w:vAlign w:val="center"/>
          </w:tcPr>
          <w:p w14:paraId="34F9A404"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RELACIJA 10:</w:t>
            </w:r>
          </w:p>
        </w:tc>
        <w:tc>
          <w:tcPr>
            <w:tcW w:w="4060" w:type="dxa"/>
            <w:vAlign w:val="center"/>
          </w:tcPr>
          <w:p w14:paraId="681600B2" w14:textId="77777777" w:rsidR="00A810A6" w:rsidRPr="00D030DB" w:rsidRDefault="00A810A6" w:rsidP="00A810A6">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Jajče – POŠ Andraž – Jajče</w:t>
            </w:r>
          </w:p>
        </w:tc>
        <w:tc>
          <w:tcPr>
            <w:tcW w:w="1292" w:type="dxa"/>
            <w:noWrap/>
            <w:vAlign w:val="center"/>
          </w:tcPr>
          <w:p w14:paraId="2F25A54D" w14:textId="77777777" w:rsidR="00A810A6" w:rsidRPr="000816D8" w:rsidRDefault="00A810A6" w:rsidP="00A810A6">
            <w:pPr>
              <w:spacing w:line="276" w:lineRule="auto"/>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2</w:t>
            </w:r>
          </w:p>
        </w:tc>
        <w:tc>
          <w:tcPr>
            <w:tcW w:w="1134" w:type="dxa"/>
            <w:noWrap/>
            <w:vAlign w:val="center"/>
          </w:tcPr>
          <w:p w14:paraId="52433F62" w14:textId="77777777" w:rsidR="00A810A6" w:rsidRPr="00D030DB" w:rsidRDefault="00A810A6" w:rsidP="00A810A6">
            <w:pPr>
              <w:spacing w:line="276" w:lineRule="auto"/>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7</w:t>
            </w:r>
          </w:p>
        </w:tc>
      </w:tr>
    </w:tbl>
    <w:p w14:paraId="46D56775" w14:textId="77777777" w:rsidR="00A810A6" w:rsidRPr="00D030DB" w:rsidRDefault="00A810A6" w:rsidP="00A810A6">
      <w:pPr>
        <w:spacing w:line="276" w:lineRule="auto"/>
        <w:jc w:val="both"/>
        <w:rPr>
          <w:rFonts w:asciiTheme="minorHAnsi" w:hAnsiTheme="minorHAnsi" w:cstheme="minorHAnsi"/>
          <w:b/>
          <w:bCs/>
          <w:color w:val="000000"/>
          <w:sz w:val="22"/>
          <w:szCs w:val="22"/>
          <w:lang w:val="sl-SI"/>
        </w:rPr>
      </w:pPr>
    </w:p>
    <w:p w14:paraId="03EEC9C0" w14:textId="77777777" w:rsidR="00A810A6" w:rsidRPr="00B65B2E" w:rsidRDefault="00A810A6" w:rsidP="00A810A6">
      <w:pPr>
        <w:spacing w:line="276" w:lineRule="auto"/>
        <w:jc w:val="both"/>
        <w:rPr>
          <w:rFonts w:asciiTheme="minorHAnsi" w:hAnsiTheme="minorHAnsi" w:cstheme="minorHAnsi"/>
          <w:sz w:val="22"/>
          <w:szCs w:val="22"/>
          <w:lang w:val="sl-SI"/>
        </w:rPr>
      </w:pPr>
      <w:r w:rsidRPr="00B65B2E">
        <w:rPr>
          <w:rFonts w:asciiTheme="minorHAnsi" w:hAnsiTheme="minorHAnsi" w:cstheme="minorHAnsi"/>
          <w:sz w:val="22"/>
          <w:szCs w:val="22"/>
          <w:lang w:val="sl-SI"/>
        </w:rPr>
        <w:t>Na relacijah 1, 2, 3, 4 in 7 je potrebno učencem zagotoviti tudi prevoz na preduro ter dva časovno različna prevoza iz šole.</w:t>
      </w:r>
    </w:p>
    <w:p w14:paraId="7ABE80D8" w14:textId="77777777" w:rsidR="00A810A6" w:rsidRPr="00B65B2E" w:rsidRDefault="00A810A6" w:rsidP="00A810A6">
      <w:pPr>
        <w:spacing w:line="276" w:lineRule="auto"/>
        <w:jc w:val="both"/>
        <w:rPr>
          <w:rFonts w:asciiTheme="minorHAnsi" w:hAnsiTheme="minorHAnsi" w:cstheme="minorHAnsi"/>
          <w:sz w:val="22"/>
          <w:szCs w:val="22"/>
          <w:lang w:val="sl-SI"/>
        </w:rPr>
      </w:pPr>
    </w:p>
    <w:p w14:paraId="7961E436" w14:textId="2C0B5C82" w:rsidR="00A810A6" w:rsidRPr="00B65B2E" w:rsidRDefault="00A810A6" w:rsidP="00A810A6">
      <w:pPr>
        <w:spacing w:line="276" w:lineRule="auto"/>
        <w:jc w:val="both"/>
        <w:rPr>
          <w:rFonts w:asciiTheme="minorHAnsi" w:hAnsiTheme="minorHAnsi" w:cstheme="minorHAnsi"/>
          <w:sz w:val="22"/>
          <w:szCs w:val="22"/>
          <w:lang w:val="sl-SI"/>
        </w:rPr>
      </w:pPr>
      <w:r w:rsidRPr="00B65B2E">
        <w:rPr>
          <w:rFonts w:asciiTheme="minorHAnsi" w:hAnsiTheme="minorHAnsi" w:cstheme="minorHAnsi"/>
          <w:sz w:val="22"/>
          <w:szCs w:val="22"/>
          <w:lang w:val="sl-SI"/>
        </w:rPr>
        <w:t>V šolskem letu 202</w:t>
      </w:r>
      <w:r w:rsidR="00B65B2E">
        <w:rPr>
          <w:rFonts w:asciiTheme="minorHAnsi" w:hAnsiTheme="minorHAnsi" w:cstheme="minorHAnsi"/>
          <w:sz w:val="22"/>
          <w:szCs w:val="22"/>
          <w:lang w:val="sl-SI"/>
        </w:rPr>
        <w:t>6</w:t>
      </w:r>
      <w:r w:rsidRPr="00B65B2E">
        <w:rPr>
          <w:rFonts w:asciiTheme="minorHAnsi" w:hAnsiTheme="minorHAnsi" w:cstheme="minorHAnsi"/>
          <w:sz w:val="22"/>
          <w:szCs w:val="22"/>
          <w:lang w:val="sl-SI"/>
        </w:rPr>
        <w:t>/202</w:t>
      </w:r>
      <w:r w:rsidR="00B65B2E">
        <w:rPr>
          <w:rFonts w:asciiTheme="minorHAnsi" w:hAnsiTheme="minorHAnsi" w:cstheme="minorHAnsi"/>
          <w:sz w:val="22"/>
          <w:szCs w:val="22"/>
          <w:lang w:val="sl-SI"/>
        </w:rPr>
        <w:t>7</w:t>
      </w:r>
      <w:r w:rsidRPr="00B65B2E">
        <w:rPr>
          <w:rFonts w:asciiTheme="minorHAnsi" w:hAnsiTheme="minorHAnsi" w:cstheme="minorHAnsi"/>
          <w:sz w:val="22"/>
          <w:szCs w:val="22"/>
          <w:lang w:val="sl-SI"/>
        </w:rPr>
        <w:t xml:space="preserve"> bodo otroci pričeli s poukom ob 8.20, kar pomeni, da morajo biti učenci vozači v šoli med 7.50 in 8.10. Predura (obvezni in neobvezni izbirni predmeti, dopolnilni, dodatni pouk, interesne dejavnosti) se bo pričela ob 7.30, kar pomeni, da bodo morali biti učenci vozači, ki bodo ta pouk obiskovali v šoli ob 7.15.</w:t>
      </w:r>
    </w:p>
    <w:p w14:paraId="3B7CF4A9" w14:textId="77777777" w:rsidR="00A810A6" w:rsidRPr="00B65B2E" w:rsidRDefault="00A810A6" w:rsidP="00A810A6">
      <w:pPr>
        <w:spacing w:line="276" w:lineRule="auto"/>
        <w:jc w:val="both"/>
        <w:rPr>
          <w:rFonts w:asciiTheme="minorHAnsi" w:hAnsiTheme="minorHAnsi" w:cstheme="minorHAnsi"/>
          <w:sz w:val="22"/>
          <w:szCs w:val="22"/>
          <w:lang w:val="sl-SI"/>
        </w:rPr>
      </w:pPr>
    </w:p>
    <w:p w14:paraId="357FDC60" w14:textId="77777777" w:rsidR="00B65B2E" w:rsidRDefault="00A810A6" w:rsidP="00B65B2E">
      <w:pPr>
        <w:spacing w:line="276" w:lineRule="auto"/>
        <w:ind w:left="360"/>
        <w:jc w:val="both"/>
        <w:rPr>
          <w:rFonts w:asciiTheme="minorHAnsi" w:hAnsiTheme="minorHAnsi" w:cstheme="minorHAnsi"/>
          <w:sz w:val="22"/>
          <w:szCs w:val="22"/>
          <w:lang w:val="sl-SI"/>
        </w:rPr>
      </w:pPr>
      <w:r w:rsidRPr="00B65B2E">
        <w:rPr>
          <w:rFonts w:asciiTheme="minorHAnsi" w:hAnsiTheme="minorHAnsi" w:cstheme="minorHAnsi"/>
          <w:sz w:val="22"/>
          <w:szCs w:val="22"/>
          <w:lang w:val="sl-SI"/>
        </w:rPr>
        <w:lastRenderedPageBreak/>
        <w:t>Zaradi fleksibilnega predmetnika, obveznih in neobveznih izbirnih predmetov ter interesnih dejavnosti bodo učenci dnevno različno zaključili pouk med 12.40 in predvidoma 14.45.</w:t>
      </w:r>
      <w:r w:rsidR="00B65B2E">
        <w:rPr>
          <w:rFonts w:asciiTheme="minorHAnsi" w:hAnsiTheme="minorHAnsi" w:cstheme="minorHAnsi"/>
          <w:sz w:val="22"/>
          <w:szCs w:val="22"/>
          <w:lang w:val="sl-SI"/>
        </w:rPr>
        <w:t xml:space="preserve"> </w:t>
      </w:r>
    </w:p>
    <w:p w14:paraId="05F651FF" w14:textId="77777777" w:rsidR="00B65B2E" w:rsidRDefault="00B65B2E" w:rsidP="00B65B2E">
      <w:pPr>
        <w:spacing w:line="276" w:lineRule="auto"/>
        <w:ind w:left="360"/>
        <w:jc w:val="both"/>
        <w:rPr>
          <w:rFonts w:asciiTheme="minorHAnsi" w:hAnsiTheme="minorHAnsi" w:cstheme="minorHAnsi"/>
          <w:sz w:val="22"/>
          <w:szCs w:val="22"/>
          <w:lang w:val="sl-SI"/>
        </w:rPr>
      </w:pPr>
    </w:p>
    <w:p w14:paraId="6072D35A" w14:textId="7039592D" w:rsidR="00B65B2E" w:rsidRPr="00B65B2E" w:rsidRDefault="00B65B2E" w:rsidP="00B65B2E">
      <w:pPr>
        <w:spacing w:line="276" w:lineRule="auto"/>
        <w:ind w:left="360"/>
        <w:jc w:val="both"/>
        <w:rPr>
          <w:rFonts w:asciiTheme="minorHAnsi" w:hAnsiTheme="minorHAnsi" w:cstheme="minorHAnsi"/>
          <w:sz w:val="22"/>
          <w:szCs w:val="22"/>
          <w:lang w:val="sl-SI"/>
        </w:rPr>
      </w:pPr>
      <w:r>
        <w:rPr>
          <w:rFonts w:asciiTheme="minorHAnsi" w:hAnsiTheme="minorHAnsi" w:cstheme="minorHAnsi"/>
          <w:sz w:val="22"/>
          <w:szCs w:val="22"/>
          <w:lang w:val="sl-SI"/>
        </w:rPr>
        <w:t>K</w:t>
      </w:r>
      <w:r w:rsidRPr="00B65B2E">
        <w:rPr>
          <w:rFonts w:asciiTheme="minorHAnsi" w:hAnsiTheme="minorHAnsi" w:cstheme="minorHAnsi"/>
          <w:sz w:val="22"/>
          <w:szCs w:val="22"/>
          <w:lang w:val="sl-SI"/>
        </w:rPr>
        <w:t>ončne časovnice glede predur, začetka pouka in konc</w:t>
      </w:r>
      <w:r>
        <w:rPr>
          <w:rFonts w:asciiTheme="minorHAnsi" w:hAnsiTheme="minorHAnsi" w:cstheme="minorHAnsi"/>
          <w:sz w:val="22"/>
          <w:szCs w:val="22"/>
          <w:lang w:val="sl-SI"/>
        </w:rPr>
        <w:t>a</w:t>
      </w:r>
      <w:r w:rsidRPr="00B65B2E">
        <w:rPr>
          <w:rFonts w:asciiTheme="minorHAnsi" w:hAnsiTheme="minorHAnsi" w:cstheme="minorHAnsi"/>
          <w:sz w:val="22"/>
          <w:szCs w:val="22"/>
          <w:lang w:val="sl-SI"/>
        </w:rPr>
        <w:t xml:space="preserve"> pouka</w:t>
      </w:r>
      <w:r>
        <w:rPr>
          <w:rFonts w:asciiTheme="minorHAnsi" w:hAnsiTheme="minorHAnsi" w:cstheme="minorHAnsi"/>
          <w:sz w:val="22"/>
          <w:szCs w:val="22"/>
          <w:lang w:val="sl-SI"/>
        </w:rPr>
        <w:t>, bodo</w:t>
      </w:r>
      <w:r w:rsidRPr="00B65B2E">
        <w:rPr>
          <w:rFonts w:asciiTheme="minorHAnsi" w:hAnsiTheme="minorHAnsi" w:cstheme="minorHAnsi"/>
          <w:sz w:val="22"/>
          <w:szCs w:val="22"/>
          <w:lang w:val="sl-SI"/>
        </w:rPr>
        <w:t xml:space="preserve"> dogovorjene med izbranim izvajalcem in OŠ Polzela, glede na potrebe OŠ</w:t>
      </w:r>
      <w:r>
        <w:rPr>
          <w:rFonts w:asciiTheme="minorHAnsi" w:hAnsiTheme="minorHAnsi" w:cstheme="minorHAnsi"/>
          <w:sz w:val="22"/>
          <w:szCs w:val="22"/>
          <w:lang w:val="sl-SI"/>
        </w:rPr>
        <w:t>.</w:t>
      </w:r>
    </w:p>
    <w:p w14:paraId="43C2D9C7" w14:textId="30231F54" w:rsidR="00A810A6" w:rsidRPr="00D030DB" w:rsidRDefault="00A810A6" w:rsidP="00A810A6">
      <w:pPr>
        <w:spacing w:line="276" w:lineRule="auto"/>
        <w:jc w:val="both"/>
        <w:rPr>
          <w:rFonts w:asciiTheme="minorHAnsi" w:hAnsiTheme="minorHAnsi" w:cstheme="minorHAnsi"/>
          <w:sz w:val="22"/>
          <w:szCs w:val="22"/>
          <w:lang w:val="sl-SI"/>
        </w:rPr>
      </w:pPr>
    </w:p>
    <w:p w14:paraId="41634885" w14:textId="77777777" w:rsidR="00A810A6" w:rsidRPr="00D030DB" w:rsidRDefault="00A810A6" w:rsidP="00A810A6">
      <w:pPr>
        <w:pStyle w:val="NoSpacing"/>
        <w:spacing w:line="276" w:lineRule="auto"/>
        <w:jc w:val="both"/>
        <w:rPr>
          <w:rFonts w:asciiTheme="minorHAnsi" w:hAnsiTheme="minorHAnsi" w:cstheme="minorHAnsi"/>
          <w:sz w:val="22"/>
          <w:szCs w:val="22"/>
        </w:rPr>
      </w:pPr>
      <w:r w:rsidRPr="00D030DB">
        <w:rPr>
          <w:rFonts w:asciiTheme="minorHAnsi" w:hAnsiTheme="minorHAnsi" w:cstheme="minorHAnsi"/>
          <w:sz w:val="22"/>
          <w:szCs w:val="22"/>
        </w:rPr>
        <w:t>Ponudnik mora zagotoviti:</w:t>
      </w:r>
    </w:p>
    <w:p w14:paraId="18E1E8E4" w14:textId="77777777" w:rsidR="00A810A6" w:rsidRPr="00D030DB" w:rsidRDefault="00A810A6" w:rsidP="001D0D58">
      <w:pPr>
        <w:pStyle w:val="NoSpacing"/>
        <w:numPr>
          <w:ilvl w:val="0"/>
          <w:numId w:val="14"/>
        </w:numPr>
        <w:spacing w:line="276" w:lineRule="auto"/>
        <w:jc w:val="both"/>
        <w:rPr>
          <w:rFonts w:asciiTheme="minorHAnsi" w:hAnsiTheme="minorHAnsi" w:cstheme="minorHAnsi"/>
          <w:sz w:val="22"/>
          <w:szCs w:val="22"/>
        </w:rPr>
      </w:pPr>
      <w:r w:rsidRPr="00D030DB">
        <w:rPr>
          <w:rFonts w:asciiTheme="minorHAnsi" w:hAnsiTheme="minorHAnsi" w:cstheme="minorHAnsi"/>
          <w:sz w:val="22"/>
          <w:szCs w:val="22"/>
        </w:rPr>
        <w:t>zadostno število prevoznih sredstev, najmanj toliko kot je potrebno za razpisani prevoz in take velikosti, kot jih zahteva število šolarjev in cestni pogoji na območju Občine Polzela,</w:t>
      </w:r>
    </w:p>
    <w:p w14:paraId="2DB02CC0" w14:textId="77777777" w:rsidR="00A810A6" w:rsidRPr="00D030DB" w:rsidRDefault="00A810A6" w:rsidP="001D0D58">
      <w:pPr>
        <w:pStyle w:val="NoSpacing"/>
        <w:numPr>
          <w:ilvl w:val="0"/>
          <w:numId w:val="14"/>
        </w:numPr>
        <w:spacing w:line="276" w:lineRule="auto"/>
        <w:jc w:val="both"/>
        <w:rPr>
          <w:rFonts w:asciiTheme="minorHAnsi" w:hAnsiTheme="minorHAnsi" w:cstheme="minorHAnsi"/>
          <w:sz w:val="22"/>
          <w:szCs w:val="22"/>
        </w:rPr>
      </w:pPr>
      <w:r w:rsidRPr="00D030DB">
        <w:rPr>
          <w:rFonts w:asciiTheme="minorHAnsi" w:hAnsiTheme="minorHAnsi" w:cstheme="minorHAnsi"/>
          <w:sz w:val="22"/>
          <w:szCs w:val="22"/>
        </w:rPr>
        <w:t>možnost sprememb urnikov dovozov in odvozov,</w:t>
      </w:r>
    </w:p>
    <w:p w14:paraId="5AB184E2" w14:textId="77777777" w:rsidR="00A810A6" w:rsidRPr="00D030DB" w:rsidRDefault="00A810A6" w:rsidP="001D0D58">
      <w:pPr>
        <w:pStyle w:val="NoSpacing"/>
        <w:numPr>
          <w:ilvl w:val="0"/>
          <w:numId w:val="14"/>
        </w:numPr>
        <w:spacing w:line="276" w:lineRule="auto"/>
        <w:jc w:val="both"/>
        <w:rPr>
          <w:rFonts w:asciiTheme="minorHAnsi" w:hAnsiTheme="minorHAnsi" w:cstheme="minorHAnsi"/>
          <w:sz w:val="22"/>
          <w:szCs w:val="22"/>
        </w:rPr>
      </w:pPr>
      <w:r w:rsidRPr="00D030DB">
        <w:rPr>
          <w:rFonts w:asciiTheme="minorHAnsi" w:hAnsiTheme="minorHAnsi" w:cstheme="minorHAnsi"/>
          <w:sz w:val="22"/>
          <w:szCs w:val="22"/>
        </w:rPr>
        <w:t>možnost določanja novih relacij, vstopnih in izstopnih mest,</w:t>
      </w:r>
    </w:p>
    <w:p w14:paraId="6743C8B6" w14:textId="77777777" w:rsidR="00A810A6" w:rsidRPr="00D030DB" w:rsidRDefault="00A810A6" w:rsidP="001D0D58">
      <w:pPr>
        <w:pStyle w:val="NoSpacing"/>
        <w:numPr>
          <w:ilvl w:val="0"/>
          <w:numId w:val="14"/>
        </w:numPr>
        <w:spacing w:line="276" w:lineRule="auto"/>
        <w:jc w:val="both"/>
        <w:rPr>
          <w:rFonts w:asciiTheme="minorHAnsi" w:hAnsiTheme="minorHAnsi" w:cstheme="minorHAnsi"/>
          <w:sz w:val="22"/>
          <w:szCs w:val="22"/>
        </w:rPr>
      </w:pPr>
      <w:r w:rsidRPr="00D030DB">
        <w:rPr>
          <w:rFonts w:asciiTheme="minorHAnsi" w:hAnsiTheme="minorHAnsi" w:cstheme="minorHAnsi"/>
          <w:sz w:val="22"/>
          <w:szCs w:val="22"/>
        </w:rPr>
        <w:t>možnost sprememb seznamov učencev.</w:t>
      </w:r>
    </w:p>
    <w:p w14:paraId="2E77DC90" w14:textId="77777777" w:rsidR="00A810A6" w:rsidRPr="00D030DB" w:rsidRDefault="00A810A6" w:rsidP="00A810A6">
      <w:pPr>
        <w:spacing w:line="276" w:lineRule="auto"/>
        <w:jc w:val="both"/>
        <w:rPr>
          <w:rFonts w:asciiTheme="minorHAnsi" w:hAnsiTheme="minorHAnsi" w:cstheme="minorHAnsi"/>
          <w:sz w:val="22"/>
          <w:szCs w:val="22"/>
          <w:lang w:val="sl-SI"/>
        </w:rPr>
      </w:pPr>
    </w:p>
    <w:p w14:paraId="4755501C" w14:textId="77777777" w:rsidR="00A810A6" w:rsidRPr="00D030DB" w:rsidRDefault="00A810A6" w:rsidP="00A810A6">
      <w:pPr>
        <w:spacing w:line="276" w:lineRule="auto"/>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Prevoznik se o voznem redu med šolskim letom dogovarja z ravnateljico oziroma pooblaščenim delavcem šole za katero opravlja prevoze. Naročnik si pridržuje pravico sprememb relacij in morebitnih drugih sprememb skladno s potrebami šole in učencev.</w:t>
      </w:r>
    </w:p>
    <w:p w14:paraId="12F2B3D2" w14:textId="77777777" w:rsidR="00CE1FCC" w:rsidRPr="00D030DB" w:rsidRDefault="00CE1FCC" w:rsidP="00CE1FCC">
      <w:pPr>
        <w:jc w:val="both"/>
        <w:rPr>
          <w:lang w:val="sl-SI"/>
        </w:rPr>
      </w:pPr>
    </w:p>
    <w:p w14:paraId="5A709BE8" w14:textId="0C577A12" w:rsidR="00CE1FCC" w:rsidRPr="00D030DB" w:rsidRDefault="00CE1FCC" w:rsidP="00CE1FCC">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Javno naročilo se oddaja celovito in ni razdeljeno na sklope. Ponudniki morajo oddati ponudbo za celotno javno naročilo. </w:t>
      </w:r>
    </w:p>
    <w:p w14:paraId="2D19FECE" w14:textId="77777777" w:rsidR="00CE1FCC" w:rsidRPr="00D030DB" w:rsidRDefault="00CE1FCC" w:rsidP="00CE1FCC">
      <w:pPr>
        <w:jc w:val="both"/>
        <w:rPr>
          <w:rFonts w:asciiTheme="minorHAnsi" w:hAnsiTheme="minorHAnsi" w:cstheme="minorHAnsi"/>
          <w:sz w:val="22"/>
          <w:szCs w:val="22"/>
          <w:lang w:val="sl-SI"/>
        </w:rPr>
      </w:pPr>
    </w:p>
    <w:p w14:paraId="5950F169" w14:textId="77777777" w:rsidR="00CE1FCC" w:rsidRPr="00D030DB" w:rsidRDefault="00CE1FCC" w:rsidP="00CE1FCC">
      <w:pPr>
        <w:pStyle w:val="NoSpacing"/>
        <w:jc w:val="both"/>
        <w:rPr>
          <w:rFonts w:asciiTheme="minorHAnsi" w:hAnsiTheme="minorHAnsi" w:cstheme="minorHAnsi"/>
          <w:sz w:val="22"/>
          <w:szCs w:val="22"/>
          <w:lang w:eastAsia="en-GB"/>
        </w:rPr>
      </w:pPr>
      <w:r w:rsidRPr="00D030DB">
        <w:rPr>
          <w:rFonts w:asciiTheme="minorHAnsi" w:hAnsiTheme="minorHAnsi" w:cstheme="minorHAnsi"/>
          <w:sz w:val="22"/>
          <w:szCs w:val="22"/>
          <w:lang w:eastAsia="en-GB"/>
        </w:rPr>
        <w:t>Podrobne specifikacije del so navedene v prilogi razpisne dokumentacije POPISI. Variantne ponudbe niso dopustne.</w:t>
      </w:r>
    </w:p>
    <w:p w14:paraId="2EEF2D2C" w14:textId="77777777" w:rsidR="00A810A6" w:rsidRPr="00D030DB" w:rsidRDefault="00A810A6" w:rsidP="00A810A6">
      <w:pPr>
        <w:spacing w:line="276" w:lineRule="auto"/>
        <w:jc w:val="both"/>
        <w:rPr>
          <w:rFonts w:asciiTheme="minorHAnsi" w:hAnsiTheme="minorHAnsi" w:cstheme="minorHAnsi"/>
          <w:b/>
          <w:bCs/>
          <w:sz w:val="22"/>
          <w:szCs w:val="22"/>
          <w:lang w:val="sl-SI"/>
        </w:rPr>
      </w:pPr>
    </w:p>
    <w:p w14:paraId="1FD0ED65" w14:textId="77777777" w:rsidR="004A3288" w:rsidRPr="00D030DB"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D030DB"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 xml:space="preserve">Jezik v katerem mora ponudnik </w:t>
      </w:r>
      <w:r w:rsidR="002018EA" w:rsidRPr="00D030DB">
        <w:rPr>
          <w:rFonts w:asciiTheme="minorHAnsi" w:hAnsiTheme="minorHAnsi" w:cstheme="minorHAnsi"/>
          <w:b/>
          <w:sz w:val="22"/>
          <w:szCs w:val="22"/>
          <w:lang w:val="sl-SI" w:eastAsia="en-US"/>
        </w:rPr>
        <w:t>pripraviti</w:t>
      </w:r>
      <w:r w:rsidRPr="00D030DB">
        <w:rPr>
          <w:rFonts w:asciiTheme="minorHAnsi" w:hAnsiTheme="minorHAnsi" w:cstheme="minorHAnsi"/>
          <w:b/>
          <w:sz w:val="22"/>
          <w:szCs w:val="22"/>
          <w:lang w:val="sl-SI" w:eastAsia="en-US"/>
        </w:rPr>
        <w:t xml:space="preserve"> ponudbo</w:t>
      </w:r>
    </w:p>
    <w:p w14:paraId="0FC53208" w14:textId="77777777" w:rsidR="001D6EDC" w:rsidRPr="00D030DB"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D030DB" w:rsidRDefault="001D6EDC" w:rsidP="001D6EDC">
      <w:pPr>
        <w:pStyle w:val="BodyText"/>
        <w:spacing w:after="0"/>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Ponudnik mora predložiti vse dokumente, ki sestavljajo ponudbeno dok</w:t>
      </w:r>
      <w:r w:rsidR="002018EA" w:rsidRPr="00D030DB">
        <w:rPr>
          <w:rFonts w:asciiTheme="minorHAnsi" w:hAnsiTheme="minorHAnsi" w:cstheme="minorHAnsi"/>
          <w:sz w:val="22"/>
          <w:szCs w:val="22"/>
          <w:lang w:val="sl-SI" w:eastAsia="en-US"/>
        </w:rPr>
        <w:t>umentacijo, v slovenskem jeziku</w:t>
      </w:r>
      <w:r w:rsidR="005F1EB6" w:rsidRPr="00D030DB">
        <w:rPr>
          <w:rFonts w:asciiTheme="minorHAnsi" w:hAnsiTheme="minorHAnsi" w:cstheme="minorHAnsi"/>
          <w:sz w:val="22"/>
          <w:szCs w:val="22"/>
          <w:lang w:val="sl-SI" w:eastAsia="en-US"/>
        </w:rPr>
        <w:t>.</w:t>
      </w:r>
    </w:p>
    <w:p w14:paraId="6E245560" w14:textId="77777777" w:rsidR="0095294E" w:rsidRPr="00D030DB"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D030DB"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 xml:space="preserve">Dostop do dokumentacije </w:t>
      </w:r>
      <w:r w:rsidR="002018EA" w:rsidRPr="00D030DB">
        <w:rPr>
          <w:rFonts w:asciiTheme="minorHAnsi" w:hAnsiTheme="minorHAnsi" w:cstheme="minorHAnsi"/>
          <w:b/>
          <w:sz w:val="22"/>
          <w:szCs w:val="22"/>
          <w:lang w:val="sl-SI" w:eastAsia="en-US"/>
        </w:rPr>
        <w:t xml:space="preserve">v zvezi z oddajo javnega naročila </w:t>
      </w:r>
      <w:r w:rsidRPr="00D030DB">
        <w:rPr>
          <w:rFonts w:asciiTheme="minorHAnsi" w:hAnsiTheme="minorHAnsi" w:cstheme="minorHAnsi"/>
          <w:b/>
          <w:sz w:val="22"/>
          <w:szCs w:val="22"/>
          <w:lang w:val="sl-SI" w:eastAsia="en-US"/>
        </w:rPr>
        <w:t xml:space="preserve">in pojasnila v zvezi z </w:t>
      </w:r>
      <w:r w:rsidR="002018EA" w:rsidRPr="00D030DB">
        <w:rPr>
          <w:rFonts w:asciiTheme="minorHAnsi" w:hAnsiTheme="minorHAnsi" w:cstheme="minorHAnsi"/>
          <w:b/>
          <w:sz w:val="22"/>
          <w:szCs w:val="22"/>
          <w:lang w:val="sl-SI" w:eastAsia="en-US"/>
        </w:rPr>
        <w:t>njo</w:t>
      </w:r>
    </w:p>
    <w:p w14:paraId="3CBD233B" w14:textId="77777777" w:rsidR="001D6EDC" w:rsidRPr="00D030DB"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D030DB" w:rsidRDefault="00644CD3" w:rsidP="001D6EDC">
      <w:pPr>
        <w:pStyle w:val="BodyText"/>
        <w:spacing w:after="0"/>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Dokumentacija</w:t>
      </w:r>
      <w:r w:rsidR="001D6EDC" w:rsidRPr="00D030DB">
        <w:rPr>
          <w:rFonts w:asciiTheme="minorHAnsi" w:hAnsiTheme="minorHAnsi" w:cstheme="minorHAnsi"/>
          <w:sz w:val="22"/>
          <w:szCs w:val="22"/>
          <w:lang w:val="sl-SI" w:eastAsia="en-US"/>
        </w:rPr>
        <w:t xml:space="preserve"> </w:t>
      </w:r>
      <w:r w:rsidRPr="00D030DB">
        <w:rPr>
          <w:rFonts w:asciiTheme="minorHAnsi" w:hAnsiTheme="minorHAnsi" w:cstheme="minorHAnsi"/>
          <w:sz w:val="22"/>
          <w:szCs w:val="22"/>
          <w:lang w:val="sl-SI"/>
        </w:rPr>
        <w:t>v zvezi z oddajo javnega naročila</w:t>
      </w:r>
      <w:r w:rsidRPr="00D030DB">
        <w:rPr>
          <w:rFonts w:asciiTheme="minorHAnsi" w:hAnsiTheme="minorHAnsi" w:cstheme="minorHAnsi"/>
          <w:sz w:val="22"/>
          <w:szCs w:val="22"/>
          <w:lang w:val="sl-SI" w:eastAsia="en-US"/>
        </w:rPr>
        <w:t xml:space="preserve"> je dostopna</w:t>
      </w:r>
      <w:r w:rsidR="001D6EDC" w:rsidRPr="00D030DB">
        <w:rPr>
          <w:rFonts w:asciiTheme="minorHAnsi" w:hAnsiTheme="minorHAnsi" w:cstheme="minorHAnsi"/>
          <w:sz w:val="22"/>
          <w:szCs w:val="22"/>
          <w:lang w:val="sl-SI" w:eastAsia="en-US"/>
        </w:rPr>
        <w:t xml:space="preserve"> na </w:t>
      </w:r>
      <w:r w:rsidR="003C3F80" w:rsidRPr="00D030DB">
        <w:rPr>
          <w:rFonts w:asciiTheme="minorHAnsi" w:hAnsiTheme="minorHAnsi" w:cstheme="minorHAnsi"/>
          <w:sz w:val="22"/>
          <w:szCs w:val="22"/>
          <w:lang w:val="sl-SI" w:eastAsia="en-US"/>
        </w:rPr>
        <w:t xml:space="preserve">naslovu: </w:t>
      </w:r>
      <w:hyperlink r:id="rId10" w:history="1">
        <w:r w:rsidR="00F97635" w:rsidRPr="00D030DB">
          <w:rPr>
            <w:rStyle w:val="Hyperlink"/>
            <w:rFonts w:asciiTheme="minorHAnsi" w:hAnsiTheme="minorHAnsi" w:cstheme="minorHAnsi"/>
            <w:sz w:val="22"/>
            <w:szCs w:val="22"/>
            <w:lang w:val="sl-SI" w:eastAsia="en-US"/>
          </w:rPr>
          <w:t>https://www.enarocanje.si/</w:t>
        </w:r>
      </w:hyperlink>
      <w:r w:rsidR="001D6EDC"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 xml:space="preserve"> Odkupnine za dokumentacijo</w:t>
      </w:r>
      <w:r w:rsidR="00D14A33" w:rsidRPr="00D030DB">
        <w:rPr>
          <w:rFonts w:asciiTheme="minorHAnsi" w:hAnsiTheme="minorHAnsi" w:cstheme="minorHAnsi"/>
          <w:sz w:val="22"/>
          <w:szCs w:val="22"/>
          <w:lang w:val="sl-SI"/>
        </w:rPr>
        <w:t xml:space="preserve"> v zvezi z oddajo javnega naročila</w:t>
      </w:r>
      <w:r w:rsidRPr="00D030DB">
        <w:rPr>
          <w:rFonts w:asciiTheme="minorHAnsi" w:hAnsiTheme="minorHAnsi" w:cstheme="minorHAnsi"/>
          <w:sz w:val="22"/>
          <w:szCs w:val="22"/>
          <w:lang w:val="sl-SI" w:eastAsia="en-US"/>
        </w:rPr>
        <w:t xml:space="preserve"> ni.</w:t>
      </w:r>
    </w:p>
    <w:p w14:paraId="1C25A521" w14:textId="77777777" w:rsidR="001D6EDC" w:rsidRPr="00D030DB"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D030DB" w:rsidRDefault="001D6EDC" w:rsidP="001D6EDC">
      <w:pPr>
        <w:pStyle w:val="BalloonText"/>
        <w:tabs>
          <w:tab w:val="left" w:pos="0"/>
        </w:tabs>
        <w:ind w:right="26"/>
        <w:jc w:val="both"/>
        <w:rPr>
          <w:rFonts w:asciiTheme="minorHAnsi" w:hAnsiTheme="minorHAnsi" w:cstheme="minorHAnsi"/>
          <w:sz w:val="22"/>
          <w:szCs w:val="22"/>
          <w:lang w:eastAsia="en-US"/>
        </w:rPr>
      </w:pPr>
      <w:r w:rsidRPr="00D030DB">
        <w:rPr>
          <w:rFonts w:asciiTheme="minorHAnsi" w:hAnsiTheme="minorHAnsi" w:cstheme="minorHAnsi"/>
          <w:sz w:val="22"/>
          <w:szCs w:val="22"/>
          <w:lang w:eastAsia="en-US"/>
        </w:rPr>
        <w:t xml:space="preserve">Vse zahteve za dodatna pojasnila oziroma informacije v zvezi s predmetnim postopkom </w:t>
      </w:r>
      <w:r w:rsidR="002613A5" w:rsidRPr="00D030DB">
        <w:rPr>
          <w:rFonts w:asciiTheme="minorHAnsi" w:hAnsiTheme="minorHAnsi" w:cstheme="minorHAnsi"/>
          <w:sz w:val="22"/>
          <w:szCs w:val="22"/>
          <w:lang w:eastAsia="en-US"/>
        </w:rPr>
        <w:t>morajo biti s strani ponudnikov posredovani</w:t>
      </w:r>
      <w:r w:rsidRPr="00D030DB">
        <w:rPr>
          <w:rFonts w:asciiTheme="minorHAnsi" w:hAnsiTheme="minorHAnsi" w:cstheme="minorHAnsi"/>
          <w:sz w:val="22"/>
          <w:szCs w:val="22"/>
          <w:lang w:eastAsia="en-US"/>
        </w:rPr>
        <w:t xml:space="preserve"> izključno preko </w:t>
      </w:r>
      <w:r w:rsidR="002613A5" w:rsidRPr="00D030DB">
        <w:rPr>
          <w:rFonts w:asciiTheme="minorHAnsi" w:hAnsiTheme="minorHAnsi" w:cstheme="minorHAnsi"/>
          <w:sz w:val="22"/>
          <w:szCs w:val="22"/>
          <w:lang w:eastAsia="en-US"/>
        </w:rPr>
        <w:t>P</w:t>
      </w:r>
      <w:r w:rsidRPr="00D030DB">
        <w:rPr>
          <w:rFonts w:asciiTheme="minorHAnsi" w:hAnsiTheme="minorHAnsi" w:cstheme="minorHAnsi"/>
          <w:sz w:val="22"/>
          <w:szCs w:val="22"/>
          <w:lang w:eastAsia="en-US"/>
        </w:rPr>
        <w:t>ortala javnih naročil</w:t>
      </w:r>
      <w:r w:rsidR="00D32715" w:rsidRPr="00D030DB">
        <w:rPr>
          <w:rFonts w:asciiTheme="minorHAnsi" w:hAnsiTheme="minorHAnsi" w:cstheme="minorHAnsi"/>
          <w:sz w:val="22"/>
          <w:szCs w:val="22"/>
          <w:lang w:eastAsia="en-US"/>
        </w:rPr>
        <w:t xml:space="preserve"> pri obve</w:t>
      </w:r>
      <w:r w:rsidR="000D2CCF" w:rsidRPr="00D030DB">
        <w:rPr>
          <w:rFonts w:asciiTheme="minorHAnsi" w:hAnsiTheme="minorHAnsi" w:cstheme="minorHAnsi"/>
          <w:sz w:val="22"/>
          <w:szCs w:val="22"/>
          <w:lang w:eastAsia="en-US"/>
        </w:rPr>
        <w:t>s</w:t>
      </w:r>
      <w:r w:rsidR="00D32715" w:rsidRPr="00D030DB">
        <w:rPr>
          <w:rFonts w:asciiTheme="minorHAnsi" w:hAnsiTheme="minorHAnsi" w:cstheme="minorHAnsi"/>
          <w:sz w:val="22"/>
          <w:szCs w:val="22"/>
          <w:lang w:eastAsia="en-US"/>
        </w:rPr>
        <w:t>tilu o naročilu</w:t>
      </w:r>
      <w:r w:rsidRPr="00D030DB">
        <w:rPr>
          <w:rFonts w:asciiTheme="minorHAnsi" w:hAnsiTheme="minorHAnsi" w:cstheme="minorHAnsi"/>
          <w:sz w:val="22"/>
          <w:szCs w:val="22"/>
          <w:lang w:eastAsia="en-US"/>
        </w:rPr>
        <w:t xml:space="preserve">. </w:t>
      </w:r>
      <w:r w:rsidR="002613A5" w:rsidRPr="00D030DB">
        <w:rPr>
          <w:rFonts w:asciiTheme="minorHAnsi" w:hAnsiTheme="minorHAnsi" w:cstheme="minorHAnsi"/>
          <w:sz w:val="22"/>
          <w:szCs w:val="22"/>
          <w:lang w:eastAsia="en-US"/>
        </w:rPr>
        <w:t>Vse odgovore bo naročnik objavil na naveden</w:t>
      </w:r>
      <w:r w:rsidR="00F0386D" w:rsidRPr="00D030DB">
        <w:rPr>
          <w:rFonts w:asciiTheme="minorHAnsi" w:hAnsiTheme="minorHAnsi" w:cstheme="minorHAnsi"/>
          <w:sz w:val="22"/>
          <w:szCs w:val="22"/>
          <w:lang w:eastAsia="en-US"/>
        </w:rPr>
        <w:t>em</w:t>
      </w:r>
      <w:r w:rsidR="002613A5" w:rsidRPr="00D030DB">
        <w:rPr>
          <w:rFonts w:asciiTheme="minorHAnsi" w:hAnsiTheme="minorHAnsi" w:cstheme="minorHAnsi"/>
          <w:sz w:val="22"/>
          <w:szCs w:val="22"/>
          <w:lang w:eastAsia="en-US"/>
        </w:rPr>
        <w:t xml:space="preserve"> portalu.</w:t>
      </w:r>
    </w:p>
    <w:p w14:paraId="0EB88128" w14:textId="77777777" w:rsidR="001D6EDC" w:rsidRPr="00D030DB" w:rsidRDefault="001D6EDC" w:rsidP="001D6EDC">
      <w:pPr>
        <w:pStyle w:val="BalloonText"/>
        <w:tabs>
          <w:tab w:val="left" w:pos="0"/>
        </w:tabs>
        <w:ind w:right="26"/>
        <w:jc w:val="both"/>
        <w:rPr>
          <w:rFonts w:asciiTheme="minorHAnsi" w:hAnsiTheme="minorHAnsi" w:cstheme="minorHAnsi"/>
          <w:sz w:val="22"/>
          <w:szCs w:val="22"/>
          <w:lang w:eastAsia="en-US"/>
        </w:rPr>
      </w:pPr>
    </w:p>
    <w:p w14:paraId="573F8A36" w14:textId="3DFDBF4D" w:rsidR="001D6EDC" w:rsidRPr="00D030DB" w:rsidRDefault="001D6EDC" w:rsidP="001D6EDC">
      <w:pPr>
        <w:pStyle w:val="BalloonText"/>
        <w:tabs>
          <w:tab w:val="left" w:pos="0"/>
        </w:tabs>
        <w:ind w:right="26"/>
        <w:jc w:val="both"/>
        <w:rPr>
          <w:rFonts w:asciiTheme="minorHAnsi" w:hAnsiTheme="minorHAnsi" w:cstheme="minorHAnsi"/>
          <w:sz w:val="22"/>
          <w:szCs w:val="22"/>
          <w:lang w:eastAsia="en-US"/>
        </w:rPr>
      </w:pPr>
      <w:r w:rsidRPr="00D030DB">
        <w:rPr>
          <w:rFonts w:asciiTheme="minorHAnsi" w:hAnsiTheme="minorHAnsi" w:cstheme="minorHAnsi"/>
          <w:sz w:val="22"/>
          <w:szCs w:val="22"/>
          <w:lang w:eastAsia="en-US"/>
        </w:rPr>
        <w:t>Zahteve za dodatna pojasnila oziroma informacije lahko ponudniki naslovijo naj</w:t>
      </w:r>
      <w:r w:rsidR="00B34436" w:rsidRPr="00D030DB">
        <w:rPr>
          <w:rFonts w:asciiTheme="minorHAnsi" w:hAnsiTheme="minorHAnsi" w:cstheme="minorHAnsi"/>
          <w:sz w:val="22"/>
          <w:szCs w:val="22"/>
          <w:lang w:eastAsia="en-US"/>
        </w:rPr>
        <w:t>poz</w:t>
      </w:r>
      <w:r w:rsidRPr="00D030DB">
        <w:rPr>
          <w:rFonts w:asciiTheme="minorHAnsi" w:hAnsiTheme="minorHAnsi" w:cstheme="minorHAnsi"/>
          <w:sz w:val="22"/>
          <w:szCs w:val="22"/>
          <w:lang w:eastAsia="en-US"/>
        </w:rPr>
        <w:t xml:space="preserve">neje </w:t>
      </w:r>
      <w:r w:rsidRPr="00D030DB">
        <w:rPr>
          <w:rFonts w:asciiTheme="minorHAnsi" w:hAnsiTheme="minorHAnsi" w:cstheme="minorHAnsi"/>
          <w:b/>
          <w:sz w:val="22"/>
          <w:szCs w:val="22"/>
          <w:lang w:eastAsia="en-US"/>
        </w:rPr>
        <w:t>do dne</w:t>
      </w:r>
      <w:r w:rsidR="00AF5A2F" w:rsidRPr="00D030DB">
        <w:rPr>
          <w:rFonts w:asciiTheme="minorHAnsi" w:hAnsiTheme="minorHAnsi" w:cstheme="minorHAnsi"/>
          <w:b/>
          <w:sz w:val="22"/>
          <w:szCs w:val="22"/>
          <w:lang w:eastAsia="en-US"/>
        </w:rPr>
        <w:t xml:space="preserve"> </w:t>
      </w:r>
      <w:r w:rsidR="00234905">
        <w:rPr>
          <w:rFonts w:asciiTheme="minorHAnsi" w:hAnsiTheme="minorHAnsi" w:cstheme="minorHAnsi"/>
          <w:b/>
          <w:sz w:val="22"/>
          <w:szCs w:val="22"/>
          <w:lang w:eastAsia="en-US"/>
        </w:rPr>
        <w:t>3</w:t>
      </w:r>
      <w:r w:rsidR="003C65E8" w:rsidRPr="00D030DB">
        <w:rPr>
          <w:rFonts w:asciiTheme="minorHAnsi" w:hAnsiTheme="minorHAnsi" w:cstheme="minorHAnsi"/>
          <w:b/>
          <w:color w:val="000000" w:themeColor="text1"/>
          <w:sz w:val="22"/>
          <w:szCs w:val="22"/>
          <w:lang w:eastAsia="en-US"/>
        </w:rPr>
        <w:t xml:space="preserve">. </w:t>
      </w:r>
      <w:r w:rsidR="00A810A6" w:rsidRPr="00B65B2E">
        <w:rPr>
          <w:rFonts w:asciiTheme="minorHAnsi" w:hAnsiTheme="minorHAnsi" w:cstheme="minorHAnsi"/>
          <w:b/>
          <w:color w:val="000000" w:themeColor="text1"/>
          <w:sz w:val="22"/>
          <w:szCs w:val="22"/>
          <w:lang w:eastAsia="en-US"/>
        </w:rPr>
        <w:t>7</w:t>
      </w:r>
      <w:r w:rsidR="00AC0D45" w:rsidRPr="00D030DB">
        <w:rPr>
          <w:rFonts w:asciiTheme="minorHAnsi" w:hAnsiTheme="minorHAnsi" w:cstheme="minorHAnsi"/>
          <w:b/>
          <w:sz w:val="22"/>
          <w:szCs w:val="22"/>
          <w:lang w:eastAsia="en-US"/>
        </w:rPr>
        <w:t>.</w:t>
      </w:r>
      <w:r w:rsidR="00AF5A2F" w:rsidRPr="00D030DB">
        <w:rPr>
          <w:rFonts w:asciiTheme="minorHAnsi" w:hAnsiTheme="minorHAnsi" w:cstheme="minorHAnsi"/>
          <w:b/>
          <w:sz w:val="22"/>
          <w:szCs w:val="22"/>
          <w:lang w:eastAsia="en-US"/>
        </w:rPr>
        <w:t> </w:t>
      </w:r>
      <w:r w:rsidR="00AC0D45" w:rsidRPr="00D030DB">
        <w:rPr>
          <w:rFonts w:asciiTheme="minorHAnsi" w:hAnsiTheme="minorHAnsi" w:cstheme="minorHAnsi"/>
          <w:b/>
          <w:sz w:val="22"/>
          <w:szCs w:val="22"/>
          <w:lang w:eastAsia="en-US"/>
        </w:rPr>
        <w:t>20</w:t>
      </w:r>
      <w:r w:rsidR="006319DC" w:rsidRPr="00D030DB">
        <w:rPr>
          <w:rFonts w:asciiTheme="minorHAnsi" w:hAnsiTheme="minorHAnsi" w:cstheme="minorHAnsi"/>
          <w:b/>
          <w:sz w:val="22"/>
          <w:szCs w:val="22"/>
          <w:lang w:eastAsia="en-US"/>
        </w:rPr>
        <w:t>2</w:t>
      </w:r>
      <w:r w:rsidR="007B2691" w:rsidRPr="00D030DB">
        <w:rPr>
          <w:rFonts w:asciiTheme="minorHAnsi" w:hAnsiTheme="minorHAnsi" w:cstheme="minorHAnsi"/>
          <w:b/>
          <w:sz w:val="22"/>
          <w:szCs w:val="22"/>
          <w:lang w:eastAsia="en-US"/>
        </w:rPr>
        <w:t>6</w:t>
      </w:r>
      <w:r w:rsidR="00982605" w:rsidRPr="00D030DB">
        <w:rPr>
          <w:rFonts w:asciiTheme="minorHAnsi" w:hAnsiTheme="minorHAnsi" w:cstheme="minorHAnsi"/>
          <w:b/>
          <w:sz w:val="22"/>
          <w:szCs w:val="22"/>
          <w:lang w:eastAsia="en-US"/>
        </w:rPr>
        <w:t xml:space="preserve"> </w:t>
      </w:r>
      <w:r w:rsidR="00AC0D45" w:rsidRPr="00D030DB">
        <w:rPr>
          <w:rFonts w:asciiTheme="minorHAnsi" w:hAnsiTheme="minorHAnsi" w:cstheme="minorHAnsi"/>
          <w:b/>
          <w:sz w:val="22"/>
          <w:szCs w:val="22"/>
          <w:lang w:eastAsia="en-US"/>
        </w:rPr>
        <w:t xml:space="preserve">do </w:t>
      </w:r>
      <w:r w:rsidR="00D84F9F" w:rsidRPr="00D030DB">
        <w:rPr>
          <w:rFonts w:asciiTheme="minorHAnsi" w:hAnsiTheme="minorHAnsi" w:cstheme="minorHAnsi"/>
          <w:b/>
          <w:sz w:val="22"/>
          <w:szCs w:val="22"/>
          <w:lang w:eastAsia="en-US"/>
        </w:rPr>
        <w:t>13</w:t>
      </w:r>
      <w:r w:rsidRPr="00D030DB">
        <w:rPr>
          <w:rFonts w:asciiTheme="minorHAnsi" w:hAnsiTheme="minorHAnsi" w:cstheme="minorHAnsi"/>
          <w:b/>
          <w:sz w:val="22"/>
          <w:szCs w:val="22"/>
          <w:lang w:eastAsia="en-US"/>
        </w:rPr>
        <w:t>.00 ure</w:t>
      </w:r>
      <w:r w:rsidRPr="00D030DB">
        <w:rPr>
          <w:rFonts w:asciiTheme="minorHAnsi" w:hAnsiTheme="minorHAnsi" w:cstheme="minorHAnsi"/>
          <w:sz w:val="22"/>
          <w:szCs w:val="22"/>
          <w:lang w:eastAsia="en-US"/>
        </w:rPr>
        <w:t>.</w:t>
      </w:r>
      <w:r w:rsidR="00D327B4" w:rsidRPr="00D030DB">
        <w:rPr>
          <w:rFonts w:asciiTheme="minorHAnsi" w:hAnsiTheme="minorHAnsi" w:cstheme="minorHAnsi"/>
          <w:sz w:val="22"/>
          <w:szCs w:val="22"/>
          <w:lang w:eastAsia="en-US"/>
        </w:rPr>
        <w:t xml:space="preserve"> Na zahteve za pojasnila oziroma druga vprašanja v zvezi z naročilom, zastavljena po tem roku, naročnik ne bo odgovarjal.</w:t>
      </w:r>
    </w:p>
    <w:p w14:paraId="3BA619AD" w14:textId="77777777" w:rsidR="001D6EDC" w:rsidRPr="00D030DB"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D030DB" w:rsidRDefault="001D6EDC" w:rsidP="000E5373">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Pred potekom roka za </w:t>
      </w:r>
      <w:r w:rsidR="00D14A33" w:rsidRPr="00D030DB">
        <w:rPr>
          <w:rFonts w:asciiTheme="minorHAnsi" w:hAnsiTheme="minorHAnsi" w:cstheme="minorHAnsi"/>
          <w:sz w:val="22"/>
          <w:szCs w:val="22"/>
          <w:lang w:val="sl-SI" w:eastAsia="en-US"/>
        </w:rPr>
        <w:t>prejem</w:t>
      </w:r>
      <w:r w:rsidRPr="00D030DB">
        <w:rPr>
          <w:rFonts w:asciiTheme="minorHAnsi" w:hAnsiTheme="minorHAnsi" w:cstheme="minorHAnsi"/>
          <w:sz w:val="22"/>
          <w:szCs w:val="22"/>
          <w:lang w:val="sl-SI" w:eastAsia="en-US"/>
        </w:rPr>
        <w:t xml:space="preserve"> ponudb lahko naročnik dopolni dokumentacijo</w:t>
      </w:r>
      <w:r w:rsidR="00D14A33" w:rsidRPr="00D030DB">
        <w:rPr>
          <w:rFonts w:asciiTheme="minorHAnsi" w:hAnsiTheme="minorHAnsi" w:cstheme="minorHAnsi"/>
          <w:sz w:val="22"/>
          <w:szCs w:val="22"/>
          <w:lang w:val="sl-SI" w:eastAsia="en-US"/>
        </w:rPr>
        <w:t xml:space="preserve"> </w:t>
      </w:r>
      <w:r w:rsidR="00D14A33" w:rsidRPr="00D030DB">
        <w:rPr>
          <w:rFonts w:asciiTheme="minorHAnsi" w:hAnsiTheme="minorHAnsi" w:cstheme="minorHAnsi"/>
          <w:sz w:val="22"/>
          <w:szCs w:val="22"/>
          <w:lang w:val="sl-SI"/>
        </w:rPr>
        <w:t>v zvezi z oddajo javnega naročila</w:t>
      </w:r>
      <w:r w:rsidRPr="00D030DB">
        <w:rPr>
          <w:rFonts w:asciiTheme="minorHAnsi" w:hAnsiTheme="minorHAnsi" w:cstheme="minorHAnsi"/>
          <w:sz w:val="22"/>
          <w:szCs w:val="22"/>
          <w:lang w:val="sl-SI" w:eastAsia="en-US"/>
        </w:rPr>
        <w:t xml:space="preserve">. Vsaka taka dopolnitev bo sestavni del dokumentacije </w:t>
      </w:r>
      <w:r w:rsidR="00D14A33" w:rsidRPr="00D030DB">
        <w:rPr>
          <w:rFonts w:asciiTheme="minorHAnsi" w:hAnsiTheme="minorHAnsi" w:cstheme="minorHAnsi"/>
          <w:sz w:val="22"/>
          <w:szCs w:val="22"/>
          <w:lang w:val="sl-SI"/>
        </w:rPr>
        <w:t>v zvezi z oddajo javnega naročila</w:t>
      </w:r>
      <w:r w:rsidR="00D14A33" w:rsidRPr="00D030DB">
        <w:rPr>
          <w:rFonts w:asciiTheme="minorHAnsi" w:hAnsiTheme="minorHAnsi" w:cstheme="minorHAnsi"/>
          <w:sz w:val="22"/>
          <w:szCs w:val="22"/>
          <w:lang w:val="sl-SI" w:eastAsia="en-US"/>
        </w:rPr>
        <w:t xml:space="preserve"> </w:t>
      </w:r>
      <w:r w:rsidRPr="00D030DB">
        <w:rPr>
          <w:rFonts w:asciiTheme="minorHAnsi" w:hAnsiTheme="minorHAnsi" w:cstheme="minorHAnsi"/>
          <w:sz w:val="22"/>
          <w:szCs w:val="22"/>
          <w:lang w:val="sl-SI" w:eastAsia="en-US"/>
        </w:rPr>
        <w:t>in bo posredovana pre</w:t>
      </w:r>
      <w:r w:rsidR="002613A5" w:rsidRPr="00D030DB">
        <w:rPr>
          <w:rFonts w:asciiTheme="minorHAnsi" w:hAnsiTheme="minorHAnsi" w:cstheme="minorHAnsi"/>
          <w:sz w:val="22"/>
          <w:szCs w:val="22"/>
          <w:lang w:val="sl-SI" w:eastAsia="en-US"/>
        </w:rPr>
        <w:t>ko P</w:t>
      </w:r>
      <w:r w:rsidRPr="00D030DB">
        <w:rPr>
          <w:rFonts w:asciiTheme="minorHAnsi" w:hAnsiTheme="minorHAnsi" w:cstheme="minorHAnsi"/>
          <w:sz w:val="22"/>
          <w:szCs w:val="22"/>
          <w:lang w:val="sl-SI" w:eastAsia="en-US"/>
        </w:rPr>
        <w:t xml:space="preserve">ortala javnih naročil. Naročnik bo po potrebi podaljšal rok za </w:t>
      </w:r>
      <w:r w:rsidR="00D14A33" w:rsidRPr="00D030DB">
        <w:rPr>
          <w:rFonts w:asciiTheme="minorHAnsi" w:hAnsiTheme="minorHAnsi" w:cstheme="minorHAnsi"/>
          <w:sz w:val="22"/>
          <w:szCs w:val="22"/>
          <w:lang w:val="sl-SI" w:eastAsia="en-US"/>
        </w:rPr>
        <w:t xml:space="preserve">prejem </w:t>
      </w:r>
      <w:r w:rsidRPr="00D030DB">
        <w:rPr>
          <w:rFonts w:asciiTheme="minorHAnsi" w:hAnsiTheme="minorHAnsi" w:cstheme="minorHAnsi"/>
          <w:sz w:val="22"/>
          <w:szCs w:val="22"/>
          <w:lang w:val="sl-SI" w:eastAsia="en-US"/>
        </w:rPr>
        <w:t xml:space="preserve">ponudb, da bo ponudnikom omogočil upoštevanje dopolnitev. S premaknitvijo roka za </w:t>
      </w:r>
      <w:r w:rsidR="00D14A33" w:rsidRPr="00D030DB">
        <w:rPr>
          <w:rFonts w:asciiTheme="minorHAnsi" w:hAnsiTheme="minorHAnsi" w:cstheme="minorHAnsi"/>
          <w:sz w:val="22"/>
          <w:szCs w:val="22"/>
          <w:lang w:val="sl-SI" w:eastAsia="en-US"/>
        </w:rPr>
        <w:t xml:space="preserve">prejem </w:t>
      </w:r>
      <w:r w:rsidRPr="00D030DB">
        <w:rPr>
          <w:rFonts w:asciiTheme="minorHAnsi" w:hAnsiTheme="minorHAnsi" w:cstheme="minorHAnsi"/>
          <w:sz w:val="22"/>
          <w:szCs w:val="22"/>
          <w:lang w:val="sl-SI" w:eastAsia="en-US"/>
        </w:rPr>
        <w:t xml:space="preserve">ponudb se pravice </w:t>
      </w:r>
      <w:r w:rsidRPr="00D030DB">
        <w:rPr>
          <w:rFonts w:asciiTheme="minorHAnsi" w:hAnsiTheme="minorHAnsi" w:cstheme="minorHAnsi"/>
          <w:sz w:val="22"/>
          <w:szCs w:val="22"/>
          <w:lang w:val="sl-SI" w:eastAsia="en-US"/>
        </w:rPr>
        <w:lastRenderedPageBreak/>
        <w:t xml:space="preserve">in obveznosti naročnika in ponudnikov vežejo na nove roke, ki posledično izhajajo iz podaljšanega roka za </w:t>
      </w:r>
      <w:r w:rsidR="00D14A33" w:rsidRPr="00D030DB">
        <w:rPr>
          <w:rFonts w:asciiTheme="minorHAnsi" w:hAnsiTheme="minorHAnsi" w:cstheme="minorHAnsi"/>
          <w:sz w:val="22"/>
          <w:szCs w:val="22"/>
          <w:lang w:val="sl-SI" w:eastAsia="en-US"/>
        </w:rPr>
        <w:t xml:space="preserve">prejem </w:t>
      </w:r>
      <w:r w:rsidRPr="00D030DB">
        <w:rPr>
          <w:rFonts w:asciiTheme="minorHAnsi" w:hAnsiTheme="minorHAnsi" w:cstheme="minorHAnsi"/>
          <w:sz w:val="22"/>
          <w:szCs w:val="22"/>
          <w:lang w:val="sl-SI" w:eastAsia="en-US"/>
        </w:rPr>
        <w:t>ponudb.</w:t>
      </w:r>
    </w:p>
    <w:p w14:paraId="55B689A9" w14:textId="77777777" w:rsidR="001D6EDC" w:rsidRPr="00D030DB"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D030DB"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Način predložitve ponudbe</w:t>
      </w:r>
    </w:p>
    <w:p w14:paraId="6C0417D7" w14:textId="77777777" w:rsidR="001D6EDC" w:rsidRPr="00D030DB"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2B99B06C" w:rsidR="004877B7" w:rsidRPr="00D030DB" w:rsidRDefault="004877B7" w:rsidP="004877B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D030DB">
          <w:rPr>
            <w:rStyle w:val="Hyperlink"/>
            <w:rFonts w:asciiTheme="minorHAnsi" w:hAnsiTheme="minorHAnsi" w:cstheme="minorHAnsi"/>
            <w:sz w:val="22"/>
            <w:szCs w:val="22"/>
            <w:lang w:val="sl-SI" w:eastAsia="en-US"/>
          </w:rPr>
          <w:t>https://ejn.gov.si/</w:t>
        </w:r>
      </w:hyperlink>
      <w:r w:rsidRPr="00D030DB">
        <w:rPr>
          <w:rFonts w:asciiTheme="minorHAnsi" w:hAnsiTheme="minorHAnsi" w:cstheme="minorHAnsi"/>
          <w:sz w:val="22"/>
          <w:szCs w:val="22"/>
          <w:lang w:val="sl-SI" w:eastAsia="en-US"/>
        </w:rPr>
        <w:t xml:space="preserve">, v skladu s točko </w:t>
      </w:r>
      <w:r w:rsidR="00773716" w:rsidRPr="00D030DB">
        <w:rPr>
          <w:rFonts w:asciiTheme="minorHAnsi" w:hAnsiTheme="minorHAnsi" w:cstheme="minorHAnsi"/>
          <w:sz w:val="22"/>
          <w:szCs w:val="22"/>
          <w:lang w:val="sl-SI" w:eastAsia="en-US"/>
        </w:rPr>
        <w:t>4</w:t>
      </w:r>
      <w:r w:rsidRPr="00D030DB">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D030DB">
        <w:rPr>
          <w:rFonts w:asciiTheme="minorHAnsi" w:hAnsiTheme="minorHAnsi" w:cstheme="minorHAnsi"/>
          <w:sz w:val="22"/>
          <w:szCs w:val="22"/>
          <w:lang w:val="sl-SI" w:eastAsia="en-US"/>
        </w:rPr>
        <w:t xml:space="preserve"> v zvezi z oddajo javnega naročila</w:t>
      </w:r>
      <w:r w:rsidRPr="00D030DB">
        <w:rPr>
          <w:rFonts w:asciiTheme="minorHAnsi" w:hAnsiTheme="minorHAnsi" w:cstheme="minorHAnsi"/>
          <w:sz w:val="22"/>
          <w:szCs w:val="22"/>
          <w:lang w:val="sl-SI" w:eastAsia="en-US"/>
        </w:rPr>
        <w:t xml:space="preserve"> in objavljen na spletnem naslovu </w:t>
      </w:r>
      <w:hyperlink r:id="rId12" w:history="1">
        <w:r w:rsidR="006319DC" w:rsidRPr="00D030DB">
          <w:rPr>
            <w:rStyle w:val="Hyperlink"/>
            <w:rFonts w:asciiTheme="minorHAnsi" w:hAnsiTheme="minorHAnsi" w:cstheme="minorHAnsi"/>
            <w:sz w:val="22"/>
            <w:szCs w:val="22"/>
            <w:lang w:val="sl-SI" w:eastAsia="en-US"/>
          </w:rPr>
          <w:t>https://ejn.gov.si/</w:t>
        </w:r>
      </w:hyperlink>
      <w:r w:rsidRPr="00D030DB">
        <w:rPr>
          <w:rFonts w:asciiTheme="minorHAnsi" w:hAnsiTheme="minorHAnsi" w:cstheme="minorHAnsi"/>
          <w:sz w:val="22"/>
          <w:szCs w:val="22"/>
          <w:lang w:val="sl-SI" w:eastAsia="en-US"/>
        </w:rPr>
        <w:t>.</w:t>
      </w:r>
    </w:p>
    <w:p w14:paraId="1373C0DA" w14:textId="77777777" w:rsidR="004877B7" w:rsidRPr="00D030DB" w:rsidRDefault="004877B7" w:rsidP="004877B7">
      <w:pPr>
        <w:ind w:right="26"/>
        <w:jc w:val="both"/>
        <w:rPr>
          <w:rFonts w:asciiTheme="minorHAnsi" w:hAnsiTheme="minorHAnsi" w:cstheme="minorHAnsi"/>
          <w:sz w:val="22"/>
          <w:szCs w:val="22"/>
          <w:lang w:val="sl-SI" w:eastAsia="en-US"/>
        </w:rPr>
      </w:pPr>
    </w:p>
    <w:p w14:paraId="5ABA2590" w14:textId="314E2B3A" w:rsidR="004877B7" w:rsidRPr="00D030DB" w:rsidRDefault="004877B7" w:rsidP="004877B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D030DB">
          <w:rPr>
            <w:rStyle w:val="Hyperlink"/>
            <w:rFonts w:asciiTheme="minorHAnsi" w:hAnsiTheme="minorHAnsi" w:cstheme="minorHAnsi"/>
            <w:sz w:val="22"/>
            <w:szCs w:val="22"/>
            <w:lang w:val="sl-SI" w:eastAsia="en-US"/>
          </w:rPr>
          <w:t>https://ejn.gov.si/</w:t>
        </w:r>
      </w:hyperlink>
      <w:r w:rsidRPr="00D030DB">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D030DB" w:rsidRDefault="004877B7" w:rsidP="004877B7">
      <w:pPr>
        <w:ind w:right="26"/>
        <w:jc w:val="both"/>
        <w:rPr>
          <w:rFonts w:asciiTheme="minorHAnsi" w:hAnsiTheme="minorHAnsi" w:cstheme="minorHAnsi"/>
          <w:sz w:val="22"/>
          <w:szCs w:val="22"/>
          <w:lang w:val="sl-SI" w:eastAsia="en-US"/>
        </w:rPr>
      </w:pPr>
    </w:p>
    <w:p w14:paraId="0AF7079E" w14:textId="09C0889A" w:rsidR="004877B7" w:rsidRPr="00D030DB" w:rsidRDefault="00AC0EC9" w:rsidP="004877B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D030DB">
        <w:rPr>
          <w:rFonts w:asciiTheme="minorHAnsi" w:hAnsiTheme="minorHAnsi" w:cstheme="minorHAnsi"/>
          <w:sz w:val="22"/>
          <w:szCs w:val="22"/>
          <w:lang w:val="sl-SI" w:eastAsia="en-US"/>
        </w:rPr>
        <w:t xml:space="preserve">, </w:t>
      </w:r>
      <w:r w:rsidR="000D550C" w:rsidRPr="00D030DB">
        <w:rPr>
          <w:rFonts w:ascii="Calibri" w:hAnsi="Calibri" w:cs="Arial"/>
          <w:sz w:val="22"/>
          <w:szCs w:val="22"/>
          <w:lang w:val="sl-SI" w:eastAsia="en-US"/>
        </w:rPr>
        <w:t>Uradni list RS, št. 97/07 – uradno prečiščeno besedilo, 64/16 – odl. US in 20/18 – OROZ631</w:t>
      </w:r>
      <w:r w:rsidRPr="00D030DB">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D030DB" w:rsidRDefault="00AC0EC9" w:rsidP="004877B7">
      <w:pPr>
        <w:ind w:right="26"/>
        <w:jc w:val="both"/>
        <w:rPr>
          <w:rFonts w:asciiTheme="minorHAnsi" w:hAnsiTheme="minorHAnsi" w:cstheme="minorHAnsi"/>
          <w:sz w:val="22"/>
          <w:szCs w:val="22"/>
          <w:lang w:val="sl-SI" w:eastAsia="en-US"/>
        </w:rPr>
      </w:pPr>
    </w:p>
    <w:p w14:paraId="41EBF311" w14:textId="29DD82F8" w:rsidR="004877B7" w:rsidRPr="00D030DB" w:rsidRDefault="004877B7" w:rsidP="004877B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D030DB">
          <w:rPr>
            <w:rStyle w:val="Hyperlink"/>
            <w:rFonts w:asciiTheme="minorHAnsi" w:hAnsiTheme="minorHAnsi" w:cstheme="minorHAnsi"/>
            <w:sz w:val="22"/>
            <w:szCs w:val="22"/>
            <w:lang w:val="sl-SI" w:eastAsia="en-US"/>
          </w:rPr>
          <w:t>https://ejn.gov.si/</w:t>
        </w:r>
      </w:hyperlink>
      <w:r w:rsidRPr="00D030DB">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D030DB">
        <w:rPr>
          <w:rFonts w:asciiTheme="minorHAnsi" w:hAnsiTheme="minorHAnsi" w:cstheme="minorHAnsi"/>
          <w:sz w:val="22"/>
          <w:szCs w:val="22"/>
          <w:lang w:val="sl-SI" w:eastAsia="en-US"/>
        </w:rPr>
        <w:t>A</w:t>
      </w:r>
      <w:r w:rsidRPr="00D030DB">
        <w:rPr>
          <w:rFonts w:asciiTheme="minorHAnsi" w:hAnsiTheme="minorHAnsi" w:cstheme="minorHAnsi"/>
          <w:sz w:val="22"/>
          <w:szCs w:val="22"/>
          <w:lang w:val="sl-SI" w:eastAsia="en-US"/>
        </w:rPr>
        <w:t>«.</w:t>
      </w:r>
    </w:p>
    <w:p w14:paraId="164DEA72" w14:textId="77777777" w:rsidR="004877B7" w:rsidRPr="00D030DB" w:rsidRDefault="004877B7" w:rsidP="004877B7">
      <w:pPr>
        <w:ind w:right="26"/>
        <w:jc w:val="both"/>
        <w:rPr>
          <w:rFonts w:asciiTheme="minorHAnsi" w:hAnsiTheme="minorHAnsi" w:cstheme="minorHAnsi"/>
          <w:sz w:val="22"/>
          <w:szCs w:val="22"/>
          <w:lang w:val="sl-SI" w:eastAsia="en-US"/>
        </w:rPr>
      </w:pPr>
    </w:p>
    <w:p w14:paraId="4627C3FF" w14:textId="09F673A9" w:rsidR="004877B7" w:rsidRPr="00D030DB" w:rsidRDefault="004877B7" w:rsidP="004877B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D030DB" w:rsidRDefault="001D6EDC" w:rsidP="001D6EDC">
      <w:pPr>
        <w:jc w:val="both"/>
        <w:rPr>
          <w:rFonts w:asciiTheme="minorHAnsi" w:hAnsiTheme="minorHAnsi" w:cstheme="minorHAnsi"/>
          <w:sz w:val="22"/>
          <w:szCs w:val="22"/>
          <w:lang w:val="sl-SI" w:eastAsia="en-US"/>
        </w:rPr>
      </w:pPr>
    </w:p>
    <w:p w14:paraId="7660525B" w14:textId="77777777" w:rsidR="001D6EDC" w:rsidRPr="00D030DB"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Sprememba in umik ponudbe</w:t>
      </w:r>
    </w:p>
    <w:p w14:paraId="684457E7" w14:textId="77777777" w:rsidR="001D6EDC" w:rsidRPr="00D030DB" w:rsidRDefault="001D6EDC" w:rsidP="001D6EDC">
      <w:pPr>
        <w:ind w:right="28"/>
        <w:jc w:val="both"/>
        <w:rPr>
          <w:rFonts w:asciiTheme="minorHAnsi" w:hAnsiTheme="minorHAnsi" w:cstheme="minorHAnsi"/>
          <w:b/>
          <w:sz w:val="22"/>
          <w:szCs w:val="22"/>
          <w:lang w:val="sl-SI" w:eastAsia="en-US"/>
        </w:rPr>
      </w:pPr>
    </w:p>
    <w:p w14:paraId="00927148" w14:textId="77777777" w:rsidR="004877B7" w:rsidRPr="00D030DB" w:rsidRDefault="004877B7" w:rsidP="004877B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D030DB" w:rsidRDefault="007C3588" w:rsidP="001D6EDC">
      <w:pPr>
        <w:ind w:right="28"/>
        <w:jc w:val="both"/>
        <w:rPr>
          <w:rFonts w:asciiTheme="minorHAnsi" w:hAnsiTheme="minorHAnsi" w:cstheme="minorHAnsi"/>
          <w:sz w:val="22"/>
          <w:szCs w:val="22"/>
          <w:lang w:val="sl-SI" w:eastAsia="en-US"/>
        </w:rPr>
      </w:pPr>
    </w:p>
    <w:p w14:paraId="7F9053A3" w14:textId="128A6573" w:rsidR="001D6EDC" w:rsidRPr="00D030DB" w:rsidRDefault="00AC0EC9" w:rsidP="00AC0EC9">
      <w:pPr>
        <w:ind w:right="28"/>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D030DB" w:rsidRDefault="00AC0EC9" w:rsidP="00AC0EC9">
      <w:pPr>
        <w:ind w:right="28"/>
        <w:jc w:val="both"/>
        <w:rPr>
          <w:rFonts w:asciiTheme="minorHAnsi" w:hAnsiTheme="minorHAnsi" w:cstheme="minorHAnsi"/>
          <w:sz w:val="22"/>
          <w:szCs w:val="22"/>
          <w:lang w:val="sl-SI" w:eastAsia="en-US"/>
        </w:rPr>
      </w:pPr>
    </w:p>
    <w:p w14:paraId="2D0871D2" w14:textId="060906E7" w:rsidR="00AC0EC9" w:rsidRPr="00D030DB" w:rsidRDefault="00AC0EC9" w:rsidP="00AC0EC9">
      <w:pPr>
        <w:ind w:right="28"/>
        <w:jc w:val="both"/>
        <w:rPr>
          <w:lang w:val="sl-SI"/>
        </w:rPr>
      </w:pPr>
      <w:r w:rsidRPr="00D030DB">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D030DB">
          <w:rPr>
            <w:rStyle w:val="Hyperlink"/>
            <w:rFonts w:asciiTheme="minorHAnsi" w:hAnsiTheme="minorHAnsi" w:cstheme="minorHAnsi"/>
            <w:sz w:val="22"/>
            <w:szCs w:val="22"/>
            <w:lang w:val="sl-SI" w:eastAsia="en-US"/>
          </w:rPr>
          <w:t>https://ejn.gov.si/</w:t>
        </w:r>
      </w:hyperlink>
    </w:p>
    <w:p w14:paraId="4CBEF95D" w14:textId="77777777" w:rsidR="00A40BAF" w:rsidRPr="00D030DB" w:rsidRDefault="00A40BAF" w:rsidP="00AC0EC9">
      <w:pPr>
        <w:ind w:right="28"/>
        <w:jc w:val="both"/>
        <w:rPr>
          <w:rFonts w:asciiTheme="minorHAnsi" w:hAnsiTheme="minorHAnsi" w:cstheme="minorHAnsi"/>
          <w:sz w:val="22"/>
          <w:szCs w:val="22"/>
          <w:lang w:val="sl-SI" w:eastAsia="en-US"/>
        </w:rPr>
      </w:pPr>
    </w:p>
    <w:p w14:paraId="5EE5826F" w14:textId="77777777" w:rsidR="001D6EDC" w:rsidRPr="00D030DB"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 xml:space="preserve">Ponudba </w:t>
      </w:r>
    </w:p>
    <w:p w14:paraId="3B88F2EB" w14:textId="77777777" w:rsidR="001D6EDC" w:rsidRPr="00D030DB" w:rsidRDefault="001D6EDC" w:rsidP="001D6EDC">
      <w:pPr>
        <w:ind w:right="26"/>
        <w:jc w:val="both"/>
        <w:rPr>
          <w:rFonts w:asciiTheme="minorHAnsi" w:hAnsiTheme="minorHAnsi" w:cstheme="minorHAnsi"/>
          <w:sz w:val="22"/>
          <w:szCs w:val="22"/>
          <w:lang w:val="sl-SI" w:eastAsia="en-US"/>
        </w:rPr>
      </w:pPr>
    </w:p>
    <w:p w14:paraId="5A9E6817" w14:textId="77777777" w:rsidR="0050119B" w:rsidRPr="00D030DB" w:rsidRDefault="0050119B" w:rsidP="0050119B">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bCs/>
          <w:sz w:val="22"/>
          <w:lang w:val="sl-SI"/>
        </w:rPr>
        <w:t>Ponudba mora vsebovati vse spodaj naštete ustrezno izpolnjene obrazce in ostalo zahtevano dokumentacijo</w:t>
      </w:r>
      <w:r w:rsidRPr="00D030DB">
        <w:rPr>
          <w:rFonts w:asciiTheme="minorHAnsi" w:hAnsiTheme="minorHAnsi" w:cstheme="minorHAnsi"/>
          <w:sz w:val="22"/>
          <w:szCs w:val="22"/>
          <w:lang w:val="sl-SI" w:eastAsia="en-US"/>
        </w:rPr>
        <w:t>:</w:t>
      </w:r>
    </w:p>
    <w:p w14:paraId="0A0C1625" w14:textId="77777777" w:rsidR="0050119B" w:rsidRPr="00D030D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Enotni evropski dokument v zvezi z oddajo javnega naročila (ESPD) za vsak gospodarski subjekt. ESPD ponudnika (v primeru samostojne ponudbe) ali vodilnega partnerja (v primeru skupne ponudbe) se šteje za podpisanega z oddajo ponudbe v elektronski obliki, ostali gospodarski subjekti predložijo skeniran in podpisan obrazec ESPD ali elektronsko podpisan ESPD;</w:t>
      </w:r>
    </w:p>
    <w:p w14:paraId="0CBA507A" w14:textId="77777777" w:rsidR="0050119B" w:rsidRPr="00D030D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Soglasje podizvajalca za neposredno plačilo (OBR-2) – v primeru izvajanja javnega naročila s podizvajalci, ki zahtevajo neposredno plačilo, podpisan s strani podizvajalca;</w:t>
      </w:r>
    </w:p>
    <w:p w14:paraId="62AE1349" w14:textId="77777777"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2" w:name="_Hlk89015136"/>
      <w:r w:rsidRPr="00D030DB">
        <w:rPr>
          <w:rFonts w:asciiTheme="minorHAnsi" w:hAnsiTheme="minorHAnsi" w:cstheme="minorHAnsi"/>
          <w:sz w:val="22"/>
          <w:szCs w:val="22"/>
          <w:lang w:val="sl-SI" w:eastAsia="en-US"/>
        </w:rPr>
        <w:lastRenderedPageBreak/>
        <w:t>Reference (OBR-3);</w:t>
      </w:r>
    </w:p>
    <w:p w14:paraId="669FA533" w14:textId="4FA9C7E8" w:rsidR="006619DA" w:rsidRPr="006619DA" w:rsidRDefault="006619DA" w:rsidP="006619DA">
      <w:pPr>
        <w:numPr>
          <w:ilvl w:val="0"/>
          <w:numId w:val="3"/>
        </w:numPr>
        <w:tabs>
          <w:tab w:val="clear" w:pos="720"/>
          <w:tab w:val="left" w:pos="0"/>
          <w:tab w:val="num" w:pos="360"/>
        </w:tabs>
        <w:ind w:left="360" w:right="26"/>
        <w:jc w:val="both"/>
        <w:rPr>
          <w:rFonts w:ascii="Calibri" w:eastAsia="Calibri" w:hAnsi="Calibri" w:cs="Calibri"/>
          <w:sz w:val="22"/>
          <w:szCs w:val="22"/>
          <w:lang w:val="sl-SI"/>
        </w:rPr>
      </w:pPr>
      <w:r w:rsidRPr="006619DA">
        <w:rPr>
          <w:rFonts w:ascii="Calibri" w:eastAsia="Calibri" w:hAnsi="Calibri" w:cs="Calibri"/>
          <w:sz w:val="22"/>
          <w:szCs w:val="22"/>
          <w:lang w:val="sl-SI"/>
        </w:rPr>
        <w:t>Vozila (OBR-4);</w:t>
      </w:r>
    </w:p>
    <w:p w14:paraId="0820F7AE" w14:textId="5F049BC6" w:rsidR="006916E9" w:rsidRDefault="006916E9" w:rsidP="006916E9">
      <w:pPr>
        <w:numPr>
          <w:ilvl w:val="0"/>
          <w:numId w:val="3"/>
        </w:numPr>
        <w:tabs>
          <w:tab w:val="clear" w:pos="720"/>
          <w:tab w:val="left" w:pos="0"/>
          <w:tab w:val="num" w:pos="360"/>
        </w:tabs>
        <w:ind w:left="360" w:right="26"/>
        <w:jc w:val="both"/>
        <w:rPr>
          <w:rFonts w:ascii="Calibri" w:eastAsia="Calibri" w:hAnsi="Calibri" w:cs="Calibri"/>
          <w:sz w:val="22"/>
          <w:szCs w:val="22"/>
        </w:rPr>
      </w:pPr>
      <w:r>
        <w:rPr>
          <w:rFonts w:ascii="Calibri" w:eastAsia="Calibri" w:hAnsi="Calibri" w:cs="Calibri"/>
          <w:sz w:val="22"/>
          <w:szCs w:val="22"/>
        </w:rPr>
        <w:t>Kadri (OBR-</w:t>
      </w:r>
      <w:r w:rsidR="006619DA">
        <w:rPr>
          <w:rFonts w:ascii="Calibri" w:eastAsia="Calibri" w:hAnsi="Calibri" w:cs="Calibri"/>
          <w:sz w:val="22"/>
          <w:szCs w:val="22"/>
        </w:rPr>
        <w:t>5</w:t>
      </w:r>
      <w:r>
        <w:rPr>
          <w:rFonts w:ascii="Calibri" w:eastAsia="Calibri" w:hAnsi="Calibri" w:cs="Calibri"/>
          <w:sz w:val="22"/>
          <w:szCs w:val="22"/>
        </w:rPr>
        <w:t>);</w:t>
      </w:r>
    </w:p>
    <w:p w14:paraId="4FBE2ADC" w14:textId="77777777" w:rsidR="0050119B" w:rsidRPr="00D030D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Ponudbeni predračun (OBR-6) – obvezno naložen v razdelek »Skupna ponudbena vrednost«, v del »Predračun«;</w:t>
      </w:r>
    </w:p>
    <w:p w14:paraId="4D7F2525" w14:textId="77777777" w:rsidR="0050119B" w:rsidRPr="00D030DB"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Deleži gospodarskih subjektov (OBR-7);</w:t>
      </w:r>
    </w:p>
    <w:p w14:paraId="7D7EFE9C" w14:textId="73162F5D" w:rsidR="0050119B" w:rsidRPr="00D030D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Izjava po 35. členu Zakona o integriteti in preprečevanju korupcije (OBR-</w:t>
      </w:r>
      <w:r w:rsidR="006916E9">
        <w:rPr>
          <w:rFonts w:asciiTheme="minorHAnsi" w:hAnsiTheme="minorHAnsi" w:cstheme="minorHAnsi"/>
          <w:sz w:val="22"/>
          <w:szCs w:val="22"/>
          <w:lang w:val="sl-SI" w:eastAsia="en-US"/>
        </w:rPr>
        <w:t>8</w:t>
      </w:r>
      <w:r w:rsidRPr="00D030DB">
        <w:rPr>
          <w:rFonts w:asciiTheme="minorHAnsi" w:hAnsiTheme="minorHAnsi" w:cstheme="minorHAnsi"/>
          <w:sz w:val="22"/>
          <w:szCs w:val="22"/>
          <w:lang w:val="sl-SI" w:eastAsia="en-US"/>
        </w:rPr>
        <w:t>) za vsak gospodarski subjekt;</w:t>
      </w:r>
    </w:p>
    <w:p w14:paraId="55CA8A1C" w14:textId="3F93CCAD" w:rsidR="007E5293" w:rsidRPr="00D030DB" w:rsidRDefault="007E5293" w:rsidP="007E529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 Izjava gospodarskega subjekta (OBR-</w:t>
      </w:r>
      <w:r w:rsidR="006916E9">
        <w:rPr>
          <w:rFonts w:asciiTheme="minorHAnsi" w:hAnsiTheme="minorHAnsi" w:cstheme="minorHAnsi"/>
          <w:sz w:val="22"/>
          <w:szCs w:val="22"/>
          <w:lang w:val="sl-SI" w:eastAsia="en-US"/>
        </w:rPr>
        <w:t>9</w:t>
      </w:r>
      <w:r w:rsidRPr="00D030DB">
        <w:rPr>
          <w:rFonts w:asciiTheme="minorHAnsi" w:hAnsiTheme="minorHAnsi" w:cstheme="minorHAnsi"/>
          <w:sz w:val="22"/>
          <w:szCs w:val="22"/>
          <w:lang w:val="sl-SI" w:eastAsia="en-US"/>
        </w:rPr>
        <w:t>) za vsak gospodarski subjekt;</w:t>
      </w:r>
    </w:p>
    <w:p w14:paraId="29AA1381" w14:textId="241FEDDA" w:rsidR="0050119B" w:rsidRPr="00D030DB"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Vzorec pogodbe;</w:t>
      </w:r>
    </w:p>
    <w:p w14:paraId="60D74FC0" w14:textId="28590B03" w:rsidR="004E0973" w:rsidRPr="00D030DB" w:rsidRDefault="004E0973"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 Dokazila, zahtevana pri besedilu posameznih pogojev za sodelovanje;</w:t>
      </w:r>
    </w:p>
    <w:bookmarkEnd w:id="2"/>
    <w:p w14:paraId="30678A20" w14:textId="53F4C10F" w:rsidR="0050119B" w:rsidRPr="00D030D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Morebitne druge listine, zahtevane skladno z dodatnimi pojasnili naročnika ali veljavno zakonodajo (npr. v primeru uporabe zmogljivosti drugih subjektov v skladu z 81. členom ZJN-3 je obvezna priložitev akta, na podlagi katerega gospodarski subjekt zagotavlja zmogljivosti ponudniku);</w:t>
      </w:r>
    </w:p>
    <w:p w14:paraId="73A0DB06" w14:textId="77777777" w:rsidR="0050119B" w:rsidRPr="00D030DB" w:rsidRDefault="0050119B" w:rsidP="0050119B">
      <w:pPr>
        <w:tabs>
          <w:tab w:val="left" w:pos="0"/>
        </w:tabs>
        <w:ind w:right="26"/>
        <w:jc w:val="both"/>
        <w:rPr>
          <w:rFonts w:asciiTheme="minorHAnsi" w:hAnsiTheme="minorHAnsi" w:cstheme="minorHAnsi"/>
          <w:sz w:val="22"/>
          <w:szCs w:val="22"/>
          <w:lang w:val="sl-SI" w:eastAsia="en-US"/>
        </w:rPr>
      </w:pPr>
    </w:p>
    <w:p w14:paraId="513B0715" w14:textId="77777777" w:rsidR="0050119B" w:rsidRPr="00D030DB" w:rsidRDefault="0050119B" w:rsidP="0050119B">
      <w:pPr>
        <w:ind w:right="-102"/>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 so razlog za zavrnitev ponudbe ponudnika.</w:t>
      </w:r>
    </w:p>
    <w:p w14:paraId="608B951B" w14:textId="77777777" w:rsidR="0050119B" w:rsidRPr="00D030DB" w:rsidRDefault="0050119B" w:rsidP="0050119B">
      <w:pPr>
        <w:ind w:right="-102"/>
        <w:jc w:val="both"/>
        <w:rPr>
          <w:rFonts w:asciiTheme="minorHAnsi" w:hAnsiTheme="minorHAnsi" w:cstheme="minorHAnsi"/>
          <w:sz w:val="22"/>
          <w:szCs w:val="22"/>
          <w:lang w:val="sl-SI" w:eastAsia="en-US"/>
        </w:rPr>
      </w:pPr>
    </w:p>
    <w:p w14:paraId="65E41CE6" w14:textId="77777777" w:rsidR="0050119B" w:rsidRPr="00D030DB" w:rsidRDefault="0050119B" w:rsidP="0050119B">
      <w:pPr>
        <w:ind w:right="-102"/>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Naročnik na vseh mestih popisov del, kjer je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7B359990" w14:textId="77777777" w:rsidR="0050119B" w:rsidRPr="00D030DB" w:rsidRDefault="0050119B" w:rsidP="0050119B">
      <w:pPr>
        <w:ind w:right="-102"/>
        <w:jc w:val="both"/>
        <w:rPr>
          <w:rFonts w:asciiTheme="minorHAnsi" w:hAnsiTheme="minorHAnsi" w:cstheme="minorHAnsi"/>
          <w:sz w:val="22"/>
          <w:szCs w:val="22"/>
          <w:lang w:val="sl-SI" w:eastAsia="en-US"/>
        </w:rPr>
      </w:pPr>
    </w:p>
    <w:p w14:paraId="1A6D3AAC" w14:textId="7D851AC4" w:rsidR="00DD6120" w:rsidRPr="00D030DB" w:rsidRDefault="00DD6120" w:rsidP="00DD6120">
      <w:pPr>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Ponudnik mora izpolniti vse postavke v Predračunu, in sicer na največ dve decimalni mesti. V kolikor ponudnik cene v posamezno postavko ne vpiše</w:t>
      </w:r>
      <w:r w:rsidR="00751D53" w:rsidRPr="00D030DB">
        <w:rPr>
          <w:rFonts w:asciiTheme="minorHAnsi" w:hAnsiTheme="minorHAnsi" w:cstheme="minorHAnsi"/>
          <w:sz w:val="22"/>
          <w:szCs w:val="22"/>
          <w:lang w:val="sl-SI" w:eastAsia="en-US"/>
        </w:rPr>
        <w:t xml:space="preserve"> ali vpiše znak »/«</w:t>
      </w:r>
      <w:r w:rsidRPr="00D030DB">
        <w:rPr>
          <w:rFonts w:asciiTheme="minorHAnsi" w:hAnsiTheme="minorHAnsi" w:cstheme="minorHAnsi"/>
          <w:sz w:val="22"/>
          <w:szCs w:val="22"/>
          <w:lang w:val="sl-SI" w:eastAsia="en-US"/>
        </w:rPr>
        <w:t>, se šteje, da predmetne postavke ne ponuja in tako ne izpolnjuje vseh zahtev naročnika iz predmetne razpisne dokumentacije. V kolikor ponudnik vpiše ceno nič (0) EUR, se šteje, da ponuja postavko brezplačno.</w:t>
      </w:r>
    </w:p>
    <w:p w14:paraId="6B709480" w14:textId="77777777" w:rsidR="00DD6120" w:rsidRPr="00D030DB" w:rsidRDefault="00DD6120" w:rsidP="00DD6120">
      <w:pPr>
        <w:rPr>
          <w:rFonts w:asciiTheme="minorHAnsi" w:hAnsiTheme="minorHAnsi" w:cstheme="minorHAnsi"/>
          <w:sz w:val="22"/>
          <w:szCs w:val="22"/>
          <w:lang w:val="sl-SI" w:eastAsia="en-US"/>
        </w:rPr>
      </w:pPr>
    </w:p>
    <w:p w14:paraId="3875DE85" w14:textId="28F98E03" w:rsidR="00DD6120" w:rsidRPr="00D030DB" w:rsidRDefault="00DD6120" w:rsidP="00DD6120">
      <w:pPr>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V primeru razhajanj med podatki navedenimi v razdelku »Skupna ponudbena vrednost«</w:t>
      </w:r>
      <w:r w:rsidR="006916E9">
        <w:rPr>
          <w:rFonts w:asciiTheme="minorHAnsi" w:hAnsiTheme="minorHAnsi" w:cstheme="minorHAnsi"/>
          <w:sz w:val="22"/>
          <w:szCs w:val="22"/>
          <w:lang w:val="sl-SI" w:eastAsia="en-US"/>
        </w:rPr>
        <w:t xml:space="preserve"> in</w:t>
      </w:r>
      <w:r w:rsidRPr="00D030DB">
        <w:rPr>
          <w:rFonts w:asciiTheme="minorHAnsi" w:hAnsiTheme="minorHAnsi" w:cstheme="minorHAnsi"/>
          <w:sz w:val="22"/>
          <w:szCs w:val="22"/>
          <w:lang w:val="sl-SI" w:eastAsia="en-US"/>
        </w:rPr>
        <w:t xml:space="preserve"> podatki v Predračunu (OBR</w:t>
      </w:r>
      <w:r w:rsidR="0020651B" w:rsidRPr="00D030DB">
        <w:rPr>
          <w:rFonts w:asciiTheme="minorHAnsi" w:hAnsiTheme="minorHAnsi" w:cstheme="minorHAnsi"/>
          <w:sz w:val="22"/>
          <w:szCs w:val="22"/>
          <w:lang w:val="sl-SI" w:eastAsia="en-US"/>
        </w:rPr>
        <w:t>-6</w:t>
      </w:r>
      <w:r w:rsidRPr="00D030DB">
        <w:rPr>
          <w:rFonts w:asciiTheme="minorHAnsi" w:hAnsiTheme="minorHAnsi" w:cstheme="minorHAnsi"/>
          <w:sz w:val="22"/>
          <w:szCs w:val="22"/>
          <w:lang w:val="sl-SI" w:eastAsia="en-US"/>
        </w:rPr>
        <w:t>) - naloženim v razdelek »Skupna ponudbena vrednost«, del »Predračun«, kot veljavni štejejo podatki v dokumentu, ki je predložen v razdelku »</w:t>
      </w:r>
      <w:r w:rsidR="006916E9" w:rsidRPr="00D030DB">
        <w:rPr>
          <w:rFonts w:asciiTheme="minorHAnsi" w:hAnsiTheme="minorHAnsi" w:cstheme="minorHAnsi"/>
          <w:sz w:val="22"/>
          <w:szCs w:val="22"/>
          <w:lang w:val="sl-SI" w:eastAsia="en-US"/>
        </w:rPr>
        <w:t>Skupna ponudbena vrednost«, del »Predračun«</w:t>
      </w:r>
      <w:r w:rsidR="006916E9">
        <w:rPr>
          <w:rFonts w:asciiTheme="minorHAnsi" w:hAnsiTheme="minorHAnsi" w:cstheme="minorHAnsi"/>
          <w:sz w:val="22"/>
          <w:szCs w:val="22"/>
          <w:lang w:val="sl-SI" w:eastAsia="en-US"/>
        </w:rPr>
        <w:t>.</w:t>
      </w:r>
    </w:p>
    <w:p w14:paraId="0F2E1938" w14:textId="77777777" w:rsidR="0050119B" w:rsidRPr="00D030DB" w:rsidRDefault="0050119B" w:rsidP="0050119B">
      <w:pPr>
        <w:ind w:right="26"/>
        <w:jc w:val="both"/>
        <w:rPr>
          <w:rFonts w:asciiTheme="minorHAnsi" w:hAnsiTheme="minorHAnsi" w:cstheme="minorHAnsi"/>
          <w:sz w:val="22"/>
          <w:szCs w:val="22"/>
          <w:lang w:val="sl-SI" w:eastAsia="en-US"/>
        </w:rPr>
      </w:pPr>
    </w:p>
    <w:p w14:paraId="768A228D" w14:textId="77777777" w:rsidR="0050119B" w:rsidRPr="00D030DB" w:rsidRDefault="0050119B" w:rsidP="0050119B">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Ponudba mora veljati najmanj tri (3) mesece po izteku roka za prejem ponudb. </w:t>
      </w:r>
    </w:p>
    <w:p w14:paraId="2C5C77AE" w14:textId="77777777" w:rsidR="0050119B" w:rsidRPr="00D030DB" w:rsidRDefault="0050119B" w:rsidP="0050119B">
      <w:pPr>
        <w:ind w:right="26"/>
        <w:jc w:val="both"/>
        <w:rPr>
          <w:rFonts w:asciiTheme="minorHAnsi" w:hAnsiTheme="minorHAnsi" w:cstheme="minorHAnsi"/>
          <w:sz w:val="22"/>
          <w:szCs w:val="22"/>
          <w:lang w:val="sl-SI" w:eastAsia="en-US"/>
        </w:rPr>
      </w:pPr>
    </w:p>
    <w:p w14:paraId="72681CCF" w14:textId="77777777" w:rsidR="0050119B" w:rsidRPr="00D030DB" w:rsidRDefault="0050119B" w:rsidP="0050119B">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Variantne ponudbe niso dopustne. Ponudba, ki bo vsebovala variantno ponudbo, bo iz postopka oddaje javnega naročila izločena kot nedopustna.</w:t>
      </w:r>
    </w:p>
    <w:p w14:paraId="1F261FCC" w14:textId="77777777" w:rsidR="0050119B" w:rsidRPr="00D030DB" w:rsidRDefault="0050119B" w:rsidP="0050119B">
      <w:pPr>
        <w:tabs>
          <w:tab w:val="left" w:pos="0"/>
        </w:tabs>
        <w:ind w:right="26"/>
        <w:jc w:val="both"/>
        <w:rPr>
          <w:rFonts w:asciiTheme="minorHAnsi" w:hAnsiTheme="minorHAnsi" w:cstheme="minorHAnsi"/>
          <w:sz w:val="22"/>
          <w:szCs w:val="22"/>
          <w:lang w:val="sl-SI" w:eastAsia="en-US"/>
        </w:rPr>
      </w:pPr>
    </w:p>
    <w:p w14:paraId="149E8C7C" w14:textId="77777777" w:rsidR="0050119B" w:rsidRPr="00D030DB" w:rsidRDefault="0050119B" w:rsidP="0050119B">
      <w:pPr>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Izbrani ponudnik bo moral v roku osmih dni od prejema naročnikovega poziva posredovati podatke o:</w:t>
      </w:r>
    </w:p>
    <w:p w14:paraId="21802D71" w14:textId="77777777" w:rsidR="0050119B" w:rsidRPr="00D030DB" w:rsidRDefault="0050119B" w:rsidP="0050119B">
      <w:pPr>
        <w:numPr>
          <w:ilvl w:val="0"/>
          <w:numId w:val="6"/>
        </w:numPr>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svojih ustanoviteljih, družbenikih, delničarjih, komanditistih ali drugih lastnikih in podatke o lastniških deležih navedenih oseb;</w:t>
      </w:r>
    </w:p>
    <w:p w14:paraId="4D5C0AF6" w14:textId="77777777" w:rsidR="0050119B" w:rsidRPr="00D030DB" w:rsidRDefault="0050119B" w:rsidP="0050119B">
      <w:pPr>
        <w:numPr>
          <w:ilvl w:val="0"/>
          <w:numId w:val="6"/>
        </w:numPr>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gospodarskih subjektih, za katere se glede na določbe zakona, ki ureja gospodarske družbe, šteje, da so z njim povezane družbe.</w:t>
      </w:r>
    </w:p>
    <w:p w14:paraId="5F1D6112" w14:textId="77777777" w:rsidR="0050119B" w:rsidRPr="00D030DB" w:rsidRDefault="0050119B" w:rsidP="0050119B">
      <w:pPr>
        <w:jc w:val="both"/>
        <w:rPr>
          <w:rFonts w:asciiTheme="minorHAnsi" w:hAnsiTheme="minorHAnsi" w:cstheme="minorHAnsi"/>
          <w:sz w:val="22"/>
          <w:szCs w:val="22"/>
          <w:lang w:val="sl-SI" w:eastAsia="en-US"/>
        </w:rPr>
      </w:pPr>
    </w:p>
    <w:p w14:paraId="0521EA5A" w14:textId="77777777" w:rsidR="0050119B" w:rsidRPr="00D030DB" w:rsidRDefault="0050119B" w:rsidP="0050119B">
      <w:pPr>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Gospodarski subjekt, ki odda ponudbo, pod kazensko in materialno odgovornostjo jamči, da so vsi podatki in dokumenti, podani v ponudbi, resnični. V nasprotnem primeru ponudnik naročniku odgovarja za vso škodo, ki mu je zaradi tega nastala.</w:t>
      </w:r>
    </w:p>
    <w:p w14:paraId="01282703" w14:textId="77777777" w:rsidR="0050119B" w:rsidRPr="00D030DB" w:rsidRDefault="0050119B" w:rsidP="0050119B">
      <w:pPr>
        <w:jc w:val="both"/>
        <w:rPr>
          <w:rFonts w:asciiTheme="minorHAnsi" w:hAnsiTheme="minorHAnsi" w:cstheme="minorHAnsi"/>
          <w:sz w:val="22"/>
          <w:szCs w:val="22"/>
          <w:lang w:val="sl-SI" w:eastAsia="en-US"/>
        </w:rPr>
      </w:pPr>
    </w:p>
    <w:p w14:paraId="7C6D46EC" w14:textId="77777777" w:rsidR="0050119B" w:rsidRPr="00D030DB" w:rsidRDefault="0050119B" w:rsidP="0050119B">
      <w:pPr>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lastRenderedPageBreak/>
        <w:t>Ponudniki prevzemajo vse stroške vezane na pripravo, izdelavo in predložitev ponudbe, vključno s stroški finančnih zavarovanj in drugimi morebitnimi stroški, ki bi jim nastali v postopku izbire najugodnejšega ponudnika.</w:t>
      </w:r>
    </w:p>
    <w:p w14:paraId="0746CBB8" w14:textId="77777777" w:rsidR="0050119B" w:rsidRPr="00D030DB" w:rsidRDefault="0050119B" w:rsidP="0050119B">
      <w:pPr>
        <w:jc w:val="both"/>
        <w:rPr>
          <w:rFonts w:asciiTheme="minorHAnsi" w:hAnsiTheme="minorHAnsi" w:cstheme="minorHAnsi"/>
          <w:sz w:val="22"/>
          <w:szCs w:val="22"/>
          <w:lang w:val="sl-SI" w:eastAsia="en-US"/>
        </w:rPr>
      </w:pPr>
    </w:p>
    <w:p w14:paraId="4201F3C9" w14:textId="77777777" w:rsidR="0050119B" w:rsidRPr="00D030DB" w:rsidRDefault="0050119B" w:rsidP="0050119B">
      <w:pPr>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D030DB" w:rsidRDefault="0095294E" w:rsidP="006319DC">
      <w:pPr>
        <w:ind w:right="28"/>
        <w:jc w:val="both"/>
        <w:rPr>
          <w:rFonts w:asciiTheme="minorHAnsi" w:hAnsiTheme="minorHAnsi" w:cstheme="minorHAnsi"/>
          <w:b/>
          <w:sz w:val="22"/>
          <w:szCs w:val="22"/>
          <w:lang w:val="sl-SI" w:eastAsia="en-US"/>
        </w:rPr>
      </w:pPr>
    </w:p>
    <w:p w14:paraId="1349BE98" w14:textId="5FA7B8BE" w:rsidR="001D6EDC" w:rsidRPr="00D030DB"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Ugotavljanje</w:t>
      </w:r>
      <w:r w:rsidR="001D6EDC" w:rsidRPr="00D030DB">
        <w:rPr>
          <w:rFonts w:asciiTheme="minorHAnsi" w:hAnsiTheme="minorHAnsi" w:cstheme="minorHAnsi"/>
          <w:b/>
          <w:sz w:val="22"/>
          <w:szCs w:val="22"/>
          <w:lang w:val="sl-SI" w:eastAsia="en-US"/>
        </w:rPr>
        <w:t xml:space="preserve"> sposobnosti</w:t>
      </w:r>
    </w:p>
    <w:p w14:paraId="0F217861" w14:textId="77777777" w:rsidR="001D6EDC" w:rsidRPr="00D030DB" w:rsidRDefault="001D6EDC" w:rsidP="001D6EDC">
      <w:pPr>
        <w:ind w:left="360" w:right="26"/>
        <w:jc w:val="both"/>
        <w:rPr>
          <w:rFonts w:asciiTheme="minorHAnsi" w:hAnsiTheme="minorHAnsi" w:cstheme="minorHAnsi"/>
          <w:b/>
          <w:sz w:val="22"/>
          <w:szCs w:val="22"/>
          <w:lang w:val="sl-SI" w:eastAsia="en-US"/>
        </w:rPr>
      </w:pPr>
    </w:p>
    <w:p w14:paraId="1213ECB2" w14:textId="77DC9A55" w:rsidR="00B76CEE" w:rsidRPr="00D030DB" w:rsidRDefault="00DD4D9C" w:rsidP="001D6EDC">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Pri ponudniku ne smejo </w:t>
      </w:r>
      <w:r w:rsidR="00FC4487" w:rsidRPr="00D030DB">
        <w:rPr>
          <w:rFonts w:asciiTheme="minorHAnsi" w:hAnsiTheme="minorHAnsi" w:cstheme="minorHAnsi"/>
          <w:sz w:val="22"/>
          <w:szCs w:val="22"/>
          <w:lang w:val="sl-SI" w:eastAsia="en-US"/>
        </w:rPr>
        <w:t>obstajati</w:t>
      </w:r>
      <w:r w:rsidRPr="00D030DB">
        <w:rPr>
          <w:rFonts w:asciiTheme="minorHAnsi" w:hAnsiTheme="minorHAnsi" w:cstheme="minorHAnsi"/>
          <w:sz w:val="22"/>
          <w:szCs w:val="22"/>
          <w:lang w:val="sl-SI" w:eastAsia="en-US"/>
        </w:rPr>
        <w:t xml:space="preserve"> razlogi za izključitev, hkrati pa mora </w:t>
      </w:r>
      <w:r w:rsidR="001D6EDC" w:rsidRPr="00D030DB">
        <w:rPr>
          <w:rFonts w:asciiTheme="minorHAnsi" w:hAnsiTheme="minorHAnsi" w:cstheme="minorHAnsi"/>
          <w:sz w:val="22"/>
          <w:szCs w:val="22"/>
          <w:lang w:val="sl-SI" w:eastAsia="en-US"/>
        </w:rPr>
        <w:t>izpolnjevati vse pogoje</w:t>
      </w:r>
      <w:r w:rsidR="007E4BEE" w:rsidRPr="00D030DB">
        <w:rPr>
          <w:rFonts w:asciiTheme="minorHAnsi" w:hAnsiTheme="minorHAnsi" w:cstheme="minorHAnsi"/>
          <w:sz w:val="22"/>
          <w:szCs w:val="22"/>
          <w:lang w:val="sl-SI" w:eastAsia="en-US"/>
        </w:rPr>
        <w:t xml:space="preserve"> za </w:t>
      </w:r>
      <w:r w:rsidR="00773716" w:rsidRPr="00D030DB">
        <w:rPr>
          <w:rFonts w:asciiTheme="minorHAnsi" w:hAnsiTheme="minorHAnsi" w:cstheme="minorHAnsi"/>
          <w:sz w:val="22"/>
          <w:szCs w:val="22"/>
          <w:lang w:val="sl-SI" w:eastAsia="en-US"/>
        </w:rPr>
        <w:t>sodelovanje</w:t>
      </w:r>
      <w:r w:rsidR="001D6EDC" w:rsidRPr="00D030DB">
        <w:rPr>
          <w:rFonts w:asciiTheme="minorHAnsi" w:hAnsiTheme="minorHAnsi" w:cstheme="minorHAnsi"/>
          <w:sz w:val="22"/>
          <w:szCs w:val="22"/>
          <w:lang w:val="sl-SI" w:eastAsia="en-US"/>
        </w:rPr>
        <w:t xml:space="preserve">. </w:t>
      </w:r>
      <w:r w:rsidR="007E4BEE" w:rsidRPr="00D030DB">
        <w:rPr>
          <w:rFonts w:asciiTheme="minorHAnsi" w:hAnsiTheme="minorHAnsi" w:cstheme="minorHAnsi"/>
          <w:sz w:val="22"/>
          <w:szCs w:val="22"/>
          <w:lang w:val="sl-SI" w:eastAsia="en-US"/>
        </w:rPr>
        <w:t xml:space="preserve">Za dokazovanje izpolnjevanja pogojev </w:t>
      </w:r>
      <w:r w:rsidR="00F03AB0" w:rsidRPr="00D030DB">
        <w:rPr>
          <w:rFonts w:asciiTheme="minorHAnsi" w:hAnsiTheme="minorHAnsi" w:cstheme="minorHAnsi"/>
          <w:sz w:val="22"/>
          <w:szCs w:val="22"/>
          <w:lang w:val="sl-SI" w:eastAsia="en-US"/>
        </w:rPr>
        <w:t xml:space="preserve">za ugotavljanje sposobnosti </w:t>
      </w:r>
      <w:r w:rsidR="007E4BEE" w:rsidRPr="00D030DB">
        <w:rPr>
          <w:rFonts w:asciiTheme="minorHAnsi" w:hAnsiTheme="minorHAnsi" w:cstheme="minorHAnsi"/>
          <w:sz w:val="22"/>
          <w:szCs w:val="22"/>
          <w:lang w:val="sl-SI" w:eastAsia="en-US"/>
        </w:rPr>
        <w:t xml:space="preserve">mora ponudnik priložiti dokazila, </w:t>
      </w:r>
      <w:r w:rsidR="002D3B5A" w:rsidRPr="00D030DB">
        <w:rPr>
          <w:rFonts w:asciiTheme="minorHAnsi" w:hAnsiTheme="minorHAnsi" w:cstheme="minorHAnsi"/>
          <w:sz w:val="22"/>
          <w:szCs w:val="22"/>
          <w:lang w:val="sl-SI" w:eastAsia="en-US"/>
        </w:rPr>
        <w:t>v kolikor so</w:t>
      </w:r>
      <w:r w:rsidR="007E4BEE" w:rsidRPr="00D030DB">
        <w:rPr>
          <w:rFonts w:asciiTheme="minorHAnsi" w:hAnsiTheme="minorHAnsi" w:cstheme="minorHAnsi"/>
          <w:sz w:val="22"/>
          <w:szCs w:val="22"/>
          <w:lang w:val="sl-SI" w:eastAsia="en-US"/>
        </w:rPr>
        <w:t xml:space="preserve"> navedena pri zahtevanem pogoju.</w:t>
      </w:r>
    </w:p>
    <w:p w14:paraId="5BDDC0B2" w14:textId="77777777" w:rsidR="004A3288" w:rsidRPr="00D030DB" w:rsidRDefault="004A3288" w:rsidP="001D6EDC">
      <w:pPr>
        <w:ind w:right="26"/>
        <w:jc w:val="both"/>
        <w:rPr>
          <w:rFonts w:asciiTheme="minorHAnsi" w:hAnsiTheme="minorHAnsi" w:cstheme="minorHAnsi"/>
          <w:sz w:val="22"/>
          <w:szCs w:val="22"/>
          <w:lang w:val="sl-SI" w:eastAsia="en-US"/>
        </w:rPr>
      </w:pPr>
    </w:p>
    <w:p w14:paraId="4AFF0892" w14:textId="46265540" w:rsidR="00B76CEE" w:rsidRPr="00D030DB" w:rsidRDefault="008562BE" w:rsidP="00B76CEE">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D030DB">
        <w:rPr>
          <w:rFonts w:asciiTheme="minorHAnsi" w:hAnsiTheme="minorHAnsi" w:cstheme="minorHAnsi"/>
          <w:sz w:val="22"/>
          <w:szCs w:val="22"/>
          <w:lang w:val="sl-SI" w:eastAsia="en-US"/>
        </w:rPr>
        <w:t>.</w:t>
      </w:r>
    </w:p>
    <w:p w14:paraId="34F89C10" w14:textId="77777777" w:rsidR="00736C57" w:rsidRPr="00D030DB" w:rsidRDefault="00736C57" w:rsidP="00B76CEE">
      <w:pPr>
        <w:ind w:right="26"/>
        <w:jc w:val="both"/>
        <w:rPr>
          <w:rFonts w:asciiTheme="minorHAnsi" w:hAnsiTheme="minorHAnsi" w:cstheme="minorHAnsi"/>
          <w:sz w:val="22"/>
          <w:szCs w:val="22"/>
          <w:lang w:val="sl-SI" w:eastAsia="en-US"/>
        </w:rPr>
      </w:pPr>
    </w:p>
    <w:p w14:paraId="4087CF2E" w14:textId="3689E4D2" w:rsidR="00736C57" w:rsidRPr="00D030DB" w:rsidRDefault="008562BE" w:rsidP="00736C57">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D030DB">
        <w:rPr>
          <w:rFonts w:asciiTheme="minorHAnsi" w:hAnsiTheme="minorHAnsi" w:cstheme="minorHAnsi"/>
          <w:sz w:val="22"/>
          <w:szCs w:val="22"/>
          <w:lang w:val="sl-SI" w:eastAsia="en-US"/>
        </w:rPr>
        <w:t>.</w:t>
      </w:r>
    </w:p>
    <w:p w14:paraId="3523E87C" w14:textId="77777777" w:rsidR="0076587F" w:rsidRPr="00D030DB" w:rsidRDefault="0076587F" w:rsidP="00B76CEE">
      <w:pPr>
        <w:ind w:right="26"/>
        <w:jc w:val="both"/>
        <w:rPr>
          <w:rFonts w:asciiTheme="minorHAnsi" w:hAnsiTheme="minorHAnsi" w:cstheme="minorHAnsi"/>
          <w:sz w:val="22"/>
          <w:szCs w:val="22"/>
          <w:lang w:val="sl-SI" w:eastAsia="en-US"/>
        </w:rPr>
      </w:pPr>
    </w:p>
    <w:p w14:paraId="3D9AAF8B" w14:textId="43D4C4F0" w:rsidR="0076587F" w:rsidRPr="00D030DB" w:rsidRDefault="008562BE" w:rsidP="0076587F">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D030DB">
          <w:rPr>
            <w:rStyle w:val="Hyperlink"/>
            <w:rFonts w:asciiTheme="minorHAnsi" w:hAnsiTheme="minorHAnsi" w:cstheme="minorHAnsi"/>
            <w:sz w:val="22"/>
            <w:szCs w:val="22"/>
            <w:lang w:val="sl-SI" w:eastAsia="en-US"/>
          </w:rPr>
          <w:t>https://ejn.gov.si/espd/</w:t>
        </w:r>
      </w:hyperlink>
      <w:r w:rsidRPr="00D030DB">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D030DB">
          <w:rPr>
            <w:rStyle w:val="Hyperlink"/>
            <w:rFonts w:asciiTheme="minorHAnsi" w:hAnsiTheme="minorHAnsi" w:cstheme="minorHAnsi"/>
            <w:sz w:val="22"/>
            <w:szCs w:val="22"/>
            <w:lang w:val="sl-SI" w:eastAsia="en-US"/>
          </w:rPr>
          <w:t>https://ejn.gov.si/sistem/usmeritve-in-navodila/navodila-in-obrazci.html</w:t>
        </w:r>
      </w:hyperlink>
      <w:r w:rsidR="007C7838" w:rsidRPr="00D030DB">
        <w:rPr>
          <w:rFonts w:asciiTheme="minorHAnsi" w:hAnsiTheme="minorHAnsi" w:cstheme="minorHAnsi"/>
          <w:sz w:val="22"/>
          <w:szCs w:val="22"/>
          <w:lang w:val="sl-SI" w:eastAsia="en-US"/>
        </w:rPr>
        <w:t xml:space="preserve">. </w:t>
      </w:r>
    </w:p>
    <w:p w14:paraId="724D40CF" w14:textId="34463038" w:rsidR="007E4BEE" w:rsidRPr="00D030DB" w:rsidRDefault="007E4BEE" w:rsidP="00B76CEE">
      <w:pPr>
        <w:ind w:right="26"/>
        <w:jc w:val="both"/>
        <w:rPr>
          <w:rFonts w:asciiTheme="minorHAnsi" w:hAnsiTheme="minorHAnsi" w:cstheme="minorHAnsi"/>
          <w:sz w:val="22"/>
          <w:szCs w:val="22"/>
          <w:lang w:val="sl-SI" w:eastAsia="en-US"/>
        </w:rPr>
      </w:pPr>
    </w:p>
    <w:p w14:paraId="541B8584" w14:textId="3C9D0A43" w:rsidR="0081202F" w:rsidRPr="00D030DB" w:rsidRDefault="008562BE" w:rsidP="0081202F">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D030DB">
        <w:rPr>
          <w:rFonts w:asciiTheme="minorHAnsi" w:hAnsiTheme="minorHAnsi" w:cstheme="minorHAnsi"/>
          <w:sz w:val="22"/>
          <w:szCs w:val="22"/>
          <w:lang w:val="sl-SI" w:eastAsia="en-US"/>
        </w:rPr>
        <w:t xml:space="preserve"> (</w:t>
      </w:r>
      <w:hyperlink r:id="rId18" w:history="1">
        <w:r w:rsidR="0081202F" w:rsidRPr="00D030DB">
          <w:rPr>
            <w:rStyle w:val="Hyperlink"/>
            <w:rFonts w:asciiTheme="minorHAnsi" w:hAnsiTheme="minorHAnsi" w:cstheme="minorHAnsi"/>
            <w:sz w:val="22"/>
            <w:szCs w:val="22"/>
            <w:lang w:val="sl-SI" w:eastAsia="en-US"/>
          </w:rPr>
          <w:t>https://sicas.gov.si/CES-Sign/sign/sign.htm</w:t>
        </w:r>
      </w:hyperlink>
      <w:r w:rsidR="0081202F" w:rsidRPr="00D030DB">
        <w:rPr>
          <w:rFonts w:asciiTheme="minorHAnsi" w:hAnsiTheme="minorHAnsi" w:cstheme="minorHAnsi"/>
          <w:sz w:val="22"/>
          <w:szCs w:val="22"/>
          <w:lang w:val="sl-SI" w:eastAsia="en-US"/>
        </w:rPr>
        <w:t>).</w:t>
      </w:r>
    </w:p>
    <w:p w14:paraId="03B4AD70" w14:textId="77777777" w:rsidR="0081202F" w:rsidRPr="00D030DB" w:rsidRDefault="0081202F" w:rsidP="00B76CEE">
      <w:pPr>
        <w:ind w:right="26"/>
        <w:jc w:val="both"/>
        <w:rPr>
          <w:rFonts w:asciiTheme="minorHAnsi" w:hAnsiTheme="minorHAnsi" w:cstheme="minorHAnsi"/>
          <w:sz w:val="22"/>
          <w:szCs w:val="22"/>
          <w:lang w:val="sl-SI" w:eastAsia="en-US"/>
        </w:rPr>
      </w:pPr>
    </w:p>
    <w:p w14:paraId="18BC32D2" w14:textId="77777777" w:rsidR="00B76CEE" w:rsidRPr="00D030DB" w:rsidRDefault="007E4BEE" w:rsidP="00B76CEE">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Naročnik </w:t>
      </w:r>
      <w:r w:rsidR="006F611D" w:rsidRPr="00D030DB">
        <w:rPr>
          <w:rFonts w:asciiTheme="minorHAnsi" w:hAnsiTheme="minorHAnsi" w:cstheme="minorHAnsi"/>
          <w:sz w:val="22"/>
          <w:szCs w:val="22"/>
          <w:lang w:val="sl-SI" w:eastAsia="en-US"/>
        </w:rPr>
        <w:t>lahko</w:t>
      </w:r>
      <w:r w:rsidRPr="00D030DB">
        <w:rPr>
          <w:rFonts w:asciiTheme="minorHAnsi" w:hAnsiTheme="minorHAnsi" w:cstheme="minorHAnsi"/>
          <w:sz w:val="22"/>
          <w:szCs w:val="22"/>
          <w:lang w:val="sl-SI" w:eastAsia="en-US"/>
        </w:rPr>
        <w:t xml:space="preserve"> pred oddajo javnega naročila od </w:t>
      </w:r>
      <w:r w:rsidR="006F611D" w:rsidRPr="00D030DB">
        <w:rPr>
          <w:rFonts w:asciiTheme="minorHAnsi" w:hAnsiTheme="minorHAnsi" w:cstheme="minorHAnsi"/>
          <w:sz w:val="22"/>
          <w:szCs w:val="22"/>
          <w:lang w:val="sl-SI" w:eastAsia="en-US"/>
        </w:rPr>
        <w:t>izbranega ponudnika zahteva</w:t>
      </w:r>
      <w:r w:rsidR="001E2FE7"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 xml:space="preserve"> da predloži najnovejša dokazila (potrdila, izjave) kot dokaz </w:t>
      </w:r>
      <w:r w:rsidR="001E2FE7" w:rsidRPr="00D030DB">
        <w:rPr>
          <w:rFonts w:asciiTheme="minorHAnsi" w:hAnsiTheme="minorHAnsi" w:cstheme="minorHAnsi"/>
          <w:sz w:val="22"/>
          <w:szCs w:val="22"/>
          <w:lang w:val="sl-SI" w:eastAsia="en-US"/>
        </w:rPr>
        <w:t xml:space="preserve">izpolnjevanja pogojev za ugotavljanje sposobnosti. </w:t>
      </w:r>
      <w:r w:rsidR="008D7A13" w:rsidRPr="00D030DB">
        <w:rPr>
          <w:rFonts w:asciiTheme="minorHAnsi" w:hAnsiTheme="minorHAnsi" w:cstheme="minorHAnsi"/>
          <w:sz w:val="22"/>
          <w:szCs w:val="22"/>
          <w:lang w:val="sl-SI" w:eastAsia="en-US"/>
        </w:rPr>
        <w:t xml:space="preserve">Gospodarski subjekt lahko predmetna dokazila predloži tudi sam. </w:t>
      </w:r>
      <w:r w:rsidR="00B76CEE" w:rsidRPr="00D030DB">
        <w:rPr>
          <w:rFonts w:asciiTheme="minorHAnsi" w:hAnsiTheme="minorHAnsi" w:cstheme="minorHAnsi"/>
          <w:sz w:val="22"/>
          <w:szCs w:val="22"/>
          <w:lang w:val="sl-SI" w:eastAsia="en-US"/>
        </w:rPr>
        <w:t xml:space="preserve">Naročnik si </w:t>
      </w:r>
      <w:r w:rsidR="004018F1" w:rsidRPr="00D030DB">
        <w:rPr>
          <w:rFonts w:asciiTheme="minorHAnsi" w:hAnsiTheme="minorHAnsi" w:cstheme="minorHAnsi"/>
          <w:sz w:val="22"/>
          <w:szCs w:val="22"/>
          <w:lang w:val="sl-SI" w:eastAsia="en-US"/>
        </w:rPr>
        <w:t xml:space="preserve">v primeru dvoma o resničnosti ponudnikovih izjav v ESPD </w:t>
      </w:r>
      <w:r w:rsidR="00B76CEE" w:rsidRPr="00D030DB">
        <w:rPr>
          <w:rFonts w:asciiTheme="minorHAnsi" w:hAnsiTheme="minorHAnsi" w:cstheme="minorHAnsi"/>
          <w:sz w:val="22"/>
          <w:szCs w:val="22"/>
          <w:lang w:val="sl-SI" w:eastAsia="en-US"/>
        </w:rPr>
        <w:t xml:space="preserve">pridržuje pravico </w:t>
      </w:r>
      <w:r w:rsidR="004018F1" w:rsidRPr="00D030DB">
        <w:rPr>
          <w:rFonts w:asciiTheme="minorHAnsi" w:hAnsiTheme="minorHAnsi" w:cstheme="minorHAnsi"/>
          <w:sz w:val="22"/>
          <w:szCs w:val="22"/>
          <w:lang w:val="sl-SI" w:eastAsia="en-US"/>
        </w:rPr>
        <w:t>preveriti obstoj in vsebino navedb v ponudbi.</w:t>
      </w:r>
      <w:r w:rsidR="008D7A13" w:rsidRPr="00D030DB">
        <w:rPr>
          <w:rFonts w:asciiTheme="minorHAnsi" w:hAnsiTheme="minorHAnsi" w:cstheme="minorHAnsi"/>
          <w:sz w:val="22"/>
          <w:szCs w:val="22"/>
          <w:lang w:val="sl-SI" w:eastAsia="en-US"/>
        </w:rPr>
        <w:t xml:space="preserve"> Naročnik si pridržuje pravico od ponudnika zahtevati dodatna pooblastila za pridobitev podatkov iz uradnih </w:t>
      </w:r>
      <w:r w:rsidR="008D7A13" w:rsidRPr="00D030DB">
        <w:rPr>
          <w:rFonts w:asciiTheme="minorHAnsi" w:hAnsiTheme="minorHAnsi" w:cstheme="minorHAnsi"/>
          <w:sz w:val="22"/>
          <w:szCs w:val="22"/>
          <w:lang w:val="sl-SI" w:eastAsia="en-US"/>
        </w:rPr>
        <w:lastRenderedPageBreak/>
        <w:t>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D030DB" w:rsidRDefault="007E4BEE" w:rsidP="00B76CEE">
      <w:pPr>
        <w:ind w:right="26"/>
        <w:jc w:val="both"/>
        <w:rPr>
          <w:rFonts w:asciiTheme="minorHAnsi" w:hAnsiTheme="minorHAnsi" w:cstheme="minorHAnsi"/>
          <w:sz w:val="22"/>
          <w:szCs w:val="22"/>
          <w:lang w:val="sl-SI" w:eastAsia="en-US"/>
        </w:rPr>
      </w:pPr>
    </w:p>
    <w:p w14:paraId="378960BB" w14:textId="14C15318" w:rsidR="00B76CEE" w:rsidRPr="00D030DB" w:rsidRDefault="007C7838" w:rsidP="00B76CEE">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anchor="/homePage" w:history="1">
        <w:r w:rsidR="007349DB" w:rsidRPr="00D030DB">
          <w:rPr>
            <w:rStyle w:val="Hyperlink"/>
            <w:rFonts w:asciiTheme="minorHAnsi" w:hAnsiTheme="minorHAnsi" w:cstheme="minorHAnsi"/>
            <w:sz w:val="22"/>
            <w:szCs w:val="22"/>
            <w:lang w:val="sl-SI"/>
          </w:rPr>
          <w:t>https://ec.europa.eu/tools/ecertis/</w:t>
        </w:r>
      </w:hyperlink>
      <w:r w:rsidRPr="00D030DB">
        <w:rPr>
          <w:rFonts w:asciiTheme="minorHAnsi" w:hAnsiTheme="minorHAnsi" w:cstheme="minorHAnsi"/>
          <w:sz w:val="22"/>
          <w:szCs w:val="22"/>
          <w:lang w:val="sl-SI" w:eastAsia="en-US"/>
        </w:rPr>
        <w:t>)</w:t>
      </w:r>
      <w:r w:rsidR="00B76CEE" w:rsidRPr="00D030DB">
        <w:rPr>
          <w:rFonts w:asciiTheme="minorHAnsi" w:hAnsiTheme="minorHAnsi" w:cstheme="minorHAnsi"/>
          <w:sz w:val="22"/>
          <w:szCs w:val="22"/>
          <w:lang w:val="sl-SI" w:eastAsia="en-US"/>
        </w:rPr>
        <w:t>.</w:t>
      </w:r>
    </w:p>
    <w:p w14:paraId="2C50C638" w14:textId="77777777" w:rsidR="007E4BEE" w:rsidRPr="00D030DB" w:rsidRDefault="007E4BEE" w:rsidP="00B76CEE">
      <w:pPr>
        <w:ind w:right="26"/>
        <w:jc w:val="both"/>
        <w:rPr>
          <w:rFonts w:asciiTheme="minorHAnsi" w:hAnsiTheme="minorHAnsi" w:cstheme="minorHAnsi"/>
          <w:sz w:val="22"/>
          <w:szCs w:val="22"/>
          <w:lang w:val="sl-SI" w:eastAsia="en-US"/>
        </w:rPr>
      </w:pPr>
    </w:p>
    <w:p w14:paraId="3B165650" w14:textId="030185F7" w:rsidR="0095294E" w:rsidRPr="00D030DB" w:rsidRDefault="001D6EDC" w:rsidP="001D6EDC">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Za ponudbe s podizvajalci je potrebno upoštevati</w:t>
      </w:r>
      <w:r w:rsidR="0070735C" w:rsidRPr="00D030DB">
        <w:rPr>
          <w:rFonts w:asciiTheme="minorHAnsi" w:hAnsiTheme="minorHAnsi" w:cstheme="minorHAnsi"/>
          <w:sz w:val="22"/>
          <w:szCs w:val="22"/>
          <w:lang w:val="sl-SI" w:eastAsia="en-US"/>
        </w:rPr>
        <w:t xml:space="preserve"> še točko </w:t>
      </w:r>
      <w:r w:rsidR="0097005F" w:rsidRPr="00D030DB">
        <w:rPr>
          <w:rFonts w:asciiTheme="minorHAnsi" w:hAnsiTheme="minorHAnsi" w:cstheme="minorHAnsi"/>
          <w:sz w:val="22"/>
          <w:szCs w:val="22"/>
          <w:lang w:val="sl-SI" w:eastAsia="en-US"/>
        </w:rPr>
        <w:t>1</w:t>
      </w:r>
      <w:r w:rsidR="00622AAA" w:rsidRPr="00D030DB">
        <w:rPr>
          <w:rFonts w:asciiTheme="minorHAnsi" w:hAnsiTheme="minorHAnsi" w:cstheme="minorHAnsi"/>
          <w:sz w:val="22"/>
          <w:szCs w:val="22"/>
          <w:lang w:val="sl-SI" w:eastAsia="en-US"/>
        </w:rPr>
        <w:t>1</w:t>
      </w:r>
      <w:r w:rsidR="0070735C" w:rsidRPr="00D030DB">
        <w:rPr>
          <w:rFonts w:asciiTheme="minorHAnsi" w:hAnsiTheme="minorHAnsi" w:cstheme="minorHAnsi"/>
          <w:sz w:val="22"/>
          <w:szCs w:val="22"/>
          <w:lang w:val="sl-SI" w:eastAsia="en-US"/>
        </w:rPr>
        <w:t xml:space="preserve">. teh navodil. </w:t>
      </w:r>
      <w:r w:rsidRPr="00D030DB">
        <w:rPr>
          <w:rFonts w:asciiTheme="minorHAnsi" w:hAnsiTheme="minorHAnsi" w:cstheme="minorHAnsi"/>
          <w:sz w:val="22"/>
          <w:szCs w:val="22"/>
          <w:lang w:val="sl-SI" w:eastAsia="en-US"/>
        </w:rPr>
        <w:t>V primeru predložitve skupne ponudbe je potrebno upoštevati točko 1</w:t>
      </w:r>
      <w:r w:rsidR="00622AAA" w:rsidRPr="00D030DB">
        <w:rPr>
          <w:rFonts w:asciiTheme="minorHAnsi" w:hAnsiTheme="minorHAnsi" w:cstheme="minorHAnsi"/>
          <w:sz w:val="22"/>
          <w:szCs w:val="22"/>
          <w:lang w:val="sl-SI" w:eastAsia="en-US"/>
        </w:rPr>
        <w:t>2</w:t>
      </w:r>
      <w:r w:rsidRPr="00D030DB">
        <w:rPr>
          <w:rFonts w:asciiTheme="minorHAnsi" w:hAnsiTheme="minorHAnsi" w:cstheme="minorHAnsi"/>
          <w:sz w:val="22"/>
          <w:szCs w:val="22"/>
          <w:lang w:val="sl-SI" w:eastAsia="en-US"/>
        </w:rPr>
        <w:t>. teh navodil.</w:t>
      </w:r>
    </w:p>
    <w:p w14:paraId="3D31DFEF" w14:textId="77777777" w:rsidR="007C7838" w:rsidRPr="00D030DB" w:rsidRDefault="007C7838" w:rsidP="001D6EDC">
      <w:pPr>
        <w:ind w:right="26"/>
        <w:jc w:val="both"/>
        <w:rPr>
          <w:rFonts w:asciiTheme="minorHAnsi" w:hAnsiTheme="minorHAnsi" w:cstheme="minorHAnsi"/>
          <w:sz w:val="22"/>
          <w:szCs w:val="22"/>
          <w:lang w:val="sl-SI" w:eastAsia="en-US"/>
        </w:rPr>
      </w:pPr>
    </w:p>
    <w:p w14:paraId="3D689BE8" w14:textId="77777777" w:rsidR="001D6EDC" w:rsidRPr="00D030DB"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Razlogi za izključitev</w:t>
      </w:r>
    </w:p>
    <w:p w14:paraId="7131E314" w14:textId="77777777" w:rsidR="001D6EDC" w:rsidRPr="00D030DB"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D030DB"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D030DB">
        <w:rPr>
          <w:rFonts w:asciiTheme="minorHAnsi" w:hAnsiTheme="minorHAnsi" w:cstheme="minorHAnsi"/>
          <w:sz w:val="22"/>
          <w:szCs w:val="22"/>
          <w:lang w:val="sl-SI" w:eastAsia="en-US"/>
        </w:rPr>
        <w:t>.</w:t>
      </w:r>
    </w:p>
    <w:p w14:paraId="5E5D2FDD" w14:textId="77777777" w:rsidR="00491F21" w:rsidRPr="00D030DB"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D030DB" w:rsidRDefault="00DA0819" w:rsidP="0070735C">
      <w:pPr>
        <w:ind w:left="284"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D030DB">
        <w:rPr>
          <w:rFonts w:asciiTheme="minorHAnsi" w:hAnsiTheme="minorHAnsi" w:cstheme="minorHAnsi"/>
          <w:sz w:val="22"/>
          <w:szCs w:val="22"/>
          <w:lang w:val="sl-SI" w:eastAsia="en-US"/>
        </w:rPr>
        <w:t>.</w:t>
      </w:r>
    </w:p>
    <w:p w14:paraId="56C97C5E" w14:textId="77777777" w:rsidR="00833A83" w:rsidRPr="00D030DB"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D030DB" w:rsidRDefault="0004064D" w:rsidP="00932725">
      <w:pPr>
        <w:ind w:left="1276" w:right="26" w:hanging="992"/>
        <w:jc w:val="both"/>
        <w:rPr>
          <w:rFonts w:asciiTheme="minorHAnsi" w:hAnsiTheme="minorHAnsi" w:cstheme="minorHAnsi"/>
          <w:sz w:val="22"/>
          <w:szCs w:val="22"/>
          <w:lang w:val="sl-SI" w:eastAsia="en-US"/>
        </w:rPr>
      </w:pPr>
      <w:r w:rsidRPr="00D030DB">
        <w:rPr>
          <w:rFonts w:asciiTheme="minorHAnsi" w:hAnsiTheme="minorHAnsi" w:cstheme="minorHAnsi"/>
          <w:b/>
          <w:sz w:val="22"/>
          <w:szCs w:val="22"/>
          <w:lang w:val="sl-SI" w:eastAsia="en-US"/>
        </w:rPr>
        <w:t>Dokazilo</w:t>
      </w:r>
      <w:r w:rsidR="001D6EDC" w:rsidRPr="00D030DB">
        <w:rPr>
          <w:rFonts w:asciiTheme="minorHAnsi" w:hAnsiTheme="minorHAnsi" w:cstheme="minorHAnsi"/>
          <w:b/>
          <w:sz w:val="22"/>
          <w:szCs w:val="22"/>
          <w:lang w:val="sl-SI" w:eastAsia="en-US"/>
        </w:rPr>
        <w:t>:</w:t>
      </w:r>
      <w:r w:rsidR="001D6EDC" w:rsidRPr="00D030DB">
        <w:rPr>
          <w:rFonts w:asciiTheme="minorHAnsi" w:hAnsiTheme="minorHAnsi" w:cstheme="minorHAnsi"/>
          <w:sz w:val="22"/>
          <w:szCs w:val="22"/>
          <w:lang w:val="sl-SI" w:eastAsia="en-US"/>
        </w:rPr>
        <w:t xml:space="preserve"> </w:t>
      </w:r>
      <w:r w:rsidR="00932725" w:rsidRPr="00D030DB">
        <w:rPr>
          <w:rFonts w:asciiTheme="minorHAnsi" w:hAnsiTheme="minorHAnsi" w:cstheme="minorHAnsi"/>
          <w:sz w:val="22"/>
          <w:szCs w:val="22"/>
          <w:lang w:val="sl-SI" w:eastAsia="en-US"/>
        </w:rPr>
        <w:tab/>
      </w:r>
      <w:r w:rsidRPr="00D030DB">
        <w:rPr>
          <w:rFonts w:asciiTheme="minorHAnsi" w:hAnsiTheme="minorHAnsi" w:cstheme="minorHAnsi"/>
          <w:sz w:val="22"/>
          <w:szCs w:val="22"/>
          <w:lang w:val="sl-SI" w:eastAsia="en-US"/>
        </w:rPr>
        <w:t>ESPD</w:t>
      </w:r>
      <w:r w:rsidR="009D748C" w:rsidRPr="00D030DB">
        <w:rPr>
          <w:rFonts w:asciiTheme="minorHAnsi" w:hAnsiTheme="minorHAnsi" w:cstheme="minorHAnsi"/>
          <w:sz w:val="22"/>
          <w:szCs w:val="22"/>
          <w:lang w:val="sl-SI" w:eastAsia="en-US"/>
        </w:rPr>
        <w:t xml:space="preserve"> – </w:t>
      </w:r>
      <w:r w:rsidR="00DA0819" w:rsidRPr="00D030DB">
        <w:rPr>
          <w:rFonts w:asciiTheme="minorHAnsi" w:hAnsiTheme="minorHAnsi" w:cstheme="minorHAnsi"/>
          <w:sz w:val="22"/>
          <w:szCs w:val="22"/>
          <w:lang w:val="sl-SI" w:eastAsia="en-US"/>
        </w:rPr>
        <w:t>v delu A: Razlogi, povezani s kazenskimi obsodbami in v delu D: Nacionalni razlogi za izključitev</w:t>
      </w:r>
      <w:r w:rsidRPr="00D030DB">
        <w:rPr>
          <w:rFonts w:asciiTheme="minorHAnsi" w:hAnsiTheme="minorHAnsi" w:cstheme="minorHAnsi"/>
          <w:sz w:val="22"/>
          <w:szCs w:val="22"/>
          <w:lang w:val="sl-SI" w:eastAsia="en-US"/>
        </w:rPr>
        <w:t>.</w:t>
      </w:r>
    </w:p>
    <w:p w14:paraId="1DB9FC0A" w14:textId="77777777" w:rsidR="00930A39" w:rsidRPr="00D030DB"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D030DB"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D030DB">
        <w:rPr>
          <w:rFonts w:asciiTheme="minorHAnsi" w:hAnsiTheme="minorHAnsi" w:cstheme="minorHAnsi"/>
          <w:color w:val="auto"/>
          <w:sz w:val="22"/>
          <w:szCs w:val="22"/>
          <w:lang w:eastAsia="en-US"/>
        </w:rPr>
        <w:t>.</w:t>
      </w:r>
    </w:p>
    <w:p w14:paraId="2EACA3E2" w14:textId="5450BE9A" w:rsidR="001D6EDC" w:rsidRPr="00D030DB"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w:t>
      </w:r>
      <w:r w:rsidR="003C5FFE" w:rsidRPr="00D030DB">
        <w:rPr>
          <w:rFonts w:asciiTheme="minorHAnsi" w:hAnsiTheme="minorHAnsi" w:cstheme="minorHAnsi"/>
          <w:color w:val="auto"/>
          <w:sz w:val="22"/>
          <w:szCs w:val="22"/>
          <w:lang w:eastAsia="en-US"/>
        </w:rPr>
        <w:tab/>
      </w:r>
      <w:r w:rsidR="009D748C" w:rsidRPr="00D030DB">
        <w:rPr>
          <w:rFonts w:asciiTheme="minorHAnsi" w:hAnsiTheme="minorHAnsi" w:cstheme="minorHAnsi"/>
          <w:color w:val="auto"/>
          <w:sz w:val="22"/>
          <w:szCs w:val="22"/>
          <w:lang w:eastAsia="en-US"/>
        </w:rPr>
        <w:t xml:space="preserve">ESPD – </w:t>
      </w:r>
      <w:r w:rsidR="00724B6B" w:rsidRPr="00D030DB">
        <w:rPr>
          <w:rFonts w:asciiTheme="minorHAnsi" w:hAnsiTheme="minorHAnsi" w:cstheme="minorHAnsi"/>
          <w:color w:val="auto"/>
          <w:sz w:val="22"/>
          <w:szCs w:val="22"/>
          <w:lang w:eastAsia="en-US"/>
        </w:rPr>
        <w:t>v delu B: Razlogi, povezani s plačilom davkov ali prispevkov za socialno varnost</w:t>
      </w:r>
      <w:r w:rsidRPr="00D030DB">
        <w:rPr>
          <w:rFonts w:asciiTheme="minorHAnsi" w:hAnsiTheme="minorHAnsi" w:cstheme="minorHAnsi"/>
          <w:color w:val="auto"/>
          <w:sz w:val="22"/>
          <w:szCs w:val="22"/>
          <w:lang w:eastAsia="en-US"/>
        </w:rPr>
        <w:t>.</w:t>
      </w:r>
    </w:p>
    <w:p w14:paraId="67FDE83B" w14:textId="77777777" w:rsidR="00982605" w:rsidRPr="00D030DB"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D030DB"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24F4FD24" w14:textId="77777777" w:rsidR="003B03F1" w:rsidRPr="00D030DB" w:rsidRDefault="003B03F1" w:rsidP="003B03F1">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D030DB" w:rsidRDefault="007D23B7" w:rsidP="007D23B7">
      <w:pPr>
        <w:pStyle w:val="NormalWeb"/>
        <w:spacing w:after="0"/>
        <w:ind w:left="1276" w:hanging="992"/>
        <w:jc w:val="both"/>
        <w:rPr>
          <w:rFonts w:ascii="Calibri" w:hAnsi="Calibri" w:cs="Arial"/>
          <w:color w:val="auto"/>
          <w:sz w:val="22"/>
          <w:szCs w:val="22"/>
          <w:lang w:eastAsia="en-US"/>
        </w:rPr>
      </w:pPr>
      <w:r w:rsidRPr="00D030DB">
        <w:rPr>
          <w:rFonts w:ascii="Calibri" w:hAnsi="Calibri"/>
          <w:b/>
          <w:color w:val="auto"/>
          <w:sz w:val="22"/>
        </w:rPr>
        <w:t xml:space="preserve">Dokazilo:  </w:t>
      </w:r>
      <w:r w:rsidRPr="00D030DB">
        <w:rPr>
          <w:rFonts w:ascii="Calibri" w:hAnsi="Calibri" w:cs="Arial"/>
          <w:b/>
          <w:color w:val="auto"/>
          <w:sz w:val="22"/>
          <w:szCs w:val="22"/>
          <w:lang w:eastAsia="en-US"/>
        </w:rPr>
        <w:tab/>
      </w:r>
      <w:r w:rsidRPr="00D030DB">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D030DB"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D030DB"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lastRenderedPageBreak/>
        <w:t>Gospodarski subjekt je na dan, ko poteče rok za oddajo ponudb, izločen iz postopkov oddaje javnih naročil zaradi uvrstitve v evidenco gospodarskih subjektov z izrečenimi stranskimi sankcijami izločitve iz postopkov javnega naročanja</w:t>
      </w:r>
      <w:r w:rsidR="00C704D7" w:rsidRPr="00D030DB">
        <w:rPr>
          <w:rFonts w:asciiTheme="minorHAnsi" w:hAnsiTheme="minorHAnsi" w:cstheme="minorHAnsi"/>
          <w:color w:val="auto"/>
          <w:sz w:val="22"/>
          <w:szCs w:val="22"/>
          <w:lang w:eastAsia="en-US"/>
        </w:rPr>
        <w:t>.</w:t>
      </w:r>
    </w:p>
    <w:p w14:paraId="08EA9D69" w14:textId="77777777" w:rsidR="00C704D7" w:rsidRPr="00D030DB"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D030DB"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D030DB"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D030DB"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D030DB">
        <w:rPr>
          <w:rFonts w:asciiTheme="minorHAnsi" w:hAnsiTheme="minorHAnsi" w:cstheme="minorHAnsi"/>
          <w:color w:val="auto"/>
          <w:sz w:val="22"/>
          <w:szCs w:val="22"/>
          <w:lang w:eastAsia="en-US"/>
        </w:rPr>
        <w:t>.</w:t>
      </w:r>
    </w:p>
    <w:p w14:paraId="06A743BC" w14:textId="59DE3187" w:rsidR="006319DC" w:rsidRPr="00D030DB"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D030DB" w:rsidRDefault="00DA0819" w:rsidP="00AB48DE">
      <w:pPr>
        <w:ind w:left="284"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D030DB">
        <w:rPr>
          <w:rFonts w:asciiTheme="minorHAnsi" w:hAnsiTheme="minorHAnsi" w:cstheme="minorHAnsi"/>
          <w:sz w:val="22"/>
          <w:szCs w:val="22"/>
          <w:lang w:val="sl-SI" w:eastAsia="en-US"/>
        </w:rPr>
        <w:t>.</w:t>
      </w:r>
    </w:p>
    <w:p w14:paraId="39183409" w14:textId="77777777" w:rsidR="001D6EDC" w:rsidRPr="00D030DB"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D030DB"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ESPD – </w:t>
      </w:r>
      <w:r w:rsidR="00724B6B" w:rsidRPr="00D030DB">
        <w:rPr>
          <w:rFonts w:asciiTheme="minorHAnsi" w:hAnsiTheme="minorHAnsi" w:cstheme="minorHAnsi"/>
          <w:color w:val="auto"/>
          <w:sz w:val="22"/>
          <w:szCs w:val="22"/>
          <w:lang w:eastAsia="en-US"/>
        </w:rPr>
        <w:t>v delu D: Nacionalni razlogi za izključitev</w:t>
      </w:r>
      <w:r w:rsidRPr="00D030DB">
        <w:rPr>
          <w:rFonts w:asciiTheme="minorHAnsi" w:hAnsiTheme="minorHAnsi" w:cstheme="minorHAnsi"/>
          <w:color w:val="auto"/>
          <w:sz w:val="22"/>
          <w:szCs w:val="22"/>
          <w:lang w:eastAsia="en-US"/>
        </w:rPr>
        <w:t>.</w:t>
      </w:r>
    </w:p>
    <w:p w14:paraId="27A58B08" w14:textId="77777777" w:rsidR="00C26E63" w:rsidRPr="00D030DB" w:rsidRDefault="00C26E63" w:rsidP="008F4C6D">
      <w:pPr>
        <w:pStyle w:val="NormalWeb"/>
        <w:spacing w:after="0"/>
        <w:ind w:left="1276" w:hanging="992"/>
        <w:jc w:val="both"/>
        <w:rPr>
          <w:rFonts w:asciiTheme="minorHAnsi" w:hAnsiTheme="minorHAnsi" w:cstheme="minorHAnsi"/>
          <w:color w:val="auto"/>
          <w:sz w:val="22"/>
          <w:szCs w:val="22"/>
          <w:lang w:eastAsia="en-US"/>
        </w:rPr>
      </w:pPr>
    </w:p>
    <w:p w14:paraId="60F77B47" w14:textId="573C2D74" w:rsidR="00C26E63" w:rsidRPr="00D030DB" w:rsidRDefault="00C26E63" w:rsidP="00C26E6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t>Naročnik lahko z ustreznimi sredstvi izkaže, da je gospodarski subjekt zagrešil hujšo kršitev poklicnih pravil, zaradi česar je omajana njegova integriteta.</w:t>
      </w:r>
    </w:p>
    <w:p w14:paraId="11412E82" w14:textId="77777777" w:rsidR="00C26E63" w:rsidRPr="00D030DB" w:rsidRDefault="00C26E63" w:rsidP="00C26E63">
      <w:pPr>
        <w:pStyle w:val="NormalWeb"/>
        <w:spacing w:after="0"/>
        <w:ind w:left="284"/>
        <w:jc w:val="both"/>
        <w:rPr>
          <w:rFonts w:asciiTheme="minorHAnsi" w:hAnsiTheme="minorHAnsi" w:cstheme="minorHAnsi"/>
          <w:color w:val="auto"/>
          <w:sz w:val="22"/>
          <w:szCs w:val="22"/>
          <w:lang w:eastAsia="en-US"/>
        </w:rPr>
      </w:pPr>
    </w:p>
    <w:p w14:paraId="0CA1F14B" w14:textId="2B59BEBF" w:rsidR="00C26E63" w:rsidRPr="00D030DB" w:rsidRDefault="00C26E63" w:rsidP="00C26E63">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ESPD – </w:t>
      </w:r>
      <w:r w:rsidRPr="00D030DB">
        <w:rPr>
          <w:rFonts w:ascii="Calibri" w:hAnsi="Calibri" w:cs="Arial"/>
          <w:color w:val="auto"/>
          <w:sz w:val="22"/>
          <w:szCs w:val="22"/>
          <w:lang w:eastAsia="en-US"/>
        </w:rPr>
        <w:t>v delu C: Razlogi, povezani z insolventnostjo, nasprotjem interesov ali kršitvijo poklicnih pravil</w:t>
      </w:r>
      <w:r w:rsidRPr="00D030DB">
        <w:rPr>
          <w:rFonts w:asciiTheme="minorHAnsi" w:hAnsiTheme="minorHAnsi" w:cstheme="minorHAnsi"/>
          <w:color w:val="auto"/>
          <w:sz w:val="22"/>
          <w:szCs w:val="22"/>
          <w:lang w:eastAsia="en-US"/>
        </w:rPr>
        <w:t>.</w:t>
      </w:r>
    </w:p>
    <w:p w14:paraId="5B640B62" w14:textId="77777777" w:rsidR="00C26E63" w:rsidRPr="00D030DB" w:rsidRDefault="00C26E63" w:rsidP="00C26E63">
      <w:pPr>
        <w:pStyle w:val="NormalWeb"/>
        <w:spacing w:after="0"/>
        <w:ind w:left="1276" w:hanging="992"/>
        <w:jc w:val="both"/>
        <w:rPr>
          <w:rFonts w:asciiTheme="minorHAnsi" w:hAnsiTheme="minorHAnsi" w:cstheme="minorHAnsi"/>
          <w:color w:val="auto"/>
          <w:sz w:val="22"/>
          <w:szCs w:val="22"/>
          <w:lang w:eastAsia="en-US"/>
        </w:rPr>
      </w:pPr>
    </w:p>
    <w:p w14:paraId="7FF7B7E4" w14:textId="6CB4BC9A" w:rsidR="00C26E63" w:rsidRPr="00D030DB" w:rsidRDefault="00C26E63" w:rsidP="00C26E6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t>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D56A43B" w14:textId="77777777" w:rsidR="00C26E63" w:rsidRPr="00D030DB" w:rsidRDefault="00C26E63" w:rsidP="00C26E63">
      <w:pPr>
        <w:pStyle w:val="NormalWeb"/>
        <w:spacing w:after="0"/>
        <w:ind w:left="284"/>
        <w:jc w:val="both"/>
        <w:rPr>
          <w:rFonts w:asciiTheme="minorHAnsi" w:hAnsiTheme="minorHAnsi" w:cstheme="minorHAnsi"/>
          <w:color w:val="auto"/>
          <w:sz w:val="22"/>
          <w:szCs w:val="22"/>
          <w:lang w:eastAsia="en-US"/>
        </w:rPr>
      </w:pPr>
    </w:p>
    <w:p w14:paraId="5FE755C1" w14:textId="77777777" w:rsidR="00C26E63" w:rsidRPr="00D030DB" w:rsidRDefault="00C26E63" w:rsidP="00C26E63">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ESPD – </w:t>
      </w:r>
      <w:r w:rsidRPr="00D030DB">
        <w:rPr>
          <w:rFonts w:ascii="Calibri" w:hAnsi="Calibri" w:cs="Arial"/>
          <w:color w:val="auto"/>
          <w:sz w:val="22"/>
          <w:szCs w:val="22"/>
          <w:lang w:eastAsia="en-US"/>
        </w:rPr>
        <w:t>v delu C: Razlogi, povezani z insolventnostjo, nasprotjem interesov ali kršitvijo poklicnih pravil</w:t>
      </w:r>
      <w:r w:rsidRPr="00D030DB">
        <w:rPr>
          <w:rFonts w:asciiTheme="minorHAnsi" w:hAnsiTheme="minorHAnsi" w:cstheme="minorHAnsi"/>
          <w:color w:val="auto"/>
          <w:sz w:val="22"/>
          <w:szCs w:val="22"/>
          <w:lang w:eastAsia="en-US"/>
        </w:rPr>
        <w:t>.</w:t>
      </w:r>
    </w:p>
    <w:p w14:paraId="2D9E0909" w14:textId="77777777" w:rsidR="00622AAA" w:rsidRPr="00D030DB"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D030DB"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3" w:name="_Hlk103326332"/>
      <w:r w:rsidRPr="00D030DB">
        <w:rPr>
          <w:rFonts w:asciiTheme="minorHAnsi" w:hAnsiTheme="minorHAnsi" w:cstheme="minorHAnsi"/>
          <w:color w:val="auto"/>
          <w:sz w:val="22"/>
          <w:szCs w:val="22"/>
        </w:rPr>
        <w:t xml:space="preserve">Na </w:t>
      </w:r>
      <w:bookmarkEnd w:id="3"/>
      <w:r w:rsidRPr="00D030DB">
        <w:rPr>
          <w:rFonts w:asciiTheme="minorHAnsi" w:hAnsiTheme="minorHAnsi" w:cstheme="minorHAnsi"/>
          <w:color w:val="auto"/>
          <w:sz w:val="22"/>
          <w:szCs w:val="22"/>
        </w:rPr>
        <w:t xml:space="preserve">podlagi </w:t>
      </w:r>
      <w:r w:rsidRPr="00D030DB">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D030DB">
        <w:rPr>
          <w:rFonts w:asciiTheme="minorHAnsi" w:hAnsiTheme="minorHAnsi" w:cstheme="minorHAnsi"/>
          <w:color w:val="auto"/>
          <w:sz w:val="22"/>
          <w:szCs w:val="22"/>
          <w:lang w:eastAsia="en-US"/>
        </w:rPr>
        <w:t>zaradi</w:t>
      </w:r>
      <w:r w:rsidRPr="00D030DB">
        <w:rPr>
          <w:rFonts w:asciiTheme="minorHAnsi" w:hAnsiTheme="minorHAnsi" w:cstheme="minorHAnsi"/>
          <w:color w:val="auto"/>
          <w:sz w:val="22"/>
          <w:szCs w:val="22"/>
          <w:shd w:val="clear" w:color="auto" w:fill="FFFFFF"/>
        </w:rPr>
        <w:t xml:space="preserve"> delovanja Rusije, ki povzroča destabilizacijo razmer v Ukrajini,</w:t>
      </w:r>
      <w:r w:rsidRPr="00D030DB">
        <w:rPr>
          <w:rFonts w:asciiTheme="minorHAnsi" w:hAnsiTheme="minorHAnsi" w:cstheme="minorHAnsi"/>
          <w:color w:val="auto"/>
          <w:sz w:val="22"/>
          <w:szCs w:val="22"/>
        </w:rPr>
        <w:t xml:space="preserve"> </w:t>
      </w:r>
      <w:r w:rsidR="00A208D5" w:rsidRPr="00D030DB">
        <w:rPr>
          <w:rFonts w:asciiTheme="minorHAnsi" w:hAnsiTheme="minorHAnsi" w:cstheme="minorHAnsi"/>
          <w:color w:val="auto"/>
          <w:sz w:val="22"/>
          <w:szCs w:val="22"/>
        </w:rPr>
        <w:t xml:space="preserve">se izključi gospodarski subjekt, </w:t>
      </w:r>
      <w:r w:rsidRPr="00D030DB">
        <w:rPr>
          <w:rFonts w:asciiTheme="minorHAnsi" w:hAnsiTheme="minorHAnsi" w:cstheme="minorHAnsi"/>
          <w:color w:val="auto"/>
          <w:sz w:val="22"/>
          <w:szCs w:val="22"/>
        </w:rPr>
        <w:t xml:space="preserve">če </w:t>
      </w:r>
      <w:r w:rsidR="00A208D5" w:rsidRPr="00D030DB">
        <w:rPr>
          <w:rFonts w:asciiTheme="minorHAnsi" w:hAnsiTheme="minorHAnsi" w:cstheme="minorHAnsi"/>
          <w:color w:val="auto"/>
          <w:sz w:val="22"/>
          <w:szCs w:val="22"/>
        </w:rPr>
        <w:t xml:space="preserve">se </w:t>
      </w:r>
      <w:r w:rsidRPr="00D030DB">
        <w:rPr>
          <w:rFonts w:asciiTheme="minorHAnsi" w:hAnsiTheme="minorHAnsi" w:cstheme="minorHAnsi"/>
          <w:color w:val="auto"/>
          <w:sz w:val="22"/>
          <w:szCs w:val="22"/>
        </w:rPr>
        <w:t>pri preverjanju ugotovi, da je ponudnik:</w:t>
      </w:r>
    </w:p>
    <w:p w14:paraId="18372621" w14:textId="77777777" w:rsidR="00622AAA" w:rsidRPr="00D030DB" w:rsidRDefault="00622AAA" w:rsidP="001D0D58">
      <w:pPr>
        <w:pStyle w:val="ListParagraph"/>
        <w:widowControl/>
        <w:numPr>
          <w:ilvl w:val="0"/>
          <w:numId w:val="12"/>
        </w:numPr>
        <w:suppressAutoHyphens w:val="0"/>
        <w:ind w:left="567" w:hanging="283"/>
        <w:jc w:val="both"/>
        <w:rPr>
          <w:rFonts w:asciiTheme="minorHAnsi" w:hAnsiTheme="minorHAnsi" w:cstheme="minorHAnsi"/>
          <w:sz w:val="22"/>
          <w:szCs w:val="22"/>
          <w:lang w:eastAsia="sl-SI"/>
        </w:rPr>
      </w:pPr>
      <w:r w:rsidRPr="00D030DB">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D030DB" w:rsidRDefault="00622AAA" w:rsidP="001D0D58">
      <w:pPr>
        <w:pStyle w:val="ListParagraph"/>
        <w:widowControl/>
        <w:numPr>
          <w:ilvl w:val="0"/>
          <w:numId w:val="12"/>
        </w:numPr>
        <w:suppressAutoHyphens w:val="0"/>
        <w:ind w:left="567" w:hanging="283"/>
        <w:jc w:val="both"/>
        <w:rPr>
          <w:rFonts w:asciiTheme="minorHAnsi" w:hAnsiTheme="minorHAnsi" w:cstheme="minorHAnsi"/>
          <w:sz w:val="22"/>
          <w:szCs w:val="22"/>
          <w:lang w:eastAsia="sl-SI"/>
        </w:rPr>
      </w:pPr>
      <w:r w:rsidRPr="00D030DB">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D030DB" w:rsidRDefault="00622AAA" w:rsidP="001D0D58">
      <w:pPr>
        <w:pStyle w:val="ListParagraph"/>
        <w:widowControl/>
        <w:numPr>
          <w:ilvl w:val="0"/>
          <w:numId w:val="12"/>
        </w:numPr>
        <w:suppressAutoHyphens w:val="0"/>
        <w:ind w:left="567" w:hanging="283"/>
        <w:jc w:val="both"/>
        <w:rPr>
          <w:rFonts w:asciiTheme="minorHAnsi" w:hAnsiTheme="minorHAnsi" w:cstheme="minorHAnsi"/>
          <w:sz w:val="22"/>
          <w:szCs w:val="22"/>
          <w:lang w:eastAsia="en-US"/>
        </w:rPr>
      </w:pPr>
      <w:r w:rsidRPr="00D030DB">
        <w:rPr>
          <w:rFonts w:asciiTheme="minorHAnsi" w:hAnsiTheme="minorHAnsi" w:cstheme="minorHAnsi"/>
          <w:sz w:val="22"/>
          <w:szCs w:val="22"/>
          <w:lang w:eastAsia="sl-SI"/>
        </w:rPr>
        <w:t>fizična ali pravna oseba, subjekt ali organ, ki deluje v imenu ali po navodilih subjektov iz prejšnjih dveh alinej</w:t>
      </w:r>
      <w:r w:rsidRPr="00D030DB">
        <w:rPr>
          <w:rFonts w:asciiTheme="minorHAnsi" w:hAnsiTheme="minorHAnsi" w:cstheme="minorHAnsi"/>
          <w:sz w:val="22"/>
          <w:szCs w:val="22"/>
          <w:lang w:eastAsia="en-US"/>
        </w:rPr>
        <w:t>.</w:t>
      </w:r>
    </w:p>
    <w:p w14:paraId="57DA0455" w14:textId="77777777" w:rsidR="00622AAA" w:rsidRPr="00D030DB"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D030DB" w:rsidRDefault="00622AAA" w:rsidP="00622AAA">
      <w:pPr>
        <w:pStyle w:val="NormalWeb"/>
        <w:spacing w:after="0"/>
        <w:ind w:left="1276" w:hanging="992"/>
        <w:jc w:val="both"/>
        <w:rPr>
          <w:rFonts w:asciiTheme="minorHAnsi" w:hAnsiTheme="minorHAnsi" w:cstheme="minorHAnsi"/>
          <w:bCs/>
          <w:color w:val="auto"/>
          <w:sz w:val="22"/>
          <w:szCs w:val="22"/>
        </w:rPr>
      </w:pPr>
      <w:r w:rsidRPr="00D030DB">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D030DB"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D030DB" w:rsidRDefault="00622AAA" w:rsidP="00622AAA">
      <w:pPr>
        <w:pStyle w:val="NormalWeb"/>
        <w:spacing w:after="0"/>
        <w:ind w:left="284"/>
        <w:jc w:val="both"/>
        <w:rPr>
          <w:rFonts w:asciiTheme="minorHAnsi" w:hAnsiTheme="minorHAnsi" w:cstheme="minorHAnsi"/>
          <w:color w:val="auto"/>
          <w:sz w:val="22"/>
          <w:szCs w:val="22"/>
          <w:lang w:eastAsia="en-US"/>
        </w:rPr>
      </w:pPr>
      <w:r w:rsidRPr="00D030DB">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D030DB"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4147D656" w:rsidR="00622AAA" w:rsidRPr="00D030DB"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w:t>
      </w:r>
      <w:r w:rsidR="001331CB" w:rsidRPr="00D030DB">
        <w:rPr>
          <w:rFonts w:asciiTheme="minorHAnsi" w:hAnsiTheme="minorHAnsi" w:cstheme="minorHAnsi"/>
          <w:color w:val="auto"/>
          <w:sz w:val="22"/>
          <w:szCs w:val="22"/>
          <w:lang w:eastAsia="en-US"/>
        </w:rPr>
        <w:tab/>
      </w:r>
      <w:r w:rsidRPr="00D030DB">
        <w:rPr>
          <w:rFonts w:asciiTheme="minorHAnsi" w:hAnsiTheme="minorHAnsi" w:cstheme="minorHAnsi"/>
          <w:color w:val="auto"/>
          <w:sz w:val="22"/>
          <w:szCs w:val="22"/>
          <w:lang w:eastAsia="en-US"/>
        </w:rPr>
        <w:t>Izjava gospodarskega subjekta (OBR-</w:t>
      </w:r>
      <w:r w:rsidR="006916E9">
        <w:rPr>
          <w:rFonts w:asciiTheme="minorHAnsi" w:hAnsiTheme="minorHAnsi" w:cstheme="minorHAnsi"/>
          <w:color w:val="auto"/>
          <w:sz w:val="22"/>
          <w:szCs w:val="22"/>
          <w:lang w:eastAsia="en-US"/>
        </w:rPr>
        <w:t>9</w:t>
      </w:r>
      <w:r w:rsidRPr="00D030DB">
        <w:rPr>
          <w:rFonts w:asciiTheme="minorHAnsi" w:hAnsiTheme="minorHAnsi" w:cstheme="minorHAnsi"/>
          <w:color w:val="auto"/>
          <w:sz w:val="22"/>
          <w:szCs w:val="22"/>
          <w:lang w:eastAsia="en-US"/>
        </w:rPr>
        <w:t>)</w:t>
      </w:r>
      <w:r w:rsidR="001331CB" w:rsidRPr="00D030DB">
        <w:rPr>
          <w:rFonts w:asciiTheme="minorHAnsi" w:hAnsiTheme="minorHAnsi" w:cstheme="minorHAnsi"/>
          <w:color w:val="auto"/>
          <w:sz w:val="22"/>
          <w:szCs w:val="22"/>
          <w:lang w:eastAsia="en-US"/>
        </w:rPr>
        <w:t xml:space="preserve"> za vsak zgoraj navedeni gospodarski subjekt, ki </w:t>
      </w:r>
      <w:r w:rsidR="001331CB" w:rsidRPr="00D030DB">
        <w:rPr>
          <w:rFonts w:asciiTheme="minorHAnsi" w:hAnsiTheme="minorHAnsi" w:cstheme="minorHAnsi"/>
          <w:color w:val="auto"/>
          <w:sz w:val="22"/>
          <w:szCs w:val="22"/>
          <w:lang w:eastAsia="en-US"/>
        </w:rPr>
        <w:lastRenderedPageBreak/>
        <w:t>nastopa v ponudbi</w:t>
      </w:r>
      <w:r w:rsidRPr="00D030DB">
        <w:rPr>
          <w:rFonts w:asciiTheme="minorHAnsi" w:hAnsiTheme="minorHAnsi" w:cstheme="minorHAnsi"/>
          <w:color w:val="auto"/>
          <w:sz w:val="22"/>
          <w:szCs w:val="22"/>
          <w:lang w:eastAsia="en-US"/>
        </w:rPr>
        <w:t>.</w:t>
      </w:r>
    </w:p>
    <w:p w14:paraId="0642209A" w14:textId="77777777" w:rsidR="001646DF" w:rsidRPr="00D030DB"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D030DB"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Pogoji za sodelovanje</w:t>
      </w:r>
    </w:p>
    <w:p w14:paraId="6259AA18" w14:textId="77777777" w:rsidR="006E130A" w:rsidRPr="00D030DB" w:rsidRDefault="006E130A" w:rsidP="006E130A">
      <w:pPr>
        <w:ind w:right="26"/>
        <w:jc w:val="both"/>
        <w:rPr>
          <w:rFonts w:asciiTheme="minorHAnsi" w:hAnsiTheme="minorHAnsi" w:cstheme="minorHAnsi"/>
          <w:sz w:val="22"/>
          <w:szCs w:val="22"/>
          <w:lang w:val="sl-SI" w:eastAsia="en-US"/>
        </w:rPr>
      </w:pPr>
    </w:p>
    <w:p w14:paraId="24DF4724" w14:textId="67BEBFD4" w:rsidR="006E130A" w:rsidRPr="00D030DB" w:rsidRDefault="006E130A" w:rsidP="006E130A">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D030DB">
        <w:rPr>
          <w:rFonts w:asciiTheme="minorHAnsi" w:hAnsiTheme="minorHAnsi" w:cstheme="minorHAnsi"/>
          <w:sz w:val="22"/>
          <w:szCs w:val="22"/>
          <w:lang w:val="sl-SI" w:eastAsia="en-US"/>
        </w:rPr>
        <w:t>vsebinsko</w:t>
      </w:r>
      <w:r w:rsidRPr="00D030DB">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D030DB" w:rsidRDefault="006E130A" w:rsidP="006E130A">
      <w:pPr>
        <w:ind w:right="26"/>
        <w:jc w:val="both"/>
        <w:rPr>
          <w:rFonts w:asciiTheme="minorHAnsi" w:hAnsiTheme="minorHAnsi" w:cstheme="minorHAnsi"/>
          <w:sz w:val="22"/>
          <w:szCs w:val="22"/>
          <w:lang w:val="sl-SI" w:eastAsia="en-US"/>
        </w:rPr>
      </w:pPr>
    </w:p>
    <w:p w14:paraId="68C9F909" w14:textId="0306C52F" w:rsidR="001D6EDC" w:rsidRPr="00D030DB" w:rsidRDefault="006E130A" w:rsidP="00892FE8">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D030DB">
        <w:rPr>
          <w:rFonts w:asciiTheme="minorHAnsi" w:hAnsiTheme="minorHAnsi" w:cstheme="minorHAnsi"/>
          <w:sz w:val="22"/>
          <w:szCs w:val="22"/>
          <w:lang w:val="sl-SI" w:eastAsia="en-US"/>
        </w:rPr>
        <w:t>druge</w:t>
      </w:r>
      <w:r w:rsidRPr="00D030DB">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D030DB" w:rsidRDefault="00930A39" w:rsidP="00892FE8">
      <w:pPr>
        <w:ind w:right="26"/>
        <w:jc w:val="both"/>
        <w:rPr>
          <w:rFonts w:asciiTheme="minorHAnsi" w:hAnsiTheme="minorHAnsi" w:cstheme="minorHAnsi"/>
          <w:sz w:val="22"/>
          <w:szCs w:val="22"/>
          <w:lang w:val="sl-SI" w:eastAsia="en-US"/>
        </w:rPr>
      </w:pPr>
    </w:p>
    <w:p w14:paraId="35E463F5" w14:textId="03D40966" w:rsidR="005A7849" w:rsidRPr="00D030DB" w:rsidRDefault="005A7849" w:rsidP="00892FE8">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Gospodarski subjekt</w:t>
      </w:r>
      <w:r w:rsidR="00892FE8" w:rsidRPr="00D030DB">
        <w:rPr>
          <w:rFonts w:asciiTheme="minorHAnsi" w:hAnsiTheme="minorHAnsi" w:cstheme="minorHAnsi"/>
          <w:sz w:val="22"/>
          <w:szCs w:val="22"/>
          <w:lang w:val="sl-SI" w:eastAsia="en-US"/>
        </w:rPr>
        <w:t xml:space="preserve"> lahko dokazuje izpolnjevanje pogojev </w:t>
      </w:r>
      <w:r w:rsidR="00A66DED" w:rsidRPr="00D030DB">
        <w:rPr>
          <w:rFonts w:asciiTheme="minorHAnsi" w:hAnsiTheme="minorHAnsi" w:cstheme="minorHAnsi"/>
          <w:sz w:val="22"/>
          <w:szCs w:val="22"/>
          <w:lang w:val="sl-SI" w:eastAsia="en-US"/>
        </w:rPr>
        <w:t xml:space="preserve">v zvezi z ekonomskim in finančnim položajem ter tehnično in strokovno sposobnostjo </w:t>
      </w:r>
      <w:r w:rsidR="00892FE8" w:rsidRPr="00D030DB">
        <w:rPr>
          <w:rFonts w:asciiTheme="minorHAnsi" w:hAnsiTheme="minorHAnsi" w:cstheme="minorHAnsi"/>
          <w:sz w:val="22"/>
          <w:szCs w:val="22"/>
          <w:lang w:val="sl-SI" w:eastAsia="en-US"/>
        </w:rPr>
        <w:t>z uporabo zmogljivosti</w:t>
      </w:r>
      <w:r w:rsidR="00B87CDD" w:rsidRPr="00D030DB">
        <w:rPr>
          <w:rFonts w:asciiTheme="minorHAnsi" w:hAnsiTheme="minorHAnsi" w:cstheme="minorHAnsi"/>
          <w:sz w:val="22"/>
          <w:szCs w:val="22"/>
          <w:lang w:val="sl-SI" w:eastAsia="en-US"/>
        </w:rPr>
        <w:t xml:space="preserve"> drugih subjektov</w:t>
      </w:r>
      <w:r w:rsidR="00A66DED" w:rsidRPr="00D030DB">
        <w:rPr>
          <w:rFonts w:asciiTheme="minorHAnsi" w:hAnsiTheme="minorHAnsi" w:cstheme="minorHAnsi"/>
          <w:sz w:val="22"/>
          <w:szCs w:val="22"/>
          <w:lang w:val="sl-SI" w:eastAsia="en-US"/>
        </w:rPr>
        <w:t>, ne glede na pravno razmerje med njimi</w:t>
      </w:r>
      <w:r w:rsidR="00B87CDD" w:rsidRPr="00D030DB">
        <w:rPr>
          <w:rFonts w:asciiTheme="minorHAnsi" w:hAnsiTheme="minorHAnsi" w:cstheme="minorHAnsi"/>
          <w:sz w:val="22"/>
          <w:szCs w:val="22"/>
          <w:lang w:val="sl-SI" w:eastAsia="en-US"/>
        </w:rPr>
        <w:t xml:space="preserve">. </w:t>
      </w:r>
      <w:r w:rsidR="00913C82" w:rsidRPr="00D030DB">
        <w:rPr>
          <w:rFonts w:asciiTheme="minorHAnsi" w:hAnsiTheme="minorHAnsi" w:cstheme="minorHAnsi"/>
          <w:bCs/>
          <w:sz w:val="22"/>
          <w:szCs w:val="22"/>
          <w:lang w:val="sl-SI" w:eastAsia="en-US"/>
        </w:rPr>
        <w:t xml:space="preserve">Glede pogojev v zvezi z izobrazbo in strokovno usposobljenostjo </w:t>
      </w:r>
      <w:r w:rsidR="00D53CB6" w:rsidRPr="00D030DB">
        <w:rPr>
          <w:rFonts w:asciiTheme="minorHAnsi" w:hAnsiTheme="minorHAnsi" w:cstheme="minorHAnsi"/>
          <w:bCs/>
          <w:sz w:val="22"/>
          <w:szCs w:val="22"/>
          <w:lang w:val="sl-SI" w:eastAsia="en-US"/>
        </w:rPr>
        <w:t xml:space="preserve">izvajalca </w:t>
      </w:r>
      <w:r w:rsidR="00913C82" w:rsidRPr="00D030DB">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D030DB">
        <w:rPr>
          <w:rFonts w:asciiTheme="minorHAnsi" w:hAnsiTheme="minorHAnsi" w:cstheme="minorHAnsi"/>
          <w:bCs/>
          <w:sz w:val="22"/>
          <w:szCs w:val="22"/>
          <w:lang w:val="sl-SI" w:eastAsia="en-US"/>
        </w:rPr>
        <w:t>e bodo slednji izv</w:t>
      </w:r>
      <w:r w:rsidR="00E8143E" w:rsidRPr="00D030DB">
        <w:rPr>
          <w:rFonts w:asciiTheme="minorHAnsi" w:hAnsiTheme="minorHAnsi" w:cstheme="minorHAnsi"/>
          <w:bCs/>
          <w:sz w:val="22"/>
          <w:szCs w:val="22"/>
          <w:lang w:val="sl-SI" w:eastAsia="en-US"/>
        </w:rPr>
        <w:t xml:space="preserve">ajali </w:t>
      </w:r>
      <w:r w:rsidR="00A8017F" w:rsidRPr="00D030DB">
        <w:rPr>
          <w:rFonts w:asciiTheme="minorHAnsi" w:hAnsiTheme="minorHAnsi" w:cstheme="minorHAnsi"/>
          <w:bCs/>
          <w:sz w:val="22"/>
          <w:szCs w:val="22"/>
          <w:lang w:val="sl-SI" w:eastAsia="en-US"/>
        </w:rPr>
        <w:t>storitve ali prevzeli dobavo</w:t>
      </w:r>
      <w:r w:rsidR="00913C82" w:rsidRPr="00D030DB">
        <w:rPr>
          <w:rFonts w:asciiTheme="minorHAnsi" w:hAnsiTheme="minorHAnsi" w:cstheme="minorHAnsi"/>
          <w:bCs/>
          <w:sz w:val="22"/>
          <w:szCs w:val="22"/>
          <w:lang w:val="sl-SI" w:eastAsia="en-US"/>
        </w:rPr>
        <w:t xml:space="preserve">, za katere se zahtevajo te zmogljivosti. </w:t>
      </w:r>
      <w:r w:rsidR="00B87CDD" w:rsidRPr="00D030DB">
        <w:rPr>
          <w:rFonts w:asciiTheme="minorHAnsi" w:hAnsiTheme="minorHAnsi" w:cstheme="minorHAnsi"/>
          <w:sz w:val="22"/>
          <w:szCs w:val="22"/>
          <w:lang w:val="sl-SI" w:eastAsia="en-US"/>
        </w:rPr>
        <w:t xml:space="preserve">V tem primeru </w:t>
      </w:r>
      <w:r w:rsidRPr="00D030DB">
        <w:rPr>
          <w:rFonts w:asciiTheme="minorHAnsi" w:hAnsiTheme="minorHAnsi" w:cstheme="minorHAnsi"/>
          <w:sz w:val="22"/>
          <w:szCs w:val="22"/>
          <w:lang w:val="sl-SI" w:eastAsia="en-US"/>
        </w:rPr>
        <w:t>mora gospodarski subjekt v ponudbi dokazati, da bo imel na voljo potrebna sredstva (</w:t>
      </w:r>
      <w:r w:rsidR="00496ABF" w:rsidRPr="00D030DB">
        <w:rPr>
          <w:rFonts w:asciiTheme="minorHAnsi" w:hAnsiTheme="minorHAnsi" w:cstheme="minorHAnsi"/>
          <w:sz w:val="22"/>
          <w:szCs w:val="22"/>
          <w:lang w:val="sl-SI" w:eastAsia="en-US"/>
        </w:rPr>
        <w:t xml:space="preserve">npr. </w:t>
      </w:r>
      <w:r w:rsidRPr="00D030DB">
        <w:rPr>
          <w:rFonts w:asciiTheme="minorHAnsi" w:hAnsiTheme="minorHAnsi" w:cstheme="minorHAnsi"/>
          <w:sz w:val="22"/>
          <w:szCs w:val="22"/>
          <w:lang w:val="sl-SI" w:eastAsia="en-US"/>
        </w:rPr>
        <w:t>s predložitvijo zagotovil teh subjektov v ta namen) in</w:t>
      </w:r>
      <w:r w:rsidR="00B87CDD" w:rsidRPr="00D030DB">
        <w:rPr>
          <w:rFonts w:asciiTheme="minorHAnsi" w:hAnsiTheme="minorHAnsi" w:cstheme="minorHAnsi"/>
          <w:sz w:val="22"/>
          <w:szCs w:val="22"/>
          <w:lang w:val="sl-SI" w:eastAsia="en-US"/>
        </w:rPr>
        <w:t xml:space="preserve"> </w:t>
      </w:r>
      <w:r w:rsidRPr="00D030DB">
        <w:rPr>
          <w:rFonts w:asciiTheme="minorHAnsi" w:hAnsiTheme="minorHAnsi" w:cstheme="minorHAnsi"/>
          <w:sz w:val="22"/>
          <w:szCs w:val="22"/>
          <w:lang w:val="sl-SI" w:eastAsia="en-US"/>
        </w:rPr>
        <w:t xml:space="preserve">za druge subjekte </w:t>
      </w:r>
      <w:r w:rsidR="00B87CDD" w:rsidRPr="00D030DB">
        <w:rPr>
          <w:rFonts w:asciiTheme="minorHAnsi" w:hAnsiTheme="minorHAnsi" w:cstheme="minorHAnsi"/>
          <w:sz w:val="22"/>
          <w:szCs w:val="22"/>
          <w:lang w:val="sl-SI" w:eastAsia="en-US"/>
        </w:rPr>
        <w:t xml:space="preserve">predložiti </w:t>
      </w:r>
      <w:r w:rsidRPr="00D030DB">
        <w:rPr>
          <w:rFonts w:asciiTheme="minorHAnsi" w:hAnsiTheme="minorHAnsi" w:cstheme="minorHAnsi"/>
          <w:sz w:val="22"/>
          <w:szCs w:val="22"/>
          <w:lang w:val="sl-SI" w:eastAsia="en-US"/>
        </w:rPr>
        <w:t xml:space="preserve">dokazila </w:t>
      </w:r>
      <w:r w:rsidR="00152DCC" w:rsidRPr="00D030DB">
        <w:rPr>
          <w:rFonts w:asciiTheme="minorHAnsi" w:hAnsiTheme="minorHAnsi" w:cstheme="minorHAnsi"/>
          <w:sz w:val="22"/>
          <w:szCs w:val="22"/>
          <w:lang w:val="sl-SI" w:eastAsia="en-US"/>
        </w:rPr>
        <w:t>o neobstoju razlogov za izključitev</w:t>
      </w:r>
      <w:r w:rsidRPr="00D030DB">
        <w:rPr>
          <w:rFonts w:asciiTheme="minorHAnsi" w:hAnsiTheme="minorHAnsi" w:cstheme="minorHAnsi"/>
          <w:sz w:val="22"/>
          <w:szCs w:val="22"/>
          <w:lang w:val="sl-SI" w:eastAsia="en-US"/>
        </w:rPr>
        <w:t>.</w:t>
      </w:r>
    </w:p>
    <w:p w14:paraId="77CB01EA" w14:textId="57D77284" w:rsidR="0095294E" w:rsidRPr="00D030DB" w:rsidRDefault="00B87CDD" w:rsidP="00123ECB">
      <w:pPr>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 </w:t>
      </w:r>
    </w:p>
    <w:p w14:paraId="1EB88085" w14:textId="77777777" w:rsidR="006C588D" w:rsidRPr="00D030DB"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Ustreznost za opravljanje poklicne dejavnosti</w:t>
      </w:r>
    </w:p>
    <w:p w14:paraId="27272311" w14:textId="77777777" w:rsidR="006C588D" w:rsidRPr="00D030DB" w:rsidRDefault="006C588D" w:rsidP="006C588D">
      <w:pPr>
        <w:ind w:left="1080"/>
        <w:jc w:val="both"/>
        <w:rPr>
          <w:rFonts w:asciiTheme="minorHAnsi" w:hAnsiTheme="minorHAnsi" w:cstheme="minorHAnsi"/>
          <w:b/>
          <w:sz w:val="22"/>
          <w:szCs w:val="22"/>
          <w:lang w:val="sl-SI" w:eastAsia="en-US"/>
        </w:rPr>
      </w:pPr>
    </w:p>
    <w:p w14:paraId="23791839" w14:textId="63657455" w:rsidR="006C588D" w:rsidRPr="00D030DB" w:rsidRDefault="006C588D" w:rsidP="00E55F13">
      <w:pPr>
        <w:numPr>
          <w:ilvl w:val="0"/>
          <w:numId w:val="7"/>
        </w:numPr>
        <w:ind w:left="284" w:hanging="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D030DB">
        <w:rPr>
          <w:rFonts w:asciiTheme="minorHAnsi" w:hAnsiTheme="minorHAnsi" w:cstheme="minorHAnsi"/>
          <w:sz w:val="22"/>
          <w:szCs w:val="22"/>
          <w:lang w:val="sl-SI" w:eastAsia="en-US"/>
        </w:rPr>
        <w:t>v državi sedeža izpolnjevati pogoje za zakonito opravljanje dejavnosti, ki je predmet javnega naročila</w:t>
      </w:r>
      <w:r w:rsidRPr="00D030DB">
        <w:rPr>
          <w:rFonts w:asciiTheme="minorHAnsi" w:hAnsiTheme="minorHAnsi" w:cstheme="minorHAnsi"/>
          <w:sz w:val="22"/>
          <w:szCs w:val="22"/>
          <w:lang w:val="sl-SI" w:eastAsia="en-US"/>
        </w:rPr>
        <w:t xml:space="preserve">. </w:t>
      </w:r>
    </w:p>
    <w:p w14:paraId="77A2FC66" w14:textId="77777777" w:rsidR="006C588D" w:rsidRPr="00D030DB"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D030DB" w:rsidRDefault="006C588D" w:rsidP="006C588D">
      <w:pPr>
        <w:ind w:left="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Pogoj mora izpolnjevati vsak gospodarski subjekt, ki bo vključen v izvedbo javnega naročila, za tist</w:t>
      </w:r>
      <w:r w:rsidR="00A8017F" w:rsidRPr="00D030DB">
        <w:rPr>
          <w:rFonts w:asciiTheme="minorHAnsi" w:hAnsiTheme="minorHAnsi" w:cstheme="minorHAnsi"/>
          <w:sz w:val="22"/>
          <w:szCs w:val="22"/>
          <w:lang w:val="sl-SI" w:eastAsia="en-US"/>
        </w:rPr>
        <w:t>i del izpolnitve predmeta naročila, ki ga bo dejansko izvedel</w:t>
      </w:r>
      <w:r w:rsidRPr="00D030DB">
        <w:rPr>
          <w:rFonts w:asciiTheme="minorHAnsi" w:hAnsiTheme="minorHAnsi" w:cstheme="minorHAnsi"/>
          <w:sz w:val="22"/>
          <w:szCs w:val="22"/>
          <w:lang w:val="sl-SI" w:eastAsia="en-US"/>
        </w:rPr>
        <w:t>.</w:t>
      </w:r>
    </w:p>
    <w:p w14:paraId="6D6DDFC6" w14:textId="77777777" w:rsidR="006C588D" w:rsidRPr="00D030DB" w:rsidRDefault="006C588D" w:rsidP="006C588D">
      <w:pPr>
        <w:ind w:left="284"/>
        <w:jc w:val="both"/>
        <w:rPr>
          <w:rFonts w:asciiTheme="minorHAnsi" w:hAnsiTheme="minorHAnsi" w:cstheme="minorHAnsi"/>
          <w:color w:val="FF0000"/>
          <w:sz w:val="22"/>
          <w:szCs w:val="22"/>
          <w:lang w:val="sl-SI" w:eastAsia="en-US"/>
        </w:rPr>
      </w:pPr>
    </w:p>
    <w:p w14:paraId="2B2EA338" w14:textId="4FED351A" w:rsidR="006C588D" w:rsidRPr="00D030DB" w:rsidRDefault="006C588D" w:rsidP="006C588D">
      <w:pPr>
        <w:pStyle w:val="NormalWeb"/>
        <w:spacing w:after="0"/>
        <w:ind w:left="1276" w:hanging="992"/>
        <w:jc w:val="both"/>
        <w:rPr>
          <w:rFonts w:asciiTheme="minorHAnsi" w:hAnsiTheme="minorHAnsi" w:cstheme="minorHAnsi"/>
          <w:iCs/>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ESPD – </w:t>
      </w:r>
      <w:r w:rsidR="000224DF" w:rsidRPr="00D030DB">
        <w:rPr>
          <w:rFonts w:asciiTheme="minorHAnsi" w:hAnsiTheme="minorHAnsi" w:cstheme="minorHAnsi"/>
          <w:iCs/>
          <w:color w:val="auto"/>
          <w:sz w:val="22"/>
          <w:szCs w:val="22"/>
          <w:lang w:eastAsia="en-US"/>
        </w:rPr>
        <w:t>v delu IV: Pogoji za sodelovanje, razdelek A: Ustreznost: Vpis v poslovni register</w:t>
      </w:r>
      <w:r w:rsidR="00520A75" w:rsidRPr="00D030DB">
        <w:rPr>
          <w:rFonts w:asciiTheme="minorHAnsi" w:hAnsiTheme="minorHAnsi" w:cstheme="minorHAnsi"/>
          <w:iCs/>
          <w:color w:val="auto"/>
          <w:sz w:val="22"/>
          <w:szCs w:val="22"/>
          <w:lang w:eastAsia="en-US"/>
        </w:rPr>
        <w:t>.</w:t>
      </w:r>
      <w:r w:rsidR="000224DF" w:rsidRPr="00D030DB">
        <w:rPr>
          <w:rFonts w:asciiTheme="minorHAnsi" w:hAnsiTheme="minorHAnsi" w:cstheme="minorHAnsi"/>
          <w:iCs/>
          <w:color w:val="auto"/>
          <w:sz w:val="22"/>
          <w:szCs w:val="22"/>
          <w:lang w:eastAsia="en-US"/>
        </w:rPr>
        <w:t xml:space="preserve"> </w:t>
      </w:r>
    </w:p>
    <w:p w14:paraId="7D402947" w14:textId="77777777" w:rsidR="00520A75" w:rsidRPr="00D030DB" w:rsidRDefault="00520A75" w:rsidP="00520A75">
      <w:pPr>
        <w:autoSpaceDE w:val="0"/>
        <w:ind w:left="1276"/>
        <w:jc w:val="both"/>
        <w:rPr>
          <w:rFonts w:ascii="Calibri" w:hAnsi="Calibri"/>
          <w:b/>
          <w:sz w:val="22"/>
          <w:szCs w:val="22"/>
          <w:lang w:val="sl-SI"/>
        </w:rPr>
      </w:pPr>
      <w:r w:rsidRPr="00D030DB">
        <w:rPr>
          <w:rFonts w:ascii="Calibri" w:hAnsi="Calibri"/>
          <w:b/>
          <w:sz w:val="22"/>
          <w:szCs w:val="22"/>
          <w:lang w:val="sl-SI"/>
        </w:rPr>
        <w:t>IN</w:t>
      </w:r>
    </w:p>
    <w:p w14:paraId="7703241E" w14:textId="557144EB" w:rsidR="005B06F4" w:rsidRPr="00D030DB" w:rsidRDefault="00520A75" w:rsidP="00A40BAF">
      <w:pPr>
        <w:autoSpaceDE w:val="0"/>
        <w:ind w:left="1276"/>
        <w:jc w:val="both"/>
        <w:rPr>
          <w:rFonts w:ascii="Calibri" w:hAnsi="Calibri" w:cs="Arial"/>
          <w:sz w:val="22"/>
          <w:szCs w:val="22"/>
          <w:lang w:val="sl-SI" w:eastAsia="en-US"/>
        </w:rPr>
      </w:pPr>
      <w:r w:rsidRPr="00D030DB">
        <w:rPr>
          <w:rFonts w:ascii="Calibri" w:hAnsi="Calibri" w:cs="Arial"/>
          <w:sz w:val="22"/>
          <w:szCs w:val="22"/>
          <w:lang w:val="sl-SI" w:eastAsia="en-US"/>
        </w:rPr>
        <w:t xml:space="preserve">Potrdilo o izpolnjevanju pogojev, ki ga izda pristojen organ v državi sedeža </w:t>
      </w:r>
      <w:r w:rsidRPr="00D030DB">
        <w:rPr>
          <w:rFonts w:ascii="Calibri" w:hAnsi="Calibri"/>
          <w:sz w:val="22"/>
          <w:szCs w:val="22"/>
          <w:lang w:val="sl-SI"/>
        </w:rPr>
        <w:t>– v kolikor ESPD ne vsebuje vseh potrebnih podatkov, da lahko naročnik v uradni evidenci preveri izpolnjevanje predmetnega pogoja oziroma v kolikor takšna preveritev ne bo mogoča</w:t>
      </w:r>
      <w:r w:rsidRPr="00D030DB">
        <w:rPr>
          <w:rFonts w:ascii="Calibri" w:hAnsi="Calibri" w:cs="Arial"/>
          <w:sz w:val="22"/>
          <w:szCs w:val="22"/>
          <w:lang w:val="sl-SI" w:eastAsia="en-US"/>
        </w:rPr>
        <w:t>.</w:t>
      </w:r>
    </w:p>
    <w:p w14:paraId="5DCC02DF" w14:textId="77777777" w:rsidR="00B55E69" w:rsidRPr="00D030DB" w:rsidRDefault="00B55E69" w:rsidP="00A40BAF">
      <w:pPr>
        <w:autoSpaceDE w:val="0"/>
        <w:ind w:left="1276"/>
        <w:jc w:val="both"/>
        <w:rPr>
          <w:rFonts w:ascii="Calibri" w:hAnsi="Calibri" w:cs="Arial"/>
          <w:sz w:val="22"/>
          <w:szCs w:val="22"/>
          <w:lang w:val="sl-SI" w:eastAsia="en-US"/>
        </w:rPr>
      </w:pPr>
    </w:p>
    <w:p w14:paraId="0B6A63F5" w14:textId="77777777" w:rsidR="00915391" w:rsidRPr="00D030DB"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Ekonomski in finančni položaj</w:t>
      </w:r>
    </w:p>
    <w:p w14:paraId="1A4B3451" w14:textId="77777777" w:rsidR="009E44D1" w:rsidRPr="00D030DB" w:rsidRDefault="009E44D1" w:rsidP="006C588D">
      <w:pPr>
        <w:pStyle w:val="NormalWeb"/>
        <w:spacing w:after="0"/>
        <w:ind w:left="1276" w:hanging="992"/>
        <w:jc w:val="both"/>
        <w:rPr>
          <w:rFonts w:asciiTheme="minorHAnsi" w:hAnsiTheme="minorHAnsi" w:cstheme="minorHAnsi"/>
          <w:color w:val="auto"/>
          <w:sz w:val="22"/>
          <w:szCs w:val="22"/>
          <w:lang w:eastAsia="en-US"/>
        </w:rPr>
      </w:pPr>
    </w:p>
    <w:p w14:paraId="74FFA671" w14:textId="4A404D22" w:rsidR="00B55E69" w:rsidRPr="00D030DB" w:rsidRDefault="00B55E69" w:rsidP="001D0D58">
      <w:pPr>
        <w:pStyle w:val="ListParagraph"/>
        <w:numPr>
          <w:ilvl w:val="0"/>
          <w:numId w:val="8"/>
        </w:numPr>
        <w:ind w:left="284" w:hanging="284"/>
        <w:jc w:val="both"/>
        <w:rPr>
          <w:rFonts w:ascii="Calibri" w:hAnsi="Calibri" w:cs="Arial"/>
          <w:sz w:val="22"/>
          <w:szCs w:val="22"/>
          <w:lang w:eastAsia="en-US"/>
        </w:rPr>
      </w:pPr>
      <w:r w:rsidRPr="00D030DB">
        <w:rPr>
          <w:rFonts w:ascii="Calibri" w:hAnsi="Calibri" w:cs="Arial"/>
          <w:sz w:val="22"/>
          <w:szCs w:val="22"/>
          <w:lang w:eastAsia="en-US"/>
        </w:rPr>
        <w:t xml:space="preserve">Gospodarski subjekt je imel </w:t>
      </w:r>
      <w:r w:rsidR="00F363DD">
        <w:rPr>
          <w:rFonts w:ascii="Calibri" w:hAnsi="Calibri" w:cs="Arial"/>
          <w:sz w:val="22"/>
          <w:szCs w:val="22"/>
          <w:lang w:eastAsia="en-US"/>
        </w:rPr>
        <w:t>povprečni</w:t>
      </w:r>
      <w:r w:rsidRPr="00D030DB">
        <w:rPr>
          <w:rFonts w:ascii="Calibri" w:hAnsi="Calibri" w:cs="Arial"/>
          <w:sz w:val="22"/>
          <w:szCs w:val="22"/>
          <w:lang w:eastAsia="en-US"/>
        </w:rPr>
        <w:t xml:space="preserve"> letni promet, to je čiste prihodke od prodaje, v višini najmanj </w:t>
      </w:r>
      <w:r w:rsidR="00CC0E14" w:rsidRPr="00D030DB">
        <w:rPr>
          <w:rFonts w:ascii="Calibri" w:hAnsi="Calibri" w:cs="Arial"/>
          <w:sz w:val="22"/>
          <w:szCs w:val="22"/>
          <w:lang w:eastAsia="en-US"/>
        </w:rPr>
        <w:t>200</w:t>
      </w:r>
      <w:r w:rsidRPr="00D030DB">
        <w:rPr>
          <w:rFonts w:ascii="Calibri" w:hAnsi="Calibri" w:cs="Arial"/>
          <w:sz w:val="22"/>
          <w:szCs w:val="22"/>
          <w:lang w:eastAsia="en-US"/>
        </w:rPr>
        <w:t xml:space="preserve">.000 EUR brez DDV v </w:t>
      </w:r>
      <w:r w:rsidR="00F363DD">
        <w:rPr>
          <w:rFonts w:ascii="Calibri" w:hAnsi="Calibri" w:cs="Arial"/>
          <w:sz w:val="22"/>
          <w:szCs w:val="22"/>
          <w:lang w:eastAsia="en-US"/>
        </w:rPr>
        <w:t xml:space="preserve">zadnjih dveh </w:t>
      </w:r>
      <w:r w:rsidR="00CC0E14" w:rsidRPr="00D030DB">
        <w:rPr>
          <w:rFonts w:ascii="Calibri" w:hAnsi="Calibri" w:cs="Arial"/>
          <w:sz w:val="22"/>
          <w:szCs w:val="22"/>
          <w:lang w:eastAsia="en-US"/>
        </w:rPr>
        <w:t>let</w:t>
      </w:r>
      <w:r w:rsidR="00582031">
        <w:rPr>
          <w:rFonts w:ascii="Calibri" w:hAnsi="Calibri" w:cs="Arial"/>
          <w:sz w:val="22"/>
          <w:szCs w:val="22"/>
          <w:lang w:eastAsia="en-US"/>
        </w:rPr>
        <w:t xml:space="preserve">ih </w:t>
      </w:r>
      <w:r w:rsidR="00F363DD">
        <w:rPr>
          <w:rFonts w:ascii="Calibri" w:hAnsi="Calibri" w:cs="Arial"/>
          <w:sz w:val="22"/>
          <w:szCs w:val="22"/>
          <w:lang w:eastAsia="en-US"/>
        </w:rPr>
        <w:t>(</w:t>
      </w:r>
      <w:r w:rsidR="00582031">
        <w:rPr>
          <w:rFonts w:ascii="Calibri" w:hAnsi="Calibri" w:cs="Arial"/>
          <w:sz w:val="22"/>
          <w:szCs w:val="22"/>
          <w:lang w:eastAsia="en-US"/>
        </w:rPr>
        <w:t>2024 in</w:t>
      </w:r>
      <w:r w:rsidR="00CC0E14" w:rsidRPr="00D030DB">
        <w:rPr>
          <w:rFonts w:ascii="Calibri" w:hAnsi="Calibri" w:cs="Arial"/>
          <w:sz w:val="22"/>
          <w:szCs w:val="22"/>
          <w:lang w:eastAsia="en-US"/>
        </w:rPr>
        <w:t xml:space="preserve"> 2025</w:t>
      </w:r>
      <w:r w:rsidR="00F363DD">
        <w:rPr>
          <w:rFonts w:ascii="Calibri" w:hAnsi="Calibri" w:cs="Arial"/>
          <w:sz w:val="22"/>
          <w:szCs w:val="22"/>
          <w:lang w:eastAsia="en-US"/>
        </w:rPr>
        <w:t>)</w:t>
      </w:r>
      <w:r w:rsidRPr="00D030DB">
        <w:rPr>
          <w:rFonts w:ascii="Calibri" w:hAnsi="Calibri" w:cs="Arial"/>
          <w:sz w:val="22"/>
          <w:szCs w:val="22"/>
          <w:lang w:eastAsia="en-US"/>
        </w:rPr>
        <w:t xml:space="preserve">. </w:t>
      </w:r>
    </w:p>
    <w:p w14:paraId="0EA13863" w14:textId="77777777" w:rsidR="00B55E69" w:rsidRPr="00D030DB" w:rsidRDefault="00B55E69" w:rsidP="00B55E69">
      <w:pPr>
        <w:ind w:left="284"/>
        <w:jc w:val="both"/>
        <w:rPr>
          <w:rFonts w:asciiTheme="minorHAnsi" w:hAnsiTheme="minorHAnsi" w:cstheme="minorHAnsi"/>
          <w:sz w:val="22"/>
          <w:szCs w:val="22"/>
          <w:lang w:val="sl-SI" w:eastAsia="en-US"/>
        </w:rPr>
      </w:pPr>
    </w:p>
    <w:p w14:paraId="59FCE0D7" w14:textId="77777777" w:rsidR="00B55E69" w:rsidRPr="00D030DB" w:rsidRDefault="00B55E69" w:rsidP="00B55E69">
      <w:pPr>
        <w:ind w:left="284"/>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Gospodarski subjekti, ki predložijo skupno ponudbo, lahko pogoj izpolnjujejo skupaj, pri čemer so solidarno odgovorni za izvedbo javnega naročila. Povprečni letni promet podizvajalcev in subjektov, ki zgolj omogočajo uporabo zmogljivosti, se ne upošteva.</w:t>
      </w:r>
    </w:p>
    <w:p w14:paraId="554A7EC2" w14:textId="77777777" w:rsidR="00B55E69" w:rsidRPr="00D030DB" w:rsidRDefault="00B55E69" w:rsidP="00B55E69">
      <w:pPr>
        <w:ind w:left="284"/>
        <w:jc w:val="both"/>
        <w:rPr>
          <w:rFonts w:asciiTheme="minorHAnsi" w:hAnsiTheme="minorHAnsi" w:cstheme="minorHAnsi"/>
          <w:sz w:val="22"/>
          <w:szCs w:val="22"/>
          <w:lang w:val="sl-SI" w:eastAsia="en-US"/>
        </w:rPr>
      </w:pPr>
    </w:p>
    <w:p w14:paraId="25EDAC79" w14:textId="77777777" w:rsidR="00B55E69" w:rsidRPr="00D030DB" w:rsidRDefault="00B55E69" w:rsidP="00B55E69">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ESPD – </w:t>
      </w:r>
      <w:r w:rsidRPr="00D030DB">
        <w:rPr>
          <w:rFonts w:asciiTheme="minorHAnsi" w:hAnsiTheme="minorHAnsi" w:cstheme="minorHAnsi"/>
          <w:iCs/>
          <w:color w:val="auto"/>
          <w:sz w:val="22"/>
          <w:szCs w:val="22"/>
          <w:lang w:eastAsia="en-US"/>
        </w:rPr>
        <w:t>v delu IV: Pogoji za sodelovanje, razdelek B: Ekonomski in finančni položaj: Povprečni letni promet</w:t>
      </w:r>
      <w:r w:rsidRPr="00D030DB">
        <w:rPr>
          <w:rFonts w:asciiTheme="minorHAnsi" w:hAnsiTheme="minorHAnsi" w:cstheme="minorHAnsi"/>
          <w:color w:val="auto"/>
          <w:sz w:val="22"/>
          <w:szCs w:val="22"/>
          <w:lang w:eastAsia="en-US"/>
        </w:rPr>
        <w:t>.</w:t>
      </w:r>
    </w:p>
    <w:p w14:paraId="29FE6930" w14:textId="77777777" w:rsidR="00B55E69" w:rsidRPr="00D030DB" w:rsidRDefault="00B55E69" w:rsidP="00B55E69">
      <w:pPr>
        <w:pStyle w:val="NormalWeb"/>
        <w:spacing w:after="0"/>
        <w:ind w:left="1276" w:hanging="992"/>
        <w:jc w:val="both"/>
        <w:rPr>
          <w:rFonts w:asciiTheme="minorHAnsi" w:hAnsiTheme="minorHAnsi" w:cstheme="minorHAnsi"/>
          <w:color w:val="auto"/>
          <w:sz w:val="22"/>
          <w:szCs w:val="22"/>
          <w:lang w:eastAsia="en-US"/>
        </w:rPr>
      </w:pPr>
    </w:p>
    <w:p w14:paraId="20161801" w14:textId="77777777" w:rsidR="00B55E69" w:rsidRPr="00D030DB" w:rsidRDefault="00B55E69" w:rsidP="001D0D58">
      <w:pPr>
        <w:pStyle w:val="ListParagraph"/>
        <w:numPr>
          <w:ilvl w:val="0"/>
          <w:numId w:val="8"/>
        </w:numPr>
        <w:ind w:left="284" w:hanging="284"/>
        <w:jc w:val="both"/>
        <w:rPr>
          <w:rFonts w:ascii="Calibri" w:hAnsi="Calibri" w:cs="Arial"/>
          <w:sz w:val="22"/>
          <w:szCs w:val="22"/>
          <w:lang w:eastAsia="en-US"/>
        </w:rPr>
      </w:pPr>
      <w:r w:rsidRPr="00D030DB">
        <w:rPr>
          <w:rFonts w:ascii="Calibri" w:hAnsi="Calibri" w:cs="Arial"/>
          <w:sz w:val="22"/>
          <w:szCs w:val="22"/>
          <w:lang w:eastAsia="en-US"/>
        </w:rPr>
        <w:t xml:space="preserve">Gospodarski subjekt v zadnjih 180 dneh pred izdajo dokazila oziroma pred rokom za oddajo ponudb </w:t>
      </w:r>
      <w:r w:rsidRPr="00D030DB">
        <w:rPr>
          <w:rFonts w:ascii="Calibri" w:hAnsi="Calibri" w:cs="Arial"/>
          <w:sz w:val="22"/>
          <w:szCs w:val="22"/>
          <w:lang w:eastAsia="en-US"/>
        </w:rPr>
        <w:lastRenderedPageBreak/>
        <w:t xml:space="preserve">ni imel blokiranega nobenega transakcijskega računa. </w:t>
      </w:r>
      <w:r w:rsidRPr="00D030DB">
        <w:rPr>
          <w:rFonts w:ascii="Calibri" w:hAnsi="Calibri" w:cs="Arial"/>
          <w:bCs/>
          <w:sz w:val="22"/>
          <w:szCs w:val="22"/>
          <w:lang w:eastAsia="en-US"/>
        </w:rPr>
        <w:t>Datum izdaje dokazila ne sme biti starejši od 30 dni pred rokom za prejem ponudb.</w:t>
      </w:r>
    </w:p>
    <w:p w14:paraId="0AA38F5F" w14:textId="77777777" w:rsidR="00B55E69" w:rsidRPr="00D030DB" w:rsidRDefault="00B55E69" w:rsidP="00B55E69">
      <w:pPr>
        <w:pStyle w:val="ListParagraph"/>
        <w:ind w:left="284"/>
        <w:jc w:val="both"/>
        <w:rPr>
          <w:rFonts w:ascii="Calibri" w:hAnsi="Calibri" w:cs="Arial"/>
          <w:bCs/>
          <w:sz w:val="22"/>
          <w:szCs w:val="22"/>
          <w:lang w:eastAsia="en-US"/>
        </w:rPr>
      </w:pPr>
    </w:p>
    <w:p w14:paraId="3FBFDB0C" w14:textId="77777777" w:rsidR="00B55E69" w:rsidRPr="00D030DB" w:rsidRDefault="00B55E69" w:rsidP="00B55E69">
      <w:pPr>
        <w:pStyle w:val="NormalWeb"/>
        <w:spacing w:after="0"/>
        <w:ind w:left="284"/>
        <w:jc w:val="both"/>
        <w:rPr>
          <w:rFonts w:ascii="Calibri" w:hAnsi="Calibri" w:cs="Arial"/>
          <w:color w:val="auto"/>
          <w:sz w:val="22"/>
          <w:szCs w:val="22"/>
          <w:lang w:eastAsia="en-US"/>
        </w:rPr>
      </w:pPr>
      <w:r w:rsidRPr="00D030DB">
        <w:rPr>
          <w:rFonts w:ascii="Calibri" w:hAnsi="Calibri" w:cs="Arial"/>
          <w:color w:val="auto"/>
          <w:sz w:val="22"/>
          <w:szCs w:val="22"/>
          <w:lang w:eastAsia="en-US"/>
        </w:rPr>
        <w:t>Pogoj mora izpolnjevati vsak gospodarski subjekt, ki bo vključen v izvedbo javnega naročila.</w:t>
      </w:r>
    </w:p>
    <w:p w14:paraId="3E43234A" w14:textId="77777777" w:rsidR="00B55E69" w:rsidRPr="00D030DB" w:rsidRDefault="00B55E69" w:rsidP="00B55E69">
      <w:pPr>
        <w:jc w:val="both"/>
        <w:rPr>
          <w:rFonts w:ascii="Calibri" w:hAnsi="Calibri"/>
          <w:b/>
          <w:sz w:val="22"/>
          <w:szCs w:val="22"/>
          <w:lang w:val="sl-SI"/>
        </w:rPr>
      </w:pPr>
    </w:p>
    <w:p w14:paraId="30ADB61C" w14:textId="77777777" w:rsidR="00B55E69" w:rsidRPr="00D030DB" w:rsidRDefault="00B55E69" w:rsidP="00B55E69">
      <w:pPr>
        <w:pStyle w:val="NormalWeb"/>
        <w:spacing w:after="0"/>
        <w:ind w:left="1276" w:hanging="992"/>
        <w:jc w:val="both"/>
        <w:rPr>
          <w:rFonts w:ascii="Calibri" w:hAnsi="Calibri" w:cs="Arial"/>
          <w:iCs/>
          <w:color w:val="auto"/>
          <w:sz w:val="22"/>
          <w:szCs w:val="22"/>
          <w:lang w:eastAsia="en-US"/>
        </w:rPr>
      </w:pPr>
      <w:r w:rsidRPr="00D030DB">
        <w:rPr>
          <w:rFonts w:ascii="Calibri" w:hAnsi="Calibri" w:cs="Arial"/>
          <w:b/>
          <w:color w:val="auto"/>
          <w:sz w:val="22"/>
          <w:szCs w:val="22"/>
          <w:lang w:eastAsia="en-US"/>
        </w:rPr>
        <w:t xml:space="preserve">Dokazilo: </w:t>
      </w:r>
      <w:r w:rsidRPr="00D030DB">
        <w:rPr>
          <w:rFonts w:ascii="Calibri" w:hAnsi="Calibri" w:cs="Arial"/>
          <w:b/>
          <w:color w:val="auto"/>
          <w:sz w:val="22"/>
          <w:szCs w:val="22"/>
          <w:lang w:eastAsia="en-US"/>
        </w:rPr>
        <w:tab/>
      </w:r>
      <w:r w:rsidRPr="00D030DB">
        <w:rPr>
          <w:rFonts w:ascii="Calibri" w:hAnsi="Calibri" w:cs="Arial"/>
          <w:color w:val="auto"/>
          <w:sz w:val="22"/>
          <w:szCs w:val="22"/>
          <w:lang w:eastAsia="en-US"/>
        </w:rPr>
        <w:t xml:space="preserve">ESPD – </w:t>
      </w:r>
      <w:r w:rsidRPr="00D030DB">
        <w:rPr>
          <w:rFonts w:ascii="Calibri" w:hAnsi="Calibri" w:cs="Arial"/>
          <w:iCs/>
          <w:color w:val="auto"/>
          <w:sz w:val="22"/>
          <w:szCs w:val="22"/>
          <w:lang w:eastAsia="en-US"/>
        </w:rPr>
        <w:t>v delu IV: Pogoji za sodelovanje, razdelek B: Ekonomski in finančni položaj: Druge ekonomske ali finančne zahteve.</w:t>
      </w:r>
    </w:p>
    <w:p w14:paraId="13301D0D" w14:textId="77777777" w:rsidR="00B55E69" w:rsidRPr="00D030DB" w:rsidRDefault="00B55E69" w:rsidP="00B55E69">
      <w:pPr>
        <w:autoSpaceDE w:val="0"/>
        <w:ind w:left="1276"/>
        <w:jc w:val="both"/>
        <w:rPr>
          <w:rFonts w:ascii="Calibri" w:hAnsi="Calibri"/>
          <w:b/>
          <w:sz w:val="22"/>
          <w:szCs w:val="22"/>
          <w:lang w:val="sl-SI"/>
        </w:rPr>
      </w:pPr>
      <w:r w:rsidRPr="00D030DB">
        <w:rPr>
          <w:rFonts w:ascii="Calibri" w:hAnsi="Calibri"/>
          <w:b/>
          <w:sz w:val="22"/>
          <w:szCs w:val="22"/>
          <w:lang w:val="sl-SI"/>
        </w:rPr>
        <w:t>IN</w:t>
      </w:r>
    </w:p>
    <w:p w14:paraId="37D73D23" w14:textId="77777777" w:rsidR="00B55E69" w:rsidRPr="00D030DB" w:rsidRDefault="00B55E69" w:rsidP="00B55E69">
      <w:pPr>
        <w:autoSpaceDE w:val="0"/>
        <w:ind w:left="1276"/>
        <w:jc w:val="both"/>
        <w:rPr>
          <w:rFonts w:ascii="Calibri" w:hAnsi="Calibri" w:cs="Arial"/>
          <w:sz w:val="22"/>
          <w:szCs w:val="22"/>
          <w:lang w:val="sl-SI" w:eastAsia="en-US"/>
        </w:rPr>
      </w:pPr>
      <w:r w:rsidRPr="00D030DB">
        <w:rPr>
          <w:rFonts w:ascii="Calibri" w:hAnsi="Calibri" w:cs="Arial"/>
          <w:bCs/>
          <w:sz w:val="22"/>
          <w:szCs w:val="22"/>
          <w:lang w:val="sl-SI" w:eastAsia="en-US"/>
        </w:rPr>
        <w:t xml:space="preserve">Potrdilo banke za vsak transakcijski račun ali drugo dokazilo, ki izkazuje izpolnjevanje navedenega pogoja. </w:t>
      </w:r>
    </w:p>
    <w:p w14:paraId="3832B7D1" w14:textId="77777777" w:rsidR="00B55E69" w:rsidRPr="00D030DB" w:rsidRDefault="00B55E69" w:rsidP="00B55E69">
      <w:pPr>
        <w:jc w:val="both"/>
        <w:rPr>
          <w:rFonts w:ascii="Calibri" w:hAnsi="Calibri" w:cs="Arial"/>
          <w:sz w:val="22"/>
          <w:szCs w:val="22"/>
          <w:lang w:val="sl-SI" w:eastAsia="en-US"/>
        </w:rPr>
      </w:pPr>
    </w:p>
    <w:p w14:paraId="523FA299" w14:textId="77777777" w:rsidR="00CC0E14" w:rsidRPr="006916E9" w:rsidRDefault="00CC0E14" w:rsidP="001D0D58">
      <w:pPr>
        <w:widowControl w:val="0"/>
        <w:numPr>
          <w:ilvl w:val="0"/>
          <w:numId w:val="16"/>
        </w:numPr>
        <w:pBdr>
          <w:top w:val="nil"/>
          <w:left w:val="nil"/>
          <w:bottom w:val="nil"/>
          <w:right w:val="nil"/>
          <w:between w:val="nil"/>
        </w:pBdr>
        <w:spacing w:line="260" w:lineRule="auto"/>
        <w:jc w:val="both"/>
        <w:rPr>
          <w:rFonts w:ascii="Calibri" w:eastAsia="Calibri" w:hAnsi="Calibri" w:cs="Calibri"/>
          <w:color w:val="000000"/>
          <w:sz w:val="22"/>
          <w:szCs w:val="22"/>
          <w:lang w:val="sl-SI"/>
        </w:rPr>
      </w:pPr>
      <w:r w:rsidRPr="006916E9">
        <w:rPr>
          <w:rFonts w:ascii="Calibri" w:eastAsia="Calibri" w:hAnsi="Calibri" w:cs="Calibri"/>
          <w:color w:val="000000"/>
          <w:sz w:val="22"/>
          <w:szCs w:val="22"/>
          <w:lang w:val="sl-SI"/>
        </w:rPr>
        <w:t>Gospodarski subjekt mora imeti sklenjeno ustrezno zavarovanje za odgovornost proti tretji osebi in zavarovanje za materialno škodo, ki se nanašata na opravljanje storitev prevoza potnikov v cestnem prometu, v skladu z zakonom. Vsi potniki v vozilu morajo biti ustrezno nezgodno zavarovani.</w:t>
      </w:r>
    </w:p>
    <w:p w14:paraId="6E4DA70A" w14:textId="77777777" w:rsidR="00CC0E14" w:rsidRPr="00D030DB" w:rsidRDefault="00CC0E14" w:rsidP="00CC0E14">
      <w:pPr>
        <w:widowControl w:val="0"/>
        <w:pBdr>
          <w:top w:val="nil"/>
          <w:left w:val="nil"/>
          <w:bottom w:val="nil"/>
          <w:right w:val="nil"/>
          <w:between w:val="nil"/>
        </w:pBdr>
        <w:spacing w:line="260" w:lineRule="auto"/>
        <w:ind w:left="284"/>
        <w:jc w:val="both"/>
        <w:rPr>
          <w:rFonts w:ascii="Calibri" w:eastAsia="Calibri" w:hAnsi="Calibri" w:cs="Calibri"/>
          <w:color w:val="000000"/>
          <w:sz w:val="22"/>
          <w:szCs w:val="22"/>
          <w:lang w:val="sl-SI"/>
        </w:rPr>
      </w:pPr>
    </w:p>
    <w:p w14:paraId="340E1435" w14:textId="77777777" w:rsidR="00CC0E14" w:rsidRPr="00D030DB" w:rsidRDefault="00CC0E14" w:rsidP="00CC0E14">
      <w:pPr>
        <w:widowControl w:val="0"/>
        <w:pBdr>
          <w:top w:val="nil"/>
          <w:left w:val="nil"/>
          <w:bottom w:val="nil"/>
          <w:right w:val="nil"/>
          <w:between w:val="nil"/>
        </w:pBdr>
        <w:spacing w:line="260" w:lineRule="auto"/>
        <w:ind w:left="284"/>
        <w:jc w:val="both"/>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Pogoj mora izpolnjevati ponudnik, pri čemer naročnik zahteva solidarno odgovornost drugega subjekta v primeru sklicevanja na njegove zmogljivosti.</w:t>
      </w:r>
    </w:p>
    <w:p w14:paraId="1B2A0C8C" w14:textId="77777777" w:rsidR="00CC0E14" w:rsidRPr="00D030DB" w:rsidRDefault="00CC0E14" w:rsidP="00CC0E14">
      <w:pPr>
        <w:widowControl w:val="0"/>
        <w:pBdr>
          <w:top w:val="nil"/>
          <w:left w:val="nil"/>
          <w:bottom w:val="nil"/>
          <w:right w:val="nil"/>
          <w:between w:val="nil"/>
        </w:pBdr>
        <w:spacing w:line="260" w:lineRule="auto"/>
        <w:ind w:left="284"/>
        <w:jc w:val="both"/>
        <w:rPr>
          <w:rFonts w:ascii="Calibri" w:eastAsia="Calibri" w:hAnsi="Calibri" w:cs="Calibri"/>
          <w:color w:val="000000"/>
          <w:sz w:val="22"/>
          <w:szCs w:val="22"/>
          <w:lang w:val="sl-SI"/>
        </w:rPr>
      </w:pPr>
    </w:p>
    <w:p w14:paraId="373021CA" w14:textId="6A5097DB" w:rsidR="00CC0E14" w:rsidRPr="00D030DB" w:rsidRDefault="00CC0E14" w:rsidP="00CC0E14">
      <w:pPr>
        <w:widowControl w:val="0"/>
        <w:pBdr>
          <w:top w:val="nil"/>
          <w:left w:val="nil"/>
          <w:bottom w:val="nil"/>
          <w:right w:val="nil"/>
          <w:between w:val="nil"/>
        </w:pBdr>
        <w:spacing w:line="260" w:lineRule="auto"/>
        <w:ind w:left="1276" w:hanging="992"/>
        <w:jc w:val="both"/>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Dokazilo:</w:t>
      </w:r>
      <w:r w:rsidRPr="00D030DB">
        <w:rPr>
          <w:rFonts w:ascii="Calibri" w:eastAsia="Calibri" w:hAnsi="Calibri" w:cs="Calibri"/>
          <w:color w:val="000000"/>
          <w:sz w:val="22"/>
          <w:szCs w:val="22"/>
          <w:lang w:val="sl-SI"/>
        </w:rPr>
        <w:t xml:space="preserve">  </w:t>
      </w:r>
      <w:r w:rsidRPr="00D030DB">
        <w:rPr>
          <w:rFonts w:ascii="Calibri" w:eastAsia="Calibri" w:hAnsi="Calibri" w:cs="Calibri"/>
          <w:color w:val="000000"/>
          <w:sz w:val="22"/>
          <w:szCs w:val="22"/>
          <w:lang w:val="sl-SI"/>
        </w:rPr>
        <w:tab/>
        <w:t>ESPD – v delu IV: Pogoji za sodelovanje, razdelek B: Ekonomski in finančni položaj: Zavarovanje poklicne odgovornosti.</w:t>
      </w:r>
    </w:p>
    <w:p w14:paraId="4C8D0E6F" w14:textId="77777777" w:rsidR="00CC0E14" w:rsidRPr="00D030DB" w:rsidRDefault="00CC0E14" w:rsidP="00CC0E14">
      <w:pPr>
        <w:spacing w:line="260" w:lineRule="auto"/>
        <w:ind w:left="1276"/>
        <w:jc w:val="both"/>
        <w:rPr>
          <w:rFonts w:ascii="Calibri" w:eastAsia="Calibri" w:hAnsi="Calibri" w:cs="Calibri"/>
          <w:b/>
          <w:sz w:val="22"/>
          <w:szCs w:val="22"/>
          <w:lang w:val="sl-SI"/>
        </w:rPr>
      </w:pPr>
      <w:r w:rsidRPr="00D030DB">
        <w:rPr>
          <w:rFonts w:ascii="Calibri" w:eastAsia="Calibri" w:hAnsi="Calibri" w:cs="Calibri"/>
          <w:b/>
          <w:sz w:val="22"/>
          <w:szCs w:val="22"/>
          <w:lang w:val="sl-SI"/>
        </w:rPr>
        <w:t>IN</w:t>
      </w:r>
    </w:p>
    <w:p w14:paraId="5A6FA02C" w14:textId="77777777" w:rsidR="00CC0E14" w:rsidRPr="00D030DB" w:rsidRDefault="00CC0E14" w:rsidP="00CC0E14">
      <w:pPr>
        <w:spacing w:line="260" w:lineRule="auto"/>
        <w:ind w:left="1276"/>
        <w:jc w:val="both"/>
        <w:rPr>
          <w:rFonts w:ascii="Calibri" w:eastAsia="Calibri" w:hAnsi="Calibri" w:cs="Calibri"/>
          <w:b/>
          <w:sz w:val="22"/>
          <w:szCs w:val="22"/>
          <w:lang w:val="sl-SI"/>
        </w:rPr>
      </w:pPr>
      <w:r w:rsidRPr="00D030DB">
        <w:rPr>
          <w:rFonts w:ascii="Calibri" w:eastAsia="Calibri" w:hAnsi="Calibri" w:cs="Calibri"/>
          <w:sz w:val="22"/>
          <w:szCs w:val="22"/>
          <w:lang w:val="sl-SI"/>
        </w:rPr>
        <w:t>Veljavna zavarovalna polica.</w:t>
      </w:r>
    </w:p>
    <w:p w14:paraId="0760AEC0" w14:textId="77777777" w:rsidR="00CC0E14" w:rsidRPr="00D030DB" w:rsidRDefault="00CC0E14" w:rsidP="00CC0E14">
      <w:pPr>
        <w:widowControl w:val="0"/>
        <w:pBdr>
          <w:top w:val="nil"/>
          <w:left w:val="nil"/>
          <w:bottom w:val="nil"/>
          <w:right w:val="nil"/>
          <w:between w:val="nil"/>
        </w:pBdr>
        <w:ind w:left="1276"/>
        <w:jc w:val="both"/>
        <w:rPr>
          <w:rFonts w:ascii="Calibri" w:eastAsia="Calibri" w:hAnsi="Calibri" w:cs="Calibri"/>
          <w:color w:val="000000"/>
          <w:sz w:val="22"/>
          <w:szCs w:val="22"/>
          <w:lang w:val="sl-SI"/>
        </w:rPr>
      </w:pPr>
    </w:p>
    <w:p w14:paraId="231CAB68" w14:textId="77777777" w:rsidR="00CC0E14" w:rsidRPr="00D030DB" w:rsidRDefault="00CC0E14" w:rsidP="00CC0E14">
      <w:pPr>
        <w:widowControl w:val="0"/>
        <w:pBdr>
          <w:top w:val="nil"/>
          <w:left w:val="nil"/>
          <w:bottom w:val="nil"/>
          <w:right w:val="nil"/>
          <w:between w:val="nil"/>
        </w:pBdr>
        <w:ind w:left="1276"/>
        <w:jc w:val="both"/>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Če se med trajanjem pogodbe spremenijo roki za izvedbo, vrsta storitve, kvaliteta ali količina, se morajo temu ustrezno spremeniti tudi pogoji zavarovanja oziroma podaljšati veljavnost zavarovalne police.</w:t>
      </w:r>
    </w:p>
    <w:p w14:paraId="722B2E48" w14:textId="77777777" w:rsidR="00B55E69" w:rsidRPr="00D030DB" w:rsidRDefault="00B55E69" w:rsidP="006C588D">
      <w:pPr>
        <w:pStyle w:val="NormalWeb"/>
        <w:spacing w:after="0"/>
        <w:ind w:left="1276" w:hanging="992"/>
        <w:jc w:val="both"/>
        <w:rPr>
          <w:rFonts w:asciiTheme="minorHAnsi" w:hAnsiTheme="minorHAnsi" w:cstheme="minorHAnsi"/>
          <w:color w:val="auto"/>
          <w:sz w:val="22"/>
          <w:szCs w:val="22"/>
          <w:lang w:eastAsia="en-US"/>
        </w:rPr>
      </w:pPr>
    </w:p>
    <w:p w14:paraId="5070086A" w14:textId="77777777" w:rsidR="00B55E69" w:rsidRPr="00D030DB" w:rsidRDefault="00B55E69" w:rsidP="006C588D">
      <w:pPr>
        <w:pStyle w:val="NormalWeb"/>
        <w:spacing w:after="0"/>
        <w:ind w:left="1276" w:hanging="992"/>
        <w:jc w:val="both"/>
        <w:rPr>
          <w:rFonts w:asciiTheme="minorHAnsi" w:hAnsiTheme="minorHAnsi" w:cstheme="minorHAnsi"/>
          <w:color w:val="auto"/>
          <w:sz w:val="22"/>
          <w:szCs w:val="22"/>
          <w:lang w:eastAsia="en-US"/>
        </w:rPr>
      </w:pPr>
    </w:p>
    <w:p w14:paraId="429887B2" w14:textId="77777777" w:rsidR="00DD48EF" w:rsidRPr="00D030DB"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Tehnična in strokovna sposobnost</w:t>
      </w:r>
    </w:p>
    <w:p w14:paraId="709A9805" w14:textId="77777777" w:rsidR="00066244" w:rsidRPr="00D030DB" w:rsidRDefault="00066244" w:rsidP="00694CBD">
      <w:pPr>
        <w:keepNext/>
        <w:keepLines/>
        <w:snapToGrid w:val="0"/>
        <w:jc w:val="both"/>
        <w:rPr>
          <w:rFonts w:asciiTheme="minorHAnsi" w:hAnsiTheme="minorHAnsi" w:cstheme="minorHAnsi"/>
          <w:szCs w:val="20"/>
          <w:lang w:val="sl-SI"/>
        </w:rPr>
      </w:pPr>
    </w:p>
    <w:p w14:paraId="26575B53" w14:textId="48A22BCE" w:rsidR="00CC0E14" w:rsidRPr="00D030DB" w:rsidRDefault="00CC0E14" w:rsidP="001D0D58">
      <w:pPr>
        <w:widowControl w:val="0"/>
        <w:numPr>
          <w:ilvl w:val="0"/>
          <w:numId w:val="17"/>
        </w:numPr>
        <w:pBdr>
          <w:top w:val="nil"/>
          <w:left w:val="nil"/>
          <w:bottom w:val="nil"/>
          <w:right w:val="nil"/>
          <w:between w:val="nil"/>
        </w:pBdr>
        <w:spacing w:line="260" w:lineRule="auto"/>
        <w:ind w:left="284" w:hanging="142"/>
        <w:jc w:val="both"/>
        <w:rPr>
          <w:rFonts w:ascii="Calibri" w:eastAsia="Calibri" w:hAnsi="Calibri" w:cs="Calibri"/>
          <w:sz w:val="22"/>
          <w:szCs w:val="22"/>
          <w:lang w:val="sl-SI"/>
        </w:rPr>
      </w:pPr>
      <w:r w:rsidRPr="00D030DB">
        <w:rPr>
          <w:rFonts w:ascii="Calibri" w:eastAsia="Calibri" w:hAnsi="Calibri" w:cs="Calibri"/>
          <w:color w:val="000000"/>
          <w:sz w:val="22"/>
          <w:szCs w:val="22"/>
          <w:lang w:val="sl-SI"/>
        </w:rPr>
        <w:t xml:space="preserve">Gospodarski subjekt je v zadnjih treh (3) letih pred rokom za prejem ponudb, po pravilih stroke, pravočasno in kakovostno, izvajal storitve rednih prevozov otrok v trajanju najmanj enega šolskega leta, pri čemer je vrednost referenčnih storitev znašala najmanj 120.000 EUR brez DDV. </w:t>
      </w:r>
    </w:p>
    <w:p w14:paraId="0057583F" w14:textId="77777777" w:rsidR="00CC0E14" w:rsidRPr="00D030DB" w:rsidRDefault="00CC0E14" w:rsidP="00CC0E14">
      <w:pPr>
        <w:widowControl w:val="0"/>
        <w:pBdr>
          <w:top w:val="nil"/>
          <w:left w:val="nil"/>
          <w:bottom w:val="nil"/>
          <w:right w:val="nil"/>
          <w:between w:val="nil"/>
        </w:pBdr>
        <w:spacing w:line="260" w:lineRule="auto"/>
        <w:ind w:left="284"/>
        <w:jc w:val="both"/>
        <w:rPr>
          <w:rFonts w:ascii="Calibri" w:eastAsia="Calibri" w:hAnsi="Calibri" w:cs="Calibri"/>
          <w:sz w:val="22"/>
          <w:szCs w:val="22"/>
          <w:lang w:val="sl-SI"/>
        </w:rPr>
      </w:pPr>
    </w:p>
    <w:p w14:paraId="31E11B3D" w14:textId="77777777" w:rsidR="00CC0E14" w:rsidRPr="00D030DB" w:rsidRDefault="00CC0E14" w:rsidP="00CC0E14">
      <w:pPr>
        <w:ind w:left="284"/>
        <w:jc w:val="both"/>
        <w:rPr>
          <w:rFonts w:ascii="Calibri" w:eastAsia="Calibri" w:hAnsi="Calibri" w:cs="Calibri"/>
          <w:sz w:val="22"/>
          <w:szCs w:val="22"/>
          <w:lang w:val="sl-SI"/>
        </w:rPr>
      </w:pPr>
      <w:r w:rsidRPr="00D030DB">
        <w:rPr>
          <w:rFonts w:ascii="Calibri" w:eastAsia="Calibri" w:hAnsi="Calibri" w:cs="Calibri"/>
          <w:sz w:val="22"/>
          <w:szCs w:val="22"/>
          <w:lang w:val="sl-SI"/>
        </w:rPr>
        <w:t>Pogoj mora izpolniti tisti gospodarski subjekt, ki prevzema največji del dejanske izvedbe posla izmed vseh gospodarskih subjektov.</w:t>
      </w:r>
    </w:p>
    <w:p w14:paraId="23DECF67" w14:textId="77777777" w:rsidR="00CC0E14" w:rsidRPr="00D030DB" w:rsidRDefault="00CC0E14" w:rsidP="00CC0E14">
      <w:pPr>
        <w:ind w:left="284"/>
        <w:jc w:val="both"/>
        <w:rPr>
          <w:rFonts w:ascii="Calibri" w:eastAsia="Calibri" w:hAnsi="Calibri" w:cs="Calibri"/>
          <w:sz w:val="22"/>
          <w:szCs w:val="22"/>
          <w:lang w:val="sl-SI"/>
        </w:rPr>
      </w:pPr>
    </w:p>
    <w:p w14:paraId="35C754EC" w14:textId="77777777" w:rsidR="00CC0E14" w:rsidRPr="00D030DB" w:rsidRDefault="00CC0E14" w:rsidP="00CC0E14">
      <w:pPr>
        <w:ind w:left="1276" w:hanging="992"/>
        <w:jc w:val="both"/>
        <w:rPr>
          <w:rFonts w:ascii="Calibri" w:eastAsia="Calibri" w:hAnsi="Calibri" w:cs="Calibri"/>
          <w:sz w:val="22"/>
          <w:szCs w:val="22"/>
          <w:lang w:val="sl-SI"/>
        </w:rPr>
      </w:pPr>
      <w:r w:rsidRPr="00D030DB">
        <w:rPr>
          <w:rFonts w:ascii="Calibri" w:eastAsia="Calibri" w:hAnsi="Calibri" w:cs="Calibri"/>
          <w:b/>
          <w:sz w:val="22"/>
          <w:szCs w:val="22"/>
          <w:lang w:val="sl-SI"/>
        </w:rPr>
        <w:t xml:space="preserve">Dokazila: </w:t>
      </w:r>
      <w:r w:rsidRPr="00D030DB">
        <w:rPr>
          <w:rFonts w:ascii="Calibri" w:eastAsia="Calibri" w:hAnsi="Calibri" w:cs="Calibri"/>
          <w:b/>
          <w:sz w:val="22"/>
          <w:szCs w:val="22"/>
          <w:lang w:val="sl-SI"/>
        </w:rPr>
        <w:tab/>
      </w:r>
      <w:r w:rsidRPr="00D030DB">
        <w:rPr>
          <w:rFonts w:ascii="Calibri" w:eastAsia="Calibri" w:hAnsi="Calibri" w:cs="Calibri"/>
          <w:sz w:val="22"/>
          <w:szCs w:val="22"/>
          <w:lang w:val="sl-SI"/>
        </w:rPr>
        <w:t xml:space="preserve">ESPD – v delu IV: Pogoji za sodelovanje, razdelek C: Tehnična in strokovna sposobnost: Za naročila storitev: izvedba storitev določene vrste. </w:t>
      </w:r>
    </w:p>
    <w:p w14:paraId="3B11A58C" w14:textId="77777777" w:rsidR="00CC0E14" w:rsidRPr="00D030DB" w:rsidRDefault="00CC0E14" w:rsidP="00CC0E14">
      <w:pPr>
        <w:ind w:left="1276"/>
        <w:jc w:val="both"/>
        <w:rPr>
          <w:rFonts w:ascii="Calibri" w:eastAsia="Calibri" w:hAnsi="Calibri" w:cs="Calibri"/>
          <w:b/>
          <w:sz w:val="22"/>
          <w:szCs w:val="22"/>
          <w:lang w:val="sl-SI"/>
        </w:rPr>
      </w:pPr>
      <w:r w:rsidRPr="00D030DB">
        <w:rPr>
          <w:rFonts w:ascii="Calibri" w:eastAsia="Calibri" w:hAnsi="Calibri" w:cs="Calibri"/>
          <w:b/>
          <w:sz w:val="22"/>
          <w:szCs w:val="22"/>
          <w:lang w:val="sl-SI"/>
        </w:rPr>
        <w:t>IN</w:t>
      </w:r>
    </w:p>
    <w:p w14:paraId="2F08AE19" w14:textId="268ABC20" w:rsidR="00CC0E14" w:rsidRPr="00D030DB" w:rsidRDefault="00CC0E14" w:rsidP="00CC0E14">
      <w:pPr>
        <w:ind w:left="1276"/>
        <w:jc w:val="both"/>
        <w:rPr>
          <w:rFonts w:ascii="Calibri" w:eastAsia="Calibri" w:hAnsi="Calibri" w:cs="Calibri"/>
          <w:sz w:val="22"/>
          <w:szCs w:val="22"/>
          <w:lang w:val="sl-SI"/>
        </w:rPr>
      </w:pPr>
      <w:r w:rsidRPr="00D030DB">
        <w:rPr>
          <w:rFonts w:ascii="Calibri" w:eastAsia="Calibri" w:hAnsi="Calibri" w:cs="Calibri"/>
          <w:sz w:val="22"/>
          <w:szCs w:val="22"/>
          <w:lang w:val="sl-SI"/>
        </w:rPr>
        <w:t>Ustrezno število izpolnjenih obrazcev Reference (OBR-</w:t>
      </w:r>
      <w:r w:rsidR="006916E9">
        <w:rPr>
          <w:rFonts w:ascii="Calibri" w:eastAsia="Calibri" w:hAnsi="Calibri" w:cs="Calibri"/>
          <w:sz w:val="22"/>
          <w:szCs w:val="22"/>
          <w:lang w:val="sl-SI"/>
        </w:rPr>
        <w:t>3</w:t>
      </w:r>
      <w:r w:rsidRPr="00D030DB">
        <w:rPr>
          <w:rFonts w:ascii="Calibri" w:eastAsia="Calibri" w:hAnsi="Calibri" w:cs="Calibri"/>
          <w:sz w:val="22"/>
          <w:szCs w:val="22"/>
          <w:lang w:val="sl-SI"/>
        </w:rPr>
        <w:t xml:space="preserve">). Za referenčne posle ni treba, da so potrjeni s strani naročnika referenčnega posla. </w:t>
      </w:r>
    </w:p>
    <w:p w14:paraId="7B0BBE6F" w14:textId="77777777" w:rsidR="00CC0E14" w:rsidRPr="00D030DB" w:rsidRDefault="00CC0E14" w:rsidP="00CC0E14">
      <w:pPr>
        <w:ind w:left="1276"/>
        <w:jc w:val="both"/>
        <w:rPr>
          <w:rFonts w:ascii="Calibri" w:eastAsia="Calibri" w:hAnsi="Calibri" w:cs="Calibri"/>
          <w:sz w:val="22"/>
          <w:szCs w:val="22"/>
          <w:lang w:val="sl-SI"/>
        </w:rPr>
      </w:pPr>
    </w:p>
    <w:p w14:paraId="0C95A1DD" w14:textId="77777777" w:rsidR="00CC0E14" w:rsidRPr="00D030DB" w:rsidRDefault="00CC0E14" w:rsidP="00CC0E14">
      <w:pPr>
        <w:ind w:left="1276"/>
        <w:jc w:val="both"/>
        <w:rPr>
          <w:rFonts w:ascii="Calibri" w:eastAsia="Calibri" w:hAnsi="Calibri" w:cs="Calibri"/>
          <w:sz w:val="22"/>
          <w:szCs w:val="22"/>
          <w:lang w:val="sl-SI"/>
        </w:rPr>
      </w:pPr>
      <w:r w:rsidRPr="00D030DB">
        <w:rPr>
          <w:rFonts w:ascii="Calibri" w:eastAsia="Calibri" w:hAnsi="Calibri" w:cs="Calibri"/>
          <w:sz w:val="22"/>
          <w:szCs w:val="22"/>
          <w:lang w:val="sl-SI"/>
        </w:rPr>
        <w:t>Naročnik si pridržuje pravico od ponudnika zahtevati predložitev referenčnega potrdila, potrjenega s strani naročnika referenčnega posla.</w:t>
      </w:r>
    </w:p>
    <w:p w14:paraId="636F405F" w14:textId="77777777" w:rsidR="00CC0E14" w:rsidRPr="00D030DB" w:rsidRDefault="00CC0E14" w:rsidP="00CC0E14">
      <w:pPr>
        <w:widowControl w:val="0"/>
        <w:pBdr>
          <w:top w:val="nil"/>
          <w:left w:val="nil"/>
          <w:bottom w:val="nil"/>
          <w:right w:val="nil"/>
          <w:between w:val="nil"/>
        </w:pBdr>
        <w:ind w:left="1276"/>
        <w:jc w:val="both"/>
        <w:rPr>
          <w:rFonts w:ascii="Calibri" w:eastAsia="Calibri" w:hAnsi="Calibri" w:cs="Calibri"/>
          <w:color w:val="000000"/>
          <w:sz w:val="22"/>
          <w:szCs w:val="22"/>
          <w:lang w:val="sl-SI"/>
        </w:rPr>
      </w:pPr>
    </w:p>
    <w:p w14:paraId="5BB6A294" w14:textId="0DBD8351" w:rsidR="00E910FE" w:rsidRPr="00D030DB" w:rsidRDefault="00E910FE" w:rsidP="001D0D58">
      <w:pPr>
        <w:widowControl w:val="0"/>
        <w:numPr>
          <w:ilvl w:val="0"/>
          <w:numId w:val="17"/>
        </w:numPr>
        <w:pBdr>
          <w:top w:val="nil"/>
          <w:left w:val="nil"/>
          <w:bottom w:val="nil"/>
          <w:right w:val="nil"/>
          <w:between w:val="nil"/>
        </w:pBdr>
        <w:autoSpaceDE w:val="0"/>
        <w:spacing w:line="260" w:lineRule="auto"/>
        <w:ind w:left="284" w:hanging="142"/>
        <w:jc w:val="both"/>
        <w:rPr>
          <w:rStyle w:val="FontStyle83"/>
          <w:rFonts w:asciiTheme="minorHAnsi" w:hAnsiTheme="minorHAnsi" w:cstheme="minorHAnsi"/>
          <w:sz w:val="22"/>
          <w:szCs w:val="22"/>
          <w:lang w:val="sl-SI"/>
        </w:rPr>
      </w:pPr>
      <w:r w:rsidRPr="00D030DB">
        <w:rPr>
          <w:rFonts w:asciiTheme="minorHAnsi" w:eastAsia="Calibri" w:hAnsiTheme="minorHAnsi" w:cstheme="minorHAnsi"/>
          <w:color w:val="000000"/>
          <w:sz w:val="22"/>
          <w:szCs w:val="22"/>
          <w:lang w:val="sl-SI"/>
        </w:rPr>
        <w:t xml:space="preserve">Ponudnik mora razpolagati z ustreznim številom tehnično brezhibnih vozil (lastništvo, najem, </w:t>
      </w:r>
      <w:r w:rsidRPr="00D030DB">
        <w:rPr>
          <w:rFonts w:asciiTheme="minorHAnsi" w:eastAsia="Calibri" w:hAnsiTheme="minorHAnsi" w:cstheme="minorHAnsi"/>
          <w:color w:val="000000"/>
          <w:sz w:val="22"/>
          <w:szCs w:val="22"/>
          <w:lang w:val="sl-SI"/>
        </w:rPr>
        <w:lastRenderedPageBreak/>
        <w:t>leasing), s katerimi bo v času trajanja pogodbe o izvedbi javnega naročila nemoteno opravljal prevoze in ki izpolnjujejo vse vse pogoje, ki jih določa Zakon o varnosti cestnega prometa, podzakonski predpisi, ki določajo pogoje</w:t>
      </w:r>
      <w:r w:rsidRPr="00D030DB">
        <w:rPr>
          <w:rFonts w:asciiTheme="minorHAnsi" w:hAnsiTheme="minorHAnsi" w:cstheme="minorHAnsi"/>
          <w:sz w:val="22"/>
          <w:szCs w:val="22"/>
          <w:lang w:val="sl-SI"/>
        </w:rPr>
        <w:t xml:space="preserve"> za izvrševanja prevoza šolskih otrok ter predpisi, ki urejajo zavarovanje potnikov in vozil v prometu. Vs</w:t>
      </w:r>
      <w:r w:rsidRPr="00D030DB">
        <w:rPr>
          <w:rStyle w:val="FontStyle83"/>
          <w:rFonts w:asciiTheme="minorHAnsi" w:hAnsiTheme="minorHAnsi" w:cstheme="minorHAnsi"/>
          <w:sz w:val="22"/>
          <w:szCs w:val="22"/>
          <w:lang w:val="sl-SI"/>
        </w:rPr>
        <w:t>a vozila morajo biti tehnično brezhibna in morajo imeti ustrezen standard vzdrževanja. Ponudnik mora zagotavljati tudi nadomestno vozilo v primeru okvare vozila.</w:t>
      </w:r>
    </w:p>
    <w:p w14:paraId="14E286C9" w14:textId="77777777" w:rsidR="00E910FE" w:rsidRPr="00D030DB" w:rsidRDefault="00E910FE" w:rsidP="00E910FE">
      <w:pPr>
        <w:jc w:val="both"/>
        <w:rPr>
          <w:rFonts w:asciiTheme="minorHAnsi" w:eastAsia="Calibri" w:hAnsiTheme="minorHAnsi" w:cstheme="minorHAnsi"/>
          <w:color w:val="000000" w:themeColor="text1"/>
          <w:sz w:val="22"/>
          <w:szCs w:val="22"/>
          <w:lang w:val="sl-SI"/>
        </w:rPr>
      </w:pPr>
    </w:p>
    <w:p w14:paraId="7E9BB2B5" w14:textId="7E4414E5" w:rsidR="00E910FE" w:rsidRPr="00D030DB" w:rsidRDefault="00E910FE" w:rsidP="00E910FE">
      <w:pPr>
        <w:ind w:left="284"/>
        <w:jc w:val="both"/>
        <w:rPr>
          <w:rFonts w:ascii="Calibri" w:eastAsia="Calibri" w:hAnsi="Calibri" w:cs="Calibri"/>
          <w:color w:val="000000" w:themeColor="text1"/>
          <w:sz w:val="22"/>
          <w:szCs w:val="22"/>
          <w:lang w:val="sl-SI"/>
        </w:rPr>
      </w:pPr>
      <w:r w:rsidRPr="00D030DB">
        <w:rPr>
          <w:rFonts w:asciiTheme="minorHAnsi" w:eastAsia="Calibri" w:hAnsiTheme="minorHAnsi" w:cstheme="minorHAnsi"/>
          <w:color w:val="000000" w:themeColor="text1"/>
          <w:sz w:val="22"/>
          <w:szCs w:val="22"/>
          <w:lang w:val="sl-SI"/>
        </w:rPr>
        <w:t>Ponudnik mora upoštevati morebitno potrebo po specialnih vozilih oz. predelavah, ki bodo</w:t>
      </w:r>
      <w:r w:rsidRPr="00D030DB">
        <w:rPr>
          <w:rFonts w:ascii="Calibri" w:eastAsia="Calibri" w:hAnsi="Calibri" w:cs="Calibri"/>
          <w:color w:val="000000" w:themeColor="text1"/>
          <w:sz w:val="22"/>
          <w:szCs w:val="22"/>
          <w:lang w:val="sl-SI"/>
        </w:rPr>
        <w:t xml:space="preserve"> omogočala varen prevoz otrok s posebnimi potrebami.</w:t>
      </w:r>
    </w:p>
    <w:p w14:paraId="3623D1D3" w14:textId="77777777" w:rsidR="00E910FE" w:rsidRPr="00D030DB" w:rsidRDefault="00E910FE" w:rsidP="00E910FE">
      <w:pPr>
        <w:ind w:left="1276" w:hanging="992"/>
        <w:jc w:val="both"/>
        <w:rPr>
          <w:rFonts w:ascii="Calibri" w:eastAsia="Calibri" w:hAnsi="Calibri" w:cs="Calibri"/>
          <w:b/>
          <w:sz w:val="22"/>
          <w:szCs w:val="22"/>
          <w:lang w:val="sl-SI"/>
        </w:rPr>
      </w:pPr>
    </w:p>
    <w:p w14:paraId="17356019" w14:textId="77777777" w:rsidR="00E910FE" w:rsidRPr="00D030DB" w:rsidRDefault="00E910FE" w:rsidP="00E910FE">
      <w:pPr>
        <w:ind w:left="1276" w:hanging="992"/>
        <w:jc w:val="both"/>
        <w:rPr>
          <w:rFonts w:ascii="Calibri" w:eastAsia="Calibri" w:hAnsi="Calibri" w:cs="Calibri"/>
          <w:sz w:val="22"/>
          <w:szCs w:val="22"/>
          <w:lang w:val="sl-SI"/>
        </w:rPr>
      </w:pPr>
      <w:r w:rsidRPr="00D030DB">
        <w:rPr>
          <w:rFonts w:ascii="Calibri" w:eastAsia="Calibri" w:hAnsi="Calibri" w:cs="Calibri"/>
          <w:b/>
          <w:sz w:val="22"/>
          <w:szCs w:val="22"/>
          <w:lang w:val="sl-SI"/>
        </w:rPr>
        <w:t xml:space="preserve">Dokazila: </w:t>
      </w:r>
      <w:r w:rsidRPr="00D030DB">
        <w:rPr>
          <w:rFonts w:ascii="Calibri" w:eastAsia="Calibri" w:hAnsi="Calibri" w:cs="Calibri"/>
          <w:b/>
          <w:sz w:val="22"/>
          <w:szCs w:val="22"/>
          <w:lang w:val="sl-SI"/>
        </w:rPr>
        <w:tab/>
      </w:r>
      <w:r w:rsidRPr="00D030DB">
        <w:rPr>
          <w:rFonts w:ascii="Calibri" w:eastAsia="Calibri" w:hAnsi="Calibri" w:cs="Calibri"/>
          <w:sz w:val="22"/>
          <w:szCs w:val="22"/>
          <w:lang w:val="sl-SI"/>
        </w:rPr>
        <w:t xml:space="preserve">ESPD – v delu IV: Pogoji za sodelovanje, razdelek C: Tehnična in strokovna sposobnost: Orodje, obrat ali tehnična oprema. </w:t>
      </w:r>
    </w:p>
    <w:p w14:paraId="75B46DC1" w14:textId="77777777" w:rsidR="00E910FE" w:rsidRPr="00D030DB" w:rsidRDefault="00E910FE" w:rsidP="00E910FE">
      <w:pPr>
        <w:ind w:left="1276"/>
        <w:jc w:val="both"/>
        <w:rPr>
          <w:rFonts w:ascii="Calibri" w:eastAsia="Calibri" w:hAnsi="Calibri" w:cs="Calibri"/>
          <w:b/>
          <w:sz w:val="22"/>
          <w:szCs w:val="22"/>
          <w:lang w:val="sl-SI"/>
        </w:rPr>
      </w:pPr>
      <w:r w:rsidRPr="00D030DB">
        <w:rPr>
          <w:rFonts w:ascii="Calibri" w:eastAsia="Calibri" w:hAnsi="Calibri" w:cs="Calibri"/>
          <w:b/>
          <w:sz w:val="22"/>
          <w:szCs w:val="22"/>
          <w:lang w:val="sl-SI"/>
        </w:rPr>
        <w:t>IN</w:t>
      </w:r>
    </w:p>
    <w:p w14:paraId="25E37AAD" w14:textId="2CB5977B" w:rsidR="00E910FE" w:rsidRPr="00D030DB" w:rsidRDefault="00E910FE" w:rsidP="00E910FE">
      <w:pPr>
        <w:ind w:left="1276"/>
        <w:jc w:val="both"/>
        <w:rPr>
          <w:rFonts w:ascii="Calibri" w:eastAsia="Calibri" w:hAnsi="Calibri" w:cs="Calibri"/>
          <w:sz w:val="22"/>
          <w:szCs w:val="22"/>
          <w:lang w:val="sl-SI"/>
        </w:rPr>
      </w:pPr>
      <w:r w:rsidRPr="006916E9">
        <w:rPr>
          <w:rFonts w:ascii="Calibri" w:eastAsia="Calibri" w:hAnsi="Calibri" w:cs="Calibri"/>
          <w:sz w:val="22"/>
          <w:szCs w:val="22"/>
          <w:lang w:val="sl-SI"/>
        </w:rPr>
        <w:t>Izpolnjen obrazec Vozila (OBR-</w:t>
      </w:r>
      <w:r w:rsidR="006916E9" w:rsidRPr="006916E9">
        <w:rPr>
          <w:rFonts w:ascii="Calibri" w:eastAsia="Calibri" w:hAnsi="Calibri" w:cs="Calibri"/>
          <w:sz w:val="22"/>
          <w:szCs w:val="22"/>
          <w:lang w:val="sl-SI"/>
        </w:rPr>
        <w:t>4</w:t>
      </w:r>
      <w:r w:rsidRPr="006916E9">
        <w:rPr>
          <w:rFonts w:ascii="Calibri" w:eastAsia="Calibri" w:hAnsi="Calibri" w:cs="Calibri"/>
          <w:sz w:val="22"/>
          <w:szCs w:val="22"/>
          <w:lang w:val="sl-SI"/>
        </w:rPr>
        <w:t>).</w:t>
      </w:r>
      <w:r w:rsidRPr="00D030DB">
        <w:rPr>
          <w:rFonts w:ascii="Calibri" w:eastAsia="Calibri" w:hAnsi="Calibri" w:cs="Calibri"/>
          <w:sz w:val="22"/>
          <w:szCs w:val="22"/>
          <w:lang w:val="sl-SI"/>
        </w:rPr>
        <w:t xml:space="preserve"> </w:t>
      </w:r>
    </w:p>
    <w:p w14:paraId="22E6188A" w14:textId="77777777" w:rsidR="00E910FE" w:rsidRPr="00D030DB" w:rsidRDefault="00E910FE" w:rsidP="00E910FE">
      <w:pPr>
        <w:ind w:left="1276"/>
        <w:jc w:val="both"/>
        <w:rPr>
          <w:rFonts w:ascii="Calibri" w:eastAsia="Calibri" w:hAnsi="Calibri" w:cs="Calibri"/>
          <w:b/>
          <w:sz w:val="22"/>
          <w:szCs w:val="22"/>
          <w:lang w:val="sl-SI"/>
        </w:rPr>
      </w:pPr>
      <w:r w:rsidRPr="00D030DB">
        <w:rPr>
          <w:rFonts w:ascii="Calibri" w:eastAsia="Calibri" w:hAnsi="Calibri" w:cs="Calibri"/>
          <w:b/>
          <w:sz w:val="22"/>
          <w:szCs w:val="22"/>
          <w:lang w:val="sl-SI"/>
        </w:rPr>
        <w:t>IN</w:t>
      </w:r>
    </w:p>
    <w:p w14:paraId="704829DE" w14:textId="77777777" w:rsidR="00E910FE" w:rsidRPr="00D030DB" w:rsidRDefault="00E910FE" w:rsidP="00E910FE">
      <w:pPr>
        <w:ind w:left="1276"/>
        <w:jc w:val="both"/>
        <w:rPr>
          <w:rFonts w:ascii="Calibri" w:eastAsia="Calibri" w:hAnsi="Calibri" w:cs="Calibri"/>
          <w:sz w:val="22"/>
          <w:szCs w:val="22"/>
          <w:lang w:val="sl-SI"/>
        </w:rPr>
      </w:pPr>
      <w:r w:rsidRPr="00D030DB">
        <w:rPr>
          <w:rFonts w:ascii="Calibri" w:eastAsia="Calibri" w:hAnsi="Calibri" w:cs="Calibri"/>
          <w:sz w:val="22"/>
          <w:szCs w:val="22"/>
          <w:lang w:val="sl-SI"/>
        </w:rPr>
        <w:t xml:space="preserve">Veljavno prometno dovoljenje za vsako vozilo. </w:t>
      </w:r>
    </w:p>
    <w:p w14:paraId="1B7B0B48" w14:textId="77777777" w:rsidR="00E910FE" w:rsidRPr="00D030DB" w:rsidRDefault="00E910FE" w:rsidP="00E910FE">
      <w:pPr>
        <w:ind w:left="1276"/>
        <w:jc w:val="both"/>
        <w:rPr>
          <w:rFonts w:ascii="Calibri" w:eastAsia="Calibri" w:hAnsi="Calibri" w:cs="Calibri"/>
          <w:b/>
          <w:sz w:val="22"/>
          <w:szCs w:val="22"/>
          <w:lang w:val="sl-SI"/>
        </w:rPr>
      </w:pPr>
      <w:r w:rsidRPr="00D030DB">
        <w:rPr>
          <w:rFonts w:ascii="Calibri" w:eastAsia="Calibri" w:hAnsi="Calibri" w:cs="Calibri"/>
          <w:b/>
          <w:sz w:val="22"/>
          <w:szCs w:val="22"/>
          <w:lang w:val="sl-SI"/>
        </w:rPr>
        <w:t>IN</w:t>
      </w:r>
    </w:p>
    <w:p w14:paraId="5A6C96B5" w14:textId="77777777" w:rsidR="00E910FE" w:rsidRPr="00D030DB" w:rsidRDefault="00E910FE" w:rsidP="00E910FE">
      <w:pPr>
        <w:ind w:left="1276"/>
        <w:jc w:val="both"/>
        <w:rPr>
          <w:rFonts w:ascii="Calibri" w:eastAsia="Calibri" w:hAnsi="Calibri" w:cs="Calibri"/>
          <w:sz w:val="22"/>
          <w:szCs w:val="22"/>
          <w:lang w:val="sl-SI"/>
        </w:rPr>
      </w:pPr>
      <w:r w:rsidRPr="00D030DB">
        <w:rPr>
          <w:rFonts w:ascii="Calibri" w:eastAsia="Calibri" w:hAnsi="Calibri" w:cs="Calibri"/>
          <w:sz w:val="22"/>
          <w:szCs w:val="22"/>
          <w:lang w:val="sl-SI"/>
        </w:rPr>
        <w:t xml:space="preserve">Potrdilo o skladnosti (homologacija) za vsako vozilo. </w:t>
      </w:r>
    </w:p>
    <w:p w14:paraId="12DE7785" w14:textId="77777777" w:rsidR="00E910FE" w:rsidRPr="00D030DB" w:rsidRDefault="00E910FE" w:rsidP="00E910FE">
      <w:pPr>
        <w:ind w:left="1276"/>
        <w:jc w:val="both"/>
        <w:rPr>
          <w:rFonts w:ascii="Calibri" w:eastAsia="Calibri" w:hAnsi="Calibri" w:cs="Calibri"/>
          <w:sz w:val="22"/>
          <w:szCs w:val="22"/>
          <w:lang w:val="sl-SI"/>
        </w:rPr>
      </w:pPr>
    </w:p>
    <w:p w14:paraId="7B9BF404" w14:textId="77777777" w:rsidR="00E910FE" w:rsidRPr="00D030DB" w:rsidRDefault="00E910FE" w:rsidP="00E910FE">
      <w:pPr>
        <w:ind w:left="1276"/>
        <w:jc w:val="both"/>
        <w:rPr>
          <w:rFonts w:ascii="Calibri" w:eastAsia="Calibri" w:hAnsi="Calibri" w:cs="Calibri"/>
          <w:sz w:val="22"/>
          <w:szCs w:val="22"/>
          <w:lang w:val="sl-SI"/>
        </w:rPr>
      </w:pPr>
      <w:r w:rsidRPr="00D030DB">
        <w:rPr>
          <w:rFonts w:ascii="Calibri" w:eastAsia="Calibri" w:hAnsi="Calibri" w:cs="Calibri"/>
          <w:sz w:val="22"/>
          <w:szCs w:val="22"/>
          <w:lang w:val="sl-SI"/>
        </w:rPr>
        <w:t>Naročnik si pridržuje pravico od ponudnika zahtevati predložitev dodatnih dokazil (npr. zavarovalna polica, dokazilo o lastništvu, pogodba o najemu, leasingu).</w:t>
      </w:r>
    </w:p>
    <w:p w14:paraId="20B2CE34" w14:textId="77777777" w:rsidR="00E910FE" w:rsidRPr="00D030DB" w:rsidRDefault="00E910FE" w:rsidP="00E910FE">
      <w:pPr>
        <w:autoSpaceDE w:val="0"/>
        <w:jc w:val="both"/>
        <w:rPr>
          <w:rStyle w:val="FontStyle83"/>
          <w:rFonts w:ascii="Times New Roman" w:hAnsi="Times New Roman"/>
          <w:lang w:val="sl-SI"/>
        </w:rPr>
      </w:pPr>
    </w:p>
    <w:p w14:paraId="5D4185BE" w14:textId="77777777" w:rsidR="00E910FE" w:rsidRPr="00D030DB" w:rsidRDefault="00E910FE" w:rsidP="00E910FE">
      <w:pPr>
        <w:autoSpaceDE w:val="0"/>
        <w:jc w:val="both"/>
        <w:rPr>
          <w:rStyle w:val="FontStyle83"/>
          <w:rFonts w:ascii="Times New Roman" w:hAnsi="Times New Roman"/>
          <w:lang w:val="sl-SI"/>
        </w:rPr>
      </w:pPr>
    </w:p>
    <w:p w14:paraId="0887F7A3" w14:textId="1F623D3C" w:rsidR="00E910FE" w:rsidRPr="00D030DB" w:rsidRDefault="00E910FE" w:rsidP="001D0D58">
      <w:pPr>
        <w:widowControl w:val="0"/>
        <w:numPr>
          <w:ilvl w:val="0"/>
          <w:numId w:val="17"/>
        </w:numPr>
        <w:pBdr>
          <w:top w:val="nil"/>
          <w:left w:val="nil"/>
          <w:bottom w:val="nil"/>
          <w:right w:val="nil"/>
          <w:between w:val="nil"/>
        </w:pBdr>
        <w:autoSpaceDE w:val="0"/>
        <w:spacing w:line="260" w:lineRule="auto"/>
        <w:ind w:left="284" w:hanging="142"/>
        <w:jc w:val="both"/>
        <w:rPr>
          <w:rStyle w:val="FontStyle83"/>
          <w:rFonts w:asciiTheme="minorHAnsi" w:hAnsiTheme="minorHAnsi" w:cstheme="minorHAnsi"/>
          <w:sz w:val="22"/>
          <w:szCs w:val="22"/>
          <w:lang w:val="sl-SI"/>
        </w:rPr>
      </w:pPr>
      <w:r w:rsidRPr="00D030DB">
        <w:rPr>
          <w:rStyle w:val="FontStyle83"/>
          <w:rFonts w:asciiTheme="minorHAnsi" w:hAnsiTheme="minorHAnsi" w:cstheme="minorHAnsi"/>
          <w:sz w:val="22"/>
          <w:szCs w:val="22"/>
          <w:lang w:val="sl-SI"/>
        </w:rPr>
        <w:t xml:space="preserve">Ponudnik </w:t>
      </w:r>
      <w:r w:rsidRPr="00D030DB">
        <w:rPr>
          <w:rFonts w:asciiTheme="minorHAnsi" w:eastAsia="Calibri" w:hAnsiTheme="minorHAnsi" w:cstheme="minorHAnsi"/>
          <w:color w:val="000000"/>
          <w:sz w:val="22"/>
          <w:szCs w:val="22"/>
          <w:lang w:val="sl-SI"/>
        </w:rPr>
        <w:t>mora zagotavljati voznike, ki izpolnjujejo vse predpisane zdravstvene, delovne in druge pogoje v skladu z veljavnimi predpisi na področju prevoza potnikov v cestnem prometu in prevoza skupine otrok v cestnem prometu.</w:t>
      </w:r>
      <w:r w:rsidRPr="00D030DB">
        <w:rPr>
          <w:rStyle w:val="FontStyle83"/>
          <w:rFonts w:asciiTheme="minorHAnsi" w:hAnsiTheme="minorHAnsi" w:cstheme="minorHAnsi"/>
          <w:sz w:val="22"/>
          <w:szCs w:val="22"/>
          <w:lang w:val="sl-SI"/>
        </w:rPr>
        <w:t xml:space="preserve"> Ponudnik mora zagotavljati nadomestnega voznika v odsotnosti voznika.</w:t>
      </w:r>
    </w:p>
    <w:p w14:paraId="4560C646" w14:textId="77777777" w:rsidR="00E910FE" w:rsidRPr="00D030DB" w:rsidRDefault="00E910FE" w:rsidP="00E910FE">
      <w:pPr>
        <w:autoSpaceDE w:val="0"/>
        <w:jc w:val="both"/>
        <w:rPr>
          <w:rFonts w:asciiTheme="minorHAnsi" w:hAnsiTheme="minorHAnsi" w:cstheme="minorHAnsi"/>
          <w:sz w:val="22"/>
          <w:szCs w:val="22"/>
          <w:lang w:val="sl-SI"/>
        </w:rPr>
      </w:pPr>
    </w:p>
    <w:p w14:paraId="4E689D1A" w14:textId="77777777" w:rsidR="00E910FE" w:rsidRPr="00D030DB" w:rsidRDefault="00E910FE" w:rsidP="00E910FE">
      <w:pPr>
        <w:ind w:left="1276" w:hanging="992"/>
        <w:jc w:val="both"/>
        <w:rPr>
          <w:rFonts w:asciiTheme="minorHAnsi" w:eastAsia="Calibri" w:hAnsiTheme="minorHAnsi" w:cstheme="minorHAnsi"/>
          <w:sz w:val="22"/>
          <w:szCs w:val="22"/>
          <w:lang w:val="sl-SI"/>
        </w:rPr>
      </w:pPr>
      <w:r w:rsidRPr="00D030DB">
        <w:rPr>
          <w:rFonts w:asciiTheme="minorHAnsi" w:eastAsia="Calibri" w:hAnsiTheme="minorHAnsi" w:cstheme="minorHAnsi"/>
          <w:b/>
          <w:sz w:val="22"/>
          <w:szCs w:val="22"/>
          <w:lang w:val="sl-SI"/>
        </w:rPr>
        <w:t xml:space="preserve">Dokazila: </w:t>
      </w:r>
      <w:r w:rsidRPr="00D030DB">
        <w:rPr>
          <w:rFonts w:asciiTheme="minorHAnsi" w:eastAsia="Calibri" w:hAnsiTheme="minorHAnsi" w:cstheme="minorHAnsi"/>
          <w:b/>
          <w:sz w:val="22"/>
          <w:szCs w:val="22"/>
          <w:lang w:val="sl-SI"/>
        </w:rPr>
        <w:tab/>
      </w:r>
      <w:r w:rsidRPr="00D030DB">
        <w:rPr>
          <w:rFonts w:asciiTheme="minorHAnsi" w:eastAsia="Calibri" w:hAnsiTheme="minorHAnsi" w:cstheme="minorHAnsi"/>
          <w:sz w:val="22"/>
          <w:szCs w:val="22"/>
          <w:lang w:val="sl-SI"/>
        </w:rPr>
        <w:t xml:space="preserve">ESPD – v delu IV: Pogoji za sodelovanje, razdelek C: Tehnična in strokovna sposobnost: Izobrazba in strokovna usposobljenost, kamor se navedejo imena in priimki oseb. </w:t>
      </w:r>
    </w:p>
    <w:p w14:paraId="1E5FD433" w14:textId="77777777" w:rsidR="00E910FE" w:rsidRPr="00D030DB" w:rsidRDefault="00E910FE" w:rsidP="00E910FE">
      <w:pPr>
        <w:ind w:left="1276"/>
        <w:jc w:val="both"/>
        <w:rPr>
          <w:rFonts w:asciiTheme="minorHAnsi" w:eastAsia="Calibri" w:hAnsiTheme="minorHAnsi" w:cstheme="minorHAnsi"/>
          <w:b/>
          <w:sz w:val="22"/>
          <w:szCs w:val="22"/>
          <w:lang w:val="sl-SI"/>
        </w:rPr>
      </w:pPr>
      <w:r w:rsidRPr="00D030DB">
        <w:rPr>
          <w:rFonts w:asciiTheme="minorHAnsi" w:eastAsia="Calibri" w:hAnsiTheme="minorHAnsi" w:cstheme="minorHAnsi"/>
          <w:b/>
          <w:sz w:val="22"/>
          <w:szCs w:val="22"/>
          <w:lang w:val="sl-SI"/>
        </w:rPr>
        <w:t>IN</w:t>
      </w:r>
    </w:p>
    <w:p w14:paraId="5D5C75A1" w14:textId="77777777" w:rsidR="00E910FE" w:rsidRPr="00D030DB" w:rsidRDefault="00E910FE" w:rsidP="00E910FE">
      <w:pPr>
        <w:ind w:left="1276"/>
        <w:jc w:val="both"/>
        <w:rPr>
          <w:rFonts w:asciiTheme="minorHAnsi" w:eastAsia="Calibri" w:hAnsiTheme="minorHAnsi" w:cstheme="minorHAnsi"/>
          <w:sz w:val="22"/>
          <w:szCs w:val="22"/>
          <w:lang w:val="sl-SI"/>
        </w:rPr>
      </w:pPr>
      <w:r w:rsidRPr="006916E9">
        <w:rPr>
          <w:rFonts w:asciiTheme="minorHAnsi" w:eastAsia="Calibri" w:hAnsiTheme="minorHAnsi" w:cstheme="minorHAnsi"/>
          <w:sz w:val="22"/>
          <w:szCs w:val="22"/>
          <w:lang w:val="sl-SI"/>
        </w:rPr>
        <w:t>Izpolnjen obrazec Kadri (OBR-5).</w:t>
      </w:r>
    </w:p>
    <w:p w14:paraId="19A1F4F8" w14:textId="77777777" w:rsidR="00E910FE" w:rsidRPr="00D030DB" w:rsidRDefault="00E910FE" w:rsidP="00E910FE">
      <w:pPr>
        <w:ind w:left="1276"/>
        <w:jc w:val="both"/>
        <w:rPr>
          <w:rFonts w:asciiTheme="minorHAnsi" w:eastAsia="Calibri" w:hAnsiTheme="minorHAnsi" w:cstheme="minorHAnsi"/>
          <w:b/>
          <w:sz w:val="22"/>
          <w:szCs w:val="22"/>
          <w:lang w:val="sl-SI"/>
        </w:rPr>
      </w:pPr>
      <w:r w:rsidRPr="00D030DB">
        <w:rPr>
          <w:rFonts w:asciiTheme="minorHAnsi" w:eastAsia="Calibri" w:hAnsiTheme="minorHAnsi" w:cstheme="minorHAnsi"/>
          <w:b/>
          <w:sz w:val="22"/>
          <w:szCs w:val="22"/>
          <w:lang w:val="sl-SI"/>
        </w:rPr>
        <w:t>IN</w:t>
      </w:r>
    </w:p>
    <w:p w14:paraId="753F8AB5" w14:textId="77777777" w:rsidR="00E910FE" w:rsidRPr="00D030DB" w:rsidRDefault="00E910FE" w:rsidP="00E910FE">
      <w:pPr>
        <w:ind w:left="1276"/>
        <w:jc w:val="both"/>
        <w:rPr>
          <w:rFonts w:asciiTheme="minorHAnsi" w:eastAsia="Calibri" w:hAnsiTheme="minorHAnsi" w:cstheme="minorHAnsi"/>
          <w:sz w:val="22"/>
          <w:szCs w:val="22"/>
          <w:lang w:val="sl-SI"/>
        </w:rPr>
      </w:pPr>
      <w:r w:rsidRPr="00D030DB">
        <w:rPr>
          <w:rFonts w:asciiTheme="minorHAnsi" w:eastAsia="Calibri" w:hAnsiTheme="minorHAnsi" w:cstheme="minorHAnsi"/>
          <w:sz w:val="22"/>
          <w:szCs w:val="22"/>
          <w:lang w:val="sl-SI"/>
        </w:rPr>
        <w:t xml:space="preserve">Vozniško dovoljenje za vsakega voznika. </w:t>
      </w:r>
    </w:p>
    <w:p w14:paraId="21B93FEF" w14:textId="77777777" w:rsidR="00E910FE" w:rsidRPr="00D030DB" w:rsidRDefault="00E910FE" w:rsidP="00E910FE">
      <w:pPr>
        <w:ind w:left="1276"/>
        <w:jc w:val="both"/>
        <w:rPr>
          <w:rFonts w:asciiTheme="minorHAnsi" w:eastAsia="Calibri" w:hAnsiTheme="minorHAnsi" w:cstheme="minorHAnsi"/>
          <w:color w:val="FF0000"/>
          <w:sz w:val="22"/>
          <w:szCs w:val="22"/>
          <w:lang w:val="sl-SI"/>
        </w:rPr>
      </w:pPr>
    </w:p>
    <w:p w14:paraId="5AD6892B" w14:textId="77777777" w:rsidR="00E910FE" w:rsidRPr="00D030DB" w:rsidRDefault="00E910FE" w:rsidP="00E910FE">
      <w:pPr>
        <w:ind w:left="1276"/>
        <w:jc w:val="both"/>
        <w:rPr>
          <w:rFonts w:asciiTheme="minorHAnsi" w:eastAsia="Calibri" w:hAnsiTheme="minorHAnsi" w:cstheme="minorHAnsi"/>
          <w:sz w:val="22"/>
          <w:szCs w:val="22"/>
          <w:lang w:val="sl-SI"/>
        </w:rPr>
      </w:pPr>
      <w:r w:rsidRPr="00D030DB">
        <w:rPr>
          <w:rFonts w:asciiTheme="minorHAnsi" w:eastAsia="Calibri" w:hAnsiTheme="minorHAnsi" w:cstheme="minorHAnsi"/>
          <w:sz w:val="22"/>
          <w:szCs w:val="22"/>
          <w:lang w:val="sl-SI"/>
        </w:rPr>
        <w:t>Naročnik si pridržuje pravico od ponudnika zahtevati predložitev dodatnih dokazil (npr. glede izpolnjevanja zdravstvenih, delovnih in drugih pogojev voznikov).</w:t>
      </w:r>
    </w:p>
    <w:p w14:paraId="39B2C877" w14:textId="77777777" w:rsidR="00E910FE" w:rsidRPr="00D030DB" w:rsidRDefault="00E910FE" w:rsidP="0033180D">
      <w:pPr>
        <w:autoSpaceDE w:val="0"/>
        <w:jc w:val="both"/>
        <w:rPr>
          <w:rFonts w:asciiTheme="minorHAnsi" w:hAnsiTheme="minorHAnsi" w:cstheme="minorHAnsi"/>
          <w:color w:val="FF0000"/>
          <w:sz w:val="22"/>
          <w:szCs w:val="22"/>
          <w:lang w:val="sl-SI"/>
        </w:rPr>
      </w:pPr>
    </w:p>
    <w:p w14:paraId="30F3EDD0" w14:textId="77777777" w:rsidR="00E63E0D" w:rsidRPr="00D030DB" w:rsidRDefault="00E63E0D" w:rsidP="0033180D">
      <w:pPr>
        <w:autoSpaceDE w:val="0"/>
        <w:jc w:val="both"/>
        <w:rPr>
          <w:rFonts w:asciiTheme="minorHAnsi" w:hAnsiTheme="minorHAnsi" w:cstheme="minorHAnsi"/>
          <w:sz w:val="22"/>
          <w:szCs w:val="22"/>
          <w:lang w:val="sl-SI"/>
        </w:rPr>
      </w:pPr>
    </w:p>
    <w:p w14:paraId="40D90AE0" w14:textId="770BC516" w:rsidR="00F265C7" w:rsidRPr="00D030DB"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Drugi pogoji</w:t>
      </w:r>
    </w:p>
    <w:p w14:paraId="77EAF890" w14:textId="77777777" w:rsidR="002373AD" w:rsidRPr="00D030DB" w:rsidRDefault="002373AD" w:rsidP="002373AD">
      <w:pPr>
        <w:ind w:left="1276"/>
        <w:jc w:val="both"/>
        <w:rPr>
          <w:rFonts w:asciiTheme="minorHAnsi" w:hAnsiTheme="minorHAnsi" w:cstheme="minorHAnsi"/>
          <w:sz w:val="22"/>
          <w:szCs w:val="22"/>
          <w:lang w:val="sl-SI" w:eastAsia="en-US"/>
        </w:rPr>
      </w:pPr>
    </w:p>
    <w:p w14:paraId="6C197CE2" w14:textId="77777777" w:rsidR="00B36276" w:rsidRPr="00D030DB" w:rsidRDefault="00B36276" w:rsidP="00B36276">
      <w:pPr>
        <w:ind w:left="284"/>
        <w:jc w:val="both"/>
        <w:rPr>
          <w:rFonts w:asciiTheme="minorHAnsi" w:hAnsiTheme="minorHAnsi" w:cstheme="minorHAnsi"/>
          <w:sz w:val="22"/>
          <w:szCs w:val="22"/>
          <w:lang w:val="sl-SI" w:eastAsia="en-US"/>
        </w:rPr>
      </w:pPr>
    </w:p>
    <w:p w14:paraId="626E1FFB" w14:textId="36E2C108" w:rsidR="00F265C7" w:rsidRPr="00D030DB" w:rsidRDefault="003D2D73" w:rsidP="001D0D58">
      <w:pPr>
        <w:numPr>
          <w:ilvl w:val="0"/>
          <w:numId w:val="9"/>
        </w:numPr>
        <w:ind w:left="284" w:hanging="284"/>
        <w:jc w:val="both"/>
        <w:rPr>
          <w:rFonts w:asciiTheme="minorHAnsi" w:hAnsiTheme="minorHAnsi" w:cstheme="minorHAnsi"/>
          <w:sz w:val="22"/>
          <w:szCs w:val="22"/>
          <w:lang w:val="sl-SI" w:eastAsia="en-US"/>
        </w:rPr>
      </w:pPr>
      <w:r w:rsidRPr="00D030DB">
        <w:rPr>
          <w:rFonts w:asciiTheme="minorHAnsi" w:hAnsiTheme="minorHAnsi" w:cstheme="minorHAnsi"/>
          <w:bCs/>
          <w:sz w:val="22"/>
          <w:szCs w:val="22"/>
          <w:lang w:val="sl-SI" w:eastAsia="en-US"/>
        </w:rPr>
        <w:t xml:space="preserve">Gospodarski subjekt ni uvrščen v evidenco poslovnih subjektov iz 35. člena </w:t>
      </w:r>
      <w:bookmarkStart w:id="4" w:name="_Hlk139055540"/>
      <w:r w:rsidRPr="00D030DB">
        <w:rPr>
          <w:rFonts w:asciiTheme="minorHAnsi" w:hAnsiTheme="minorHAnsi" w:cstheme="minorHAnsi"/>
          <w:bCs/>
          <w:sz w:val="22"/>
          <w:szCs w:val="22"/>
          <w:lang w:val="sl-SI" w:eastAsia="en-US"/>
        </w:rPr>
        <w:t>Zakona o integriteti in preprečevanju korupcije</w:t>
      </w:r>
      <w:bookmarkEnd w:id="4"/>
      <w:r w:rsidRPr="00D030DB">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D030DB">
        <w:rPr>
          <w:rFonts w:asciiTheme="minorHAnsi" w:hAnsiTheme="minorHAnsi" w:cstheme="minorHAnsi"/>
          <w:bCs/>
          <w:sz w:val="22"/>
          <w:szCs w:val="22"/>
          <w:lang w:val="sl-SI" w:eastAsia="en-US"/>
        </w:rPr>
        <w:t>.</w:t>
      </w:r>
    </w:p>
    <w:p w14:paraId="35CDBFCB" w14:textId="6711518C" w:rsidR="00F265C7" w:rsidRPr="00D030DB" w:rsidRDefault="00F265C7" w:rsidP="002373AD">
      <w:pPr>
        <w:ind w:left="284"/>
        <w:jc w:val="both"/>
        <w:rPr>
          <w:rFonts w:asciiTheme="minorHAnsi" w:hAnsiTheme="minorHAnsi" w:cstheme="minorHAnsi"/>
          <w:sz w:val="22"/>
          <w:szCs w:val="22"/>
          <w:lang w:val="sl-SI" w:eastAsia="en-US"/>
        </w:rPr>
      </w:pPr>
    </w:p>
    <w:p w14:paraId="223DAB75" w14:textId="6B4C0D72" w:rsidR="002373AD" w:rsidRPr="00D030DB"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D030DB">
        <w:rPr>
          <w:rFonts w:asciiTheme="minorHAnsi" w:hAnsiTheme="minorHAnsi" w:cstheme="minorHAnsi"/>
          <w:b/>
          <w:color w:val="auto"/>
          <w:sz w:val="22"/>
          <w:szCs w:val="22"/>
          <w:lang w:eastAsia="en-US"/>
        </w:rPr>
        <w:t>Dokazilo:</w:t>
      </w:r>
      <w:r w:rsidRPr="00D030DB">
        <w:rPr>
          <w:rFonts w:asciiTheme="minorHAnsi" w:hAnsiTheme="minorHAnsi" w:cstheme="minorHAnsi"/>
          <w:color w:val="auto"/>
          <w:sz w:val="22"/>
          <w:szCs w:val="22"/>
          <w:lang w:eastAsia="en-US"/>
        </w:rPr>
        <w:t xml:space="preserve">  </w:t>
      </w:r>
      <w:r w:rsidR="003D2D73" w:rsidRPr="00D030DB">
        <w:rPr>
          <w:rFonts w:asciiTheme="minorHAnsi" w:hAnsiTheme="minorHAnsi" w:cstheme="minorHAnsi"/>
          <w:color w:val="auto"/>
          <w:sz w:val="22"/>
          <w:szCs w:val="22"/>
          <w:lang w:eastAsia="en-US"/>
        </w:rPr>
        <w:t>Izjava po 35. členu Zakona o integriteti in preprečevanju korupcije (OBR-</w:t>
      </w:r>
      <w:r w:rsidR="006619DA">
        <w:rPr>
          <w:rFonts w:asciiTheme="minorHAnsi" w:hAnsiTheme="minorHAnsi" w:cstheme="minorHAnsi"/>
          <w:color w:val="auto"/>
          <w:sz w:val="22"/>
          <w:szCs w:val="22"/>
          <w:lang w:eastAsia="en-US"/>
        </w:rPr>
        <w:t>8</w:t>
      </w:r>
      <w:r w:rsidR="003D2D73" w:rsidRPr="00D030DB">
        <w:rPr>
          <w:rFonts w:asciiTheme="minorHAnsi" w:hAnsiTheme="minorHAnsi" w:cstheme="minorHAnsi"/>
          <w:color w:val="auto"/>
          <w:sz w:val="22"/>
          <w:szCs w:val="22"/>
          <w:lang w:eastAsia="en-US"/>
        </w:rPr>
        <w:t>)</w:t>
      </w:r>
      <w:r w:rsidRPr="00D030DB">
        <w:rPr>
          <w:rFonts w:asciiTheme="minorHAnsi" w:hAnsiTheme="minorHAnsi" w:cstheme="minorHAnsi"/>
          <w:color w:val="auto"/>
          <w:sz w:val="22"/>
          <w:szCs w:val="22"/>
          <w:lang w:eastAsia="en-US"/>
        </w:rPr>
        <w:t>.</w:t>
      </w:r>
    </w:p>
    <w:p w14:paraId="630B3ABB" w14:textId="77777777" w:rsidR="00F265C7" w:rsidRPr="00D030DB" w:rsidRDefault="00F265C7" w:rsidP="0033180D">
      <w:pPr>
        <w:autoSpaceDE w:val="0"/>
        <w:jc w:val="both"/>
        <w:rPr>
          <w:rFonts w:asciiTheme="minorHAnsi" w:hAnsiTheme="minorHAnsi" w:cstheme="minorHAnsi"/>
          <w:sz w:val="22"/>
          <w:szCs w:val="22"/>
          <w:lang w:val="sl-SI"/>
        </w:rPr>
      </w:pPr>
    </w:p>
    <w:p w14:paraId="70A98B78" w14:textId="77777777" w:rsidR="001D6EDC" w:rsidRPr="00D030DB"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Merila</w:t>
      </w:r>
      <w:r w:rsidR="001D6EDC" w:rsidRPr="00D030DB">
        <w:rPr>
          <w:rFonts w:asciiTheme="minorHAnsi" w:hAnsiTheme="minorHAnsi" w:cstheme="minorHAnsi"/>
          <w:b/>
          <w:sz w:val="22"/>
          <w:szCs w:val="22"/>
          <w:lang w:val="sl-SI" w:eastAsia="en-US"/>
        </w:rPr>
        <w:t xml:space="preserve"> za </w:t>
      </w:r>
      <w:r w:rsidRPr="00D030DB">
        <w:rPr>
          <w:rFonts w:asciiTheme="minorHAnsi" w:hAnsiTheme="minorHAnsi" w:cstheme="minorHAnsi"/>
          <w:b/>
          <w:sz w:val="22"/>
          <w:szCs w:val="22"/>
          <w:lang w:val="sl-SI" w:eastAsia="en-US"/>
        </w:rPr>
        <w:t>oddajo javnega naročila</w:t>
      </w:r>
    </w:p>
    <w:p w14:paraId="33587E65" w14:textId="77777777" w:rsidR="001D6EDC" w:rsidRPr="00D030DB" w:rsidRDefault="001D6EDC" w:rsidP="001D6EDC">
      <w:pPr>
        <w:ind w:left="360"/>
        <w:jc w:val="both"/>
        <w:rPr>
          <w:rFonts w:asciiTheme="minorHAnsi" w:hAnsiTheme="minorHAnsi" w:cstheme="minorHAnsi"/>
          <w:b/>
          <w:color w:val="FF0000"/>
          <w:sz w:val="22"/>
          <w:szCs w:val="22"/>
          <w:lang w:val="sl-SI" w:eastAsia="en-US"/>
        </w:rPr>
      </w:pPr>
    </w:p>
    <w:p w14:paraId="36E0A12C" w14:textId="15A45B2B" w:rsidR="005C0C24" w:rsidRPr="00D030DB" w:rsidRDefault="005C0C24" w:rsidP="009E44D1">
      <w:pPr>
        <w:jc w:val="both"/>
        <w:rPr>
          <w:rFonts w:ascii="Calibri" w:hAnsi="Calibri" w:cs="Arial"/>
          <w:sz w:val="22"/>
          <w:szCs w:val="22"/>
          <w:lang w:val="sl-SI" w:eastAsia="en-US"/>
        </w:rPr>
      </w:pPr>
      <w:r w:rsidRPr="00D030DB">
        <w:rPr>
          <w:rFonts w:ascii="Calibri" w:hAnsi="Calibri" w:cs="Arial"/>
          <w:sz w:val="22"/>
          <w:szCs w:val="22"/>
          <w:lang w:val="sl-SI"/>
        </w:rPr>
        <w:t xml:space="preserve">Merilo za oddajo javnega naročila je </w:t>
      </w:r>
      <w:r w:rsidR="00627E28" w:rsidRPr="00D030DB">
        <w:rPr>
          <w:rFonts w:ascii="Calibri" w:hAnsi="Calibri" w:cs="Arial"/>
          <w:sz w:val="22"/>
          <w:szCs w:val="22"/>
          <w:lang w:val="sl-SI"/>
        </w:rPr>
        <w:t xml:space="preserve">ekonomsko </w:t>
      </w:r>
      <w:r w:rsidR="007E1B32" w:rsidRPr="00D030DB">
        <w:rPr>
          <w:rFonts w:ascii="Calibri" w:hAnsi="Calibri" w:cs="Arial"/>
          <w:sz w:val="22"/>
          <w:szCs w:val="22"/>
          <w:lang w:val="sl-SI"/>
        </w:rPr>
        <w:t>najugodnejša</w:t>
      </w:r>
      <w:r w:rsidR="00627E28" w:rsidRPr="00D030DB">
        <w:rPr>
          <w:rFonts w:ascii="Calibri" w:hAnsi="Calibri" w:cs="Arial"/>
          <w:sz w:val="22"/>
          <w:szCs w:val="22"/>
          <w:lang w:val="sl-SI"/>
        </w:rPr>
        <w:t xml:space="preserve"> ponudba. Naročnik bo kot ekonomsko najugodnejšo ponudbo upošteval tisto ponudbo, ki bo ob izpolnjevanju vseh zahtev iz dokumentacije v zvezi z oddajo javnega naročila vsebovala najnižjo ponudbeno ceno v EUR z DDV.</w:t>
      </w:r>
    </w:p>
    <w:p w14:paraId="35857743" w14:textId="77777777" w:rsidR="00F96185" w:rsidRPr="00D030DB" w:rsidRDefault="00F96185" w:rsidP="009A7F3A">
      <w:pPr>
        <w:ind w:right="28"/>
        <w:jc w:val="both"/>
        <w:rPr>
          <w:rFonts w:asciiTheme="minorHAnsi" w:hAnsiTheme="minorHAnsi" w:cstheme="minorHAnsi"/>
          <w:b/>
          <w:color w:val="FF0000"/>
          <w:sz w:val="22"/>
          <w:szCs w:val="22"/>
          <w:lang w:val="sl-SI" w:eastAsia="en-US"/>
        </w:rPr>
      </w:pPr>
    </w:p>
    <w:p w14:paraId="605BE766" w14:textId="77777777" w:rsidR="0035649D" w:rsidRPr="00D030DB" w:rsidRDefault="0035649D" w:rsidP="009A7F3A">
      <w:pPr>
        <w:ind w:right="28"/>
        <w:jc w:val="both"/>
        <w:rPr>
          <w:rFonts w:asciiTheme="minorHAnsi" w:hAnsiTheme="minorHAnsi" w:cstheme="minorHAnsi"/>
          <w:b/>
          <w:color w:val="FF0000"/>
          <w:sz w:val="22"/>
          <w:szCs w:val="22"/>
          <w:lang w:val="sl-SI" w:eastAsia="en-US"/>
        </w:rPr>
      </w:pPr>
    </w:p>
    <w:p w14:paraId="6B358CC4" w14:textId="77777777" w:rsidR="001D6EDC" w:rsidRPr="00D030DB" w:rsidRDefault="001D6EDC" w:rsidP="00F96185">
      <w:pPr>
        <w:keepNext/>
        <w:keepLines/>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P</w:t>
      </w:r>
      <w:r w:rsidR="00F9555C" w:rsidRPr="00D030DB">
        <w:rPr>
          <w:rFonts w:asciiTheme="minorHAnsi" w:hAnsiTheme="minorHAnsi" w:cstheme="minorHAnsi"/>
          <w:b/>
          <w:sz w:val="22"/>
          <w:szCs w:val="22"/>
          <w:lang w:val="sl-SI" w:eastAsia="en-US"/>
        </w:rPr>
        <w:t>onudba s p</w:t>
      </w:r>
      <w:r w:rsidRPr="00D030DB">
        <w:rPr>
          <w:rFonts w:asciiTheme="minorHAnsi" w:hAnsiTheme="minorHAnsi" w:cstheme="minorHAnsi"/>
          <w:b/>
          <w:sz w:val="22"/>
          <w:szCs w:val="22"/>
          <w:lang w:val="sl-SI" w:eastAsia="en-US"/>
        </w:rPr>
        <w:t>odizvajalci</w:t>
      </w:r>
    </w:p>
    <w:p w14:paraId="00663E08" w14:textId="77777777" w:rsidR="001D6EDC" w:rsidRPr="00D030DB" w:rsidRDefault="001D6EDC" w:rsidP="00F96185">
      <w:pPr>
        <w:keepNext/>
        <w:keepLines/>
        <w:tabs>
          <w:tab w:val="left" w:pos="0"/>
        </w:tabs>
        <w:ind w:right="26"/>
        <w:jc w:val="both"/>
        <w:rPr>
          <w:rFonts w:asciiTheme="minorHAnsi" w:hAnsiTheme="minorHAnsi" w:cstheme="minorHAnsi"/>
          <w:b/>
          <w:sz w:val="22"/>
          <w:szCs w:val="22"/>
          <w:lang w:val="sl-SI" w:eastAsia="en-US"/>
        </w:rPr>
      </w:pPr>
    </w:p>
    <w:p w14:paraId="6D667213" w14:textId="0FEA3A1F" w:rsidR="00F9555C" w:rsidRPr="00D030DB" w:rsidRDefault="00F1143F" w:rsidP="00F96185">
      <w:pPr>
        <w:keepNext/>
        <w:keepLines/>
        <w:tabs>
          <w:tab w:val="left" w:pos="284"/>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V primeru</w:t>
      </w:r>
      <w:r w:rsidR="001D6EDC" w:rsidRPr="00D030DB">
        <w:rPr>
          <w:rFonts w:asciiTheme="minorHAnsi" w:hAnsiTheme="minorHAnsi" w:cstheme="minorHAnsi"/>
          <w:sz w:val="22"/>
          <w:szCs w:val="22"/>
          <w:lang w:val="sl-SI" w:eastAsia="en-US"/>
        </w:rPr>
        <w:t xml:space="preserve"> da bo </w:t>
      </w:r>
      <w:r w:rsidR="00835C10" w:rsidRPr="00D030DB">
        <w:rPr>
          <w:rFonts w:asciiTheme="minorHAnsi" w:hAnsiTheme="minorHAnsi" w:cstheme="minorHAnsi"/>
          <w:sz w:val="22"/>
          <w:szCs w:val="22"/>
          <w:lang w:val="sl-SI" w:eastAsia="en-US"/>
        </w:rPr>
        <w:t xml:space="preserve">gospodarski subjekt </w:t>
      </w:r>
      <w:r w:rsidR="00A8017F" w:rsidRPr="00D030DB">
        <w:rPr>
          <w:rFonts w:asciiTheme="minorHAnsi" w:hAnsiTheme="minorHAnsi" w:cstheme="minorHAnsi"/>
          <w:sz w:val="22"/>
          <w:szCs w:val="22"/>
          <w:lang w:val="sl-SI" w:eastAsia="en-US"/>
        </w:rPr>
        <w:t>izvedel</w:t>
      </w:r>
      <w:r w:rsidR="00F9555C" w:rsidRPr="00D030DB">
        <w:rPr>
          <w:rFonts w:asciiTheme="minorHAnsi" w:hAnsiTheme="minorHAnsi" w:cstheme="minorHAnsi"/>
          <w:sz w:val="22"/>
          <w:szCs w:val="22"/>
          <w:lang w:val="sl-SI" w:eastAsia="en-US"/>
        </w:rPr>
        <w:t xml:space="preserve"> javno naročilo</w:t>
      </w:r>
      <w:r w:rsidR="001D6EDC" w:rsidRPr="00D030DB">
        <w:rPr>
          <w:rFonts w:asciiTheme="minorHAnsi" w:hAnsiTheme="minorHAnsi" w:cstheme="minorHAnsi"/>
          <w:sz w:val="22"/>
          <w:szCs w:val="22"/>
          <w:lang w:val="sl-SI" w:eastAsia="en-US"/>
        </w:rPr>
        <w:t xml:space="preserve"> s podizvajalci, mora v </w:t>
      </w:r>
      <w:r w:rsidR="004A3288" w:rsidRPr="00D030DB">
        <w:rPr>
          <w:rFonts w:asciiTheme="minorHAnsi" w:hAnsiTheme="minorHAnsi" w:cstheme="minorHAnsi"/>
          <w:sz w:val="22"/>
          <w:szCs w:val="22"/>
          <w:lang w:val="sl-SI" w:eastAsia="en-US"/>
        </w:rPr>
        <w:t>obrazcu Deleži gospodarskih subjektov (OBR-</w:t>
      </w:r>
      <w:r w:rsidR="006619DA">
        <w:rPr>
          <w:rFonts w:asciiTheme="minorHAnsi" w:hAnsiTheme="minorHAnsi" w:cstheme="minorHAnsi"/>
          <w:sz w:val="22"/>
          <w:szCs w:val="22"/>
          <w:lang w:val="sl-SI" w:eastAsia="en-US"/>
        </w:rPr>
        <w:t>7)</w:t>
      </w:r>
      <w:r w:rsidR="004A3288" w:rsidRPr="00D030DB">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D030DB">
        <w:rPr>
          <w:rFonts w:asciiTheme="minorHAnsi" w:hAnsiTheme="minorHAnsi" w:cstheme="minorHAnsi"/>
          <w:sz w:val="22"/>
          <w:szCs w:val="22"/>
          <w:lang w:val="sl-SI" w:eastAsia="en-US"/>
        </w:rPr>
        <w:t>prevzeta dela morajo biti navedena in strukturirana tako, da jih je po vsebini mogoče primerjati z glavnimi vrstami del iz predložen</w:t>
      </w:r>
      <w:r w:rsidR="0088755D" w:rsidRPr="00D030DB">
        <w:rPr>
          <w:rFonts w:asciiTheme="minorHAnsi" w:hAnsiTheme="minorHAnsi" w:cstheme="minorHAnsi"/>
          <w:sz w:val="22"/>
          <w:szCs w:val="22"/>
          <w:lang w:val="sl-SI" w:eastAsia="en-US"/>
        </w:rPr>
        <w:t>ega</w:t>
      </w:r>
      <w:r w:rsidR="00970F63" w:rsidRPr="00D030DB">
        <w:rPr>
          <w:rFonts w:asciiTheme="minorHAnsi" w:hAnsiTheme="minorHAnsi" w:cstheme="minorHAnsi"/>
          <w:sz w:val="22"/>
          <w:szCs w:val="22"/>
          <w:lang w:val="sl-SI" w:eastAsia="en-US"/>
        </w:rPr>
        <w:t xml:space="preserve"> popis</w:t>
      </w:r>
      <w:r w:rsidR="0088755D" w:rsidRPr="00D030DB">
        <w:rPr>
          <w:rFonts w:asciiTheme="minorHAnsi" w:hAnsiTheme="minorHAnsi" w:cstheme="minorHAnsi"/>
          <w:sz w:val="22"/>
          <w:szCs w:val="22"/>
          <w:lang w:val="sl-SI" w:eastAsia="en-US"/>
        </w:rPr>
        <w:t>a</w:t>
      </w:r>
      <w:r w:rsidR="00970F63" w:rsidRPr="00D030DB">
        <w:rPr>
          <w:rFonts w:asciiTheme="minorHAnsi" w:hAnsiTheme="minorHAnsi" w:cstheme="minorHAnsi"/>
          <w:sz w:val="22"/>
          <w:szCs w:val="22"/>
          <w:lang w:val="sl-SI" w:eastAsia="en-US"/>
        </w:rPr>
        <w:t xml:space="preserve"> del</w:t>
      </w:r>
      <w:r w:rsidR="004A3288" w:rsidRPr="00D030DB">
        <w:rPr>
          <w:rFonts w:asciiTheme="minorHAnsi" w:hAnsiTheme="minorHAnsi" w:cstheme="minorHAnsi"/>
          <w:sz w:val="22"/>
          <w:szCs w:val="22"/>
          <w:lang w:val="sl-SI" w:eastAsia="en-US"/>
        </w:rPr>
        <w:t xml:space="preserve">. </w:t>
      </w:r>
      <w:r w:rsidR="00AC066B" w:rsidRPr="00D030DB">
        <w:rPr>
          <w:rFonts w:asciiTheme="minorHAnsi" w:hAnsiTheme="minorHAnsi" w:cstheme="minorHAnsi"/>
          <w:sz w:val="22"/>
          <w:szCs w:val="22"/>
          <w:lang w:val="sl-SI" w:eastAsia="en-US"/>
        </w:rPr>
        <w:t xml:space="preserve">Gospodarski subjekt mora ponudbi priložiti </w:t>
      </w:r>
      <w:r w:rsidR="004A3288" w:rsidRPr="00D030DB">
        <w:rPr>
          <w:rFonts w:asciiTheme="minorHAnsi" w:hAnsiTheme="minorHAnsi" w:cstheme="minorHAnsi"/>
          <w:sz w:val="22"/>
          <w:szCs w:val="22"/>
          <w:lang w:val="sl-SI" w:eastAsia="en-US"/>
        </w:rPr>
        <w:t xml:space="preserve">izpolnjen ESPD za vsakega podizvajalca in </w:t>
      </w:r>
      <w:r w:rsidR="00F9555C" w:rsidRPr="00D030DB">
        <w:rPr>
          <w:rFonts w:asciiTheme="minorHAnsi" w:hAnsiTheme="minorHAnsi" w:cstheme="minorHAnsi"/>
          <w:sz w:val="22"/>
          <w:szCs w:val="22"/>
          <w:lang w:val="sl-SI" w:eastAsia="en-US"/>
        </w:rPr>
        <w:t xml:space="preserve">soglasje podizvajalca za neposredno plačilo </w:t>
      </w:r>
      <w:r w:rsidR="008707A0" w:rsidRPr="00D030DB">
        <w:rPr>
          <w:rFonts w:asciiTheme="minorHAnsi" w:hAnsiTheme="minorHAnsi" w:cstheme="minorHAnsi"/>
          <w:sz w:val="22"/>
          <w:szCs w:val="22"/>
          <w:lang w:val="sl-SI" w:eastAsia="en-US"/>
        </w:rPr>
        <w:t>(OBR-2</w:t>
      </w:r>
      <w:r w:rsidR="00F9555C" w:rsidRPr="00D030DB">
        <w:rPr>
          <w:rFonts w:asciiTheme="minorHAnsi" w:hAnsiTheme="minorHAnsi" w:cstheme="minorHAnsi"/>
          <w:sz w:val="22"/>
          <w:szCs w:val="22"/>
          <w:lang w:val="sl-SI" w:eastAsia="en-US"/>
        </w:rPr>
        <w:t>), če podizvajalec to zahteva.</w:t>
      </w:r>
    </w:p>
    <w:p w14:paraId="591740F4" w14:textId="77777777" w:rsidR="00E63E0D" w:rsidRPr="00D030DB"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D030DB" w:rsidRDefault="00921406" w:rsidP="00F9555C">
      <w:pPr>
        <w:tabs>
          <w:tab w:val="left" w:pos="284"/>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D030DB">
        <w:rPr>
          <w:rFonts w:asciiTheme="minorHAnsi" w:hAnsiTheme="minorHAnsi" w:cstheme="minorHAnsi"/>
          <w:sz w:val="22"/>
          <w:szCs w:val="22"/>
          <w:lang w:val="sl-SI" w:eastAsia="en-US"/>
        </w:rPr>
        <w:t xml:space="preserve">glavni </w:t>
      </w:r>
      <w:r w:rsidRPr="00D030DB">
        <w:rPr>
          <w:rFonts w:asciiTheme="minorHAnsi" w:hAnsiTheme="minorHAnsi" w:cstheme="minorHAnsi"/>
          <w:sz w:val="22"/>
          <w:szCs w:val="22"/>
          <w:lang w:val="sl-SI" w:eastAsia="en-US"/>
        </w:rPr>
        <w:t>izvajal</w:t>
      </w:r>
      <w:r w:rsidR="00677C82" w:rsidRPr="00D030DB">
        <w:rPr>
          <w:rFonts w:asciiTheme="minorHAnsi" w:hAnsiTheme="minorHAnsi" w:cstheme="minorHAnsi"/>
          <w:sz w:val="22"/>
          <w:szCs w:val="22"/>
          <w:lang w:val="sl-SI" w:eastAsia="en-US"/>
        </w:rPr>
        <w:t>e</w:t>
      </w:r>
      <w:r w:rsidRPr="00D030DB">
        <w:rPr>
          <w:rFonts w:asciiTheme="minorHAnsi" w:hAnsiTheme="minorHAnsi" w:cstheme="minorHAnsi"/>
          <w:sz w:val="22"/>
          <w:szCs w:val="22"/>
          <w:lang w:val="sl-SI" w:eastAsia="en-US"/>
        </w:rPr>
        <w:t>c najpozneje v 60 dneh od plačila končnega</w:t>
      </w:r>
      <w:r w:rsidR="00677C82" w:rsidRPr="00D030DB">
        <w:rPr>
          <w:rFonts w:asciiTheme="minorHAnsi" w:hAnsiTheme="minorHAnsi" w:cstheme="minorHAnsi"/>
          <w:sz w:val="22"/>
          <w:szCs w:val="22"/>
          <w:lang w:val="sl-SI" w:eastAsia="en-US"/>
        </w:rPr>
        <w:t xml:space="preserve"> računa poslati</w:t>
      </w:r>
      <w:r w:rsidRPr="00D030DB">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D030DB">
        <w:rPr>
          <w:rFonts w:asciiTheme="minorHAnsi" w:hAnsiTheme="minorHAnsi" w:cstheme="minorHAnsi"/>
          <w:sz w:val="22"/>
          <w:szCs w:val="22"/>
          <w:lang w:val="sl-SI" w:eastAsia="en-US"/>
        </w:rPr>
        <w:t xml:space="preserve"> ali opravljene dobave</w:t>
      </w:r>
      <w:r w:rsidRPr="00D030DB">
        <w:rPr>
          <w:rFonts w:asciiTheme="minorHAnsi" w:hAnsiTheme="minorHAnsi" w:cstheme="minorHAnsi"/>
          <w:sz w:val="22"/>
          <w:szCs w:val="22"/>
          <w:lang w:val="sl-SI" w:eastAsia="en-US"/>
        </w:rPr>
        <w:t>, nepos</w:t>
      </w:r>
      <w:r w:rsidR="00677C82" w:rsidRPr="00D030DB">
        <w:rPr>
          <w:rFonts w:asciiTheme="minorHAnsi" w:hAnsiTheme="minorHAnsi" w:cstheme="minorHAnsi"/>
          <w:sz w:val="22"/>
          <w:szCs w:val="22"/>
          <w:lang w:val="sl-SI" w:eastAsia="en-US"/>
        </w:rPr>
        <w:t>redno povezane</w:t>
      </w:r>
      <w:r w:rsidRPr="00D030DB">
        <w:rPr>
          <w:rFonts w:asciiTheme="minorHAnsi" w:hAnsiTheme="minorHAnsi" w:cstheme="minorHAnsi"/>
          <w:sz w:val="22"/>
          <w:szCs w:val="22"/>
          <w:lang w:val="sl-SI" w:eastAsia="en-US"/>
        </w:rPr>
        <w:t xml:space="preserve"> s predmetom javnega naročila</w:t>
      </w:r>
      <w:r w:rsidR="00677C82" w:rsidRPr="00D030DB">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D030DB"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D030DB" w:rsidRDefault="00F9555C" w:rsidP="00F9555C">
      <w:pPr>
        <w:tabs>
          <w:tab w:val="left" w:pos="284"/>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V kolikor bodo pri podizvajalcu obstajali razlogi za izključitev iz točke </w:t>
      </w:r>
      <w:r w:rsidR="00E63E0D" w:rsidRPr="00D030DB">
        <w:rPr>
          <w:rFonts w:asciiTheme="minorHAnsi" w:hAnsiTheme="minorHAnsi" w:cstheme="minorHAnsi"/>
          <w:sz w:val="22"/>
          <w:szCs w:val="22"/>
          <w:lang w:val="sl-SI" w:eastAsia="en-US"/>
        </w:rPr>
        <w:t>8</w:t>
      </w:r>
      <w:r w:rsidR="000C72DA" w:rsidRPr="00D030DB">
        <w:rPr>
          <w:rFonts w:asciiTheme="minorHAnsi" w:hAnsiTheme="minorHAnsi" w:cstheme="minorHAnsi"/>
          <w:sz w:val="22"/>
          <w:szCs w:val="22"/>
          <w:lang w:val="sl-SI" w:eastAsia="en-US"/>
        </w:rPr>
        <w:t xml:space="preserve">.1. teh navodil, bo naročnik </w:t>
      </w:r>
      <w:r w:rsidRPr="00D030DB">
        <w:rPr>
          <w:rFonts w:asciiTheme="minorHAnsi" w:hAnsiTheme="minorHAnsi" w:cstheme="minorHAnsi"/>
          <w:sz w:val="22"/>
          <w:szCs w:val="22"/>
          <w:lang w:val="sl-SI" w:eastAsia="en-US"/>
        </w:rPr>
        <w:t>podizvajalca zavrnil.</w:t>
      </w:r>
    </w:p>
    <w:p w14:paraId="7CC55BDB" w14:textId="77777777" w:rsidR="000A5D2A" w:rsidRPr="00D030DB"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D030DB"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Skupna ponudba</w:t>
      </w:r>
    </w:p>
    <w:p w14:paraId="0536AD35" w14:textId="77777777" w:rsidR="000A446A" w:rsidRPr="00D030DB" w:rsidRDefault="000A446A" w:rsidP="000A446A">
      <w:pPr>
        <w:ind w:left="425" w:right="28"/>
        <w:jc w:val="both"/>
        <w:rPr>
          <w:rFonts w:asciiTheme="minorHAnsi" w:hAnsiTheme="minorHAnsi" w:cstheme="minorHAnsi"/>
          <w:b/>
          <w:sz w:val="22"/>
          <w:szCs w:val="22"/>
          <w:lang w:val="sl-SI" w:eastAsia="en-US"/>
        </w:rPr>
      </w:pPr>
    </w:p>
    <w:p w14:paraId="64933287" w14:textId="36C0D501" w:rsidR="004A3288" w:rsidRPr="00D030DB" w:rsidRDefault="00835C10" w:rsidP="00835C10">
      <w:pPr>
        <w:tabs>
          <w:tab w:val="left" w:pos="0"/>
        </w:tabs>
        <w:ind w:right="26"/>
        <w:jc w:val="both"/>
        <w:rPr>
          <w:rFonts w:asciiTheme="minorHAnsi" w:hAnsiTheme="minorHAnsi" w:cstheme="minorHAnsi"/>
          <w:sz w:val="22"/>
          <w:szCs w:val="22"/>
          <w:lang w:val="sl-SI" w:eastAsia="en-US"/>
        </w:rPr>
      </w:pPr>
      <w:bookmarkStart w:id="5" w:name="_Hlk148553577"/>
      <w:r w:rsidRPr="00D030DB">
        <w:rPr>
          <w:rFonts w:asciiTheme="minorHAnsi" w:hAnsiTheme="minorHAnsi" w:cstheme="minorHAnsi"/>
          <w:sz w:val="22"/>
          <w:szCs w:val="22"/>
          <w:lang w:val="sl-SI" w:eastAsia="en-US"/>
        </w:rPr>
        <w:t xml:space="preserve">V primeru da skupina gospodarskih subjektov predloži skupno ponudbo, </w:t>
      </w:r>
      <w:bookmarkEnd w:id="5"/>
      <w:r w:rsidRPr="00D030DB">
        <w:rPr>
          <w:rFonts w:asciiTheme="minorHAnsi" w:hAnsiTheme="minorHAnsi" w:cstheme="minorHAnsi"/>
          <w:sz w:val="22"/>
          <w:szCs w:val="22"/>
          <w:lang w:val="sl-SI" w:eastAsia="en-US"/>
        </w:rPr>
        <w:t>mora</w:t>
      </w:r>
      <w:r w:rsidR="00F3394B" w:rsidRPr="00D030DB">
        <w:rPr>
          <w:rFonts w:asciiTheme="minorHAnsi" w:hAnsiTheme="minorHAnsi" w:cstheme="minorHAnsi"/>
          <w:sz w:val="22"/>
          <w:szCs w:val="22"/>
          <w:lang w:val="sl-SI" w:eastAsia="en-US"/>
        </w:rPr>
        <w:t>jo</w:t>
      </w:r>
      <w:r w:rsidR="004A3288" w:rsidRPr="00D030DB">
        <w:rPr>
          <w:rFonts w:asciiTheme="minorHAnsi" w:hAnsiTheme="minorHAnsi" w:cstheme="minorHAnsi"/>
          <w:sz w:val="22"/>
          <w:szCs w:val="22"/>
          <w:lang w:val="sl-SI" w:eastAsia="en-US"/>
        </w:rPr>
        <w:t xml:space="preserve"> biti v obrazcu Deleži gospodarskih subjektov (OBR-</w:t>
      </w:r>
      <w:r w:rsidR="006619DA">
        <w:rPr>
          <w:rFonts w:asciiTheme="minorHAnsi" w:hAnsiTheme="minorHAnsi" w:cstheme="minorHAnsi"/>
          <w:sz w:val="22"/>
          <w:szCs w:val="22"/>
          <w:lang w:val="sl-SI" w:eastAsia="en-US"/>
        </w:rPr>
        <w:t>7</w:t>
      </w:r>
      <w:r w:rsidR="004A3288" w:rsidRPr="00D030DB">
        <w:rPr>
          <w:rFonts w:asciiTheme="minorHAnsi" w:hAnsiTheme="minorHAnsi" w:cstheme="minorHAnsi"/>
          <w:sz w:val="22"/>
          <w:szCs w:val="22"/>
          <w:lang w:val="sl-SI" w:eastAsia="en-US"/>
        </w:rPr>
        <w:t>) naveden</w:t>
      </w:r>
      <w:r w:rsidR="00F3394B" w:rsidRPr="00D030DB">
        <w:rPr>
          <w:rFonts w:asciiTheme="minorHAnsi" w:hAnsiTheme="minorHAnsi" w:cstheme="minorHAnsi"/>
          <w:sz w:val="22"/>
          <w:szCs w:val="22"/>
          <w:lang w:val="sl-SI" w:eastAsia="en-US"/>
        </w:rPr>
        <w:t>i</w:t>
      </w:r>
      <w:r w:rsidR="004A3288" w:rsidRPr="00D030DB">
        <w:rPr>
          <w:rFonts w:asciiTheme="minorHAnsi" w:hAnsiTheme="minorHAnsi" w:cstheme="minorHAnsi"/>
          <w:sz w:val="22"/>
          <w:szCs w:val="22"/>
          <w:lang w:val="sl-SI" w:eastAsia="en-US"/>
        </w:rPr>
        <w:t xml:space="preserve"> </w:t>
      </w:r>
      <w:r w:rsidRPr="00D030DB">
        <w:rPr>
          <w:rFonts w:asciiTheme="minorHAnsi" w:hAnsiTheme="minorHAnsi" w:cstheme="minorHAnsi"/>
          <w:sz w:val="22"/>
          <w:szCs w:val="22"/>
          <w:lang w:val="sl-SI" w:eastAsia="en-US"/>
        </w:rPr>
        <w:t>vs</w:t>
      </w:r>
      <w:r w:rsidR="00F3394B" w:rsidRPr="00D030DB">
        <w:rPr>
          <w:rFonts w:asciiTheme="minorHAnsi" w:hAnsiTheme="minorHAnsi" w:cstheme="minorHAnsi"/>
          <w:sz w:val="22"/>
          <w:szCs w:val="22"/>
          <w:lang w:val="sl-SI" w:eastAsia="en-US"/>
        </w:rPr>
        <w:t>i</w:t>
      </w:r>
      <w:r w:rsidRPr="00D030DB">
        <w:rPr>
          <w:rFonts w:asciiTheme="minorHAnsi" w:hAnsiTheme="minorHAnsi" w:cstheme="minorHAnsi"/>
          <w:sz w:val="22"/>
          <w:szCs w:val="22"/>
          <w:lang w:val="sl-SI" w:eastAsia="en-US"/>
        </w:rPr>
        <w:t xml:space="preserve"> </w:t>
      </w:r>
      <w:r w:rsidR="004A3288" w:rsidRPr="00D030DB">
        <w:rPr>
          <w:rFonts w:asciiTheme="minorHAnsi" w:hAnsiTheme="minorHAnsi" w:cstheme="minorHAnsi"/>
          <w:sz w:val="22"/>
          <w:szCs w:val="22"/>
          <w:lang w:val="sl-SI" w:eastAsia="en-US"/>
        </w:rPr>
        <w:t xml:space="preserve">gospodarski subjekti v skupni ponudbi in za vsakega </w:t>
      </w:r>
      <w:r w:rsidR="00F3394B" w:rsidRPr="00D030DB">
        <w:rPr>
          <w:rFonts w:asciiTheme="minorHAnsi" w:hAnsiTheme="minorHAnsi" w:cstheme="minorHAnsi"/>
          <w:sz w:val="22"/>
          <w:szCs w:val="22"/>
          <w:lang w:val="sl-SI" w:eastAsia="en-US"/>
        </w:rPr>
        <w:t>navedena</w:t>
      </w:r>
      <w:r w:rsidR="004A3288" w:rsidRPr="00D030DB">
        <w:rPr>
          <w:rFonts w:asciiTheme="minorHAnsi" w:hAnsiTheme="minorHAnsi" w:cstheme="minorHAnsi"/>
          <w:sz w:val="22"/>
          <w:szCs w:val="22"/>
          <w:lang w:val="sl-SI" w:eastAsia="en-US"/>
        </w:rPr>
        <w:t xml:space="preserve"> dela, ki jih prevzema, ter vrednost teh del; </w:t>
      </w:r>
      <w:r w:rsidR="00970F63" w:rsidRPr="00D030DB">
        <w:rPr>
          <w:rFonts w:asciiTheme="minorHAnsi" w:hAnsiTheme="minorHAnsi" w:cstheme="minorHAnsi"/>
          <w:sz w:val="22"/>
          <w:szCs w:val="22"/>
          <w:lang w:val="sl-SI" w:eastAsia="en-US"/>
        </w:rPr>
        <w:t>prevzeta dela morajo biti navedena in strukturirana tako, da jih je po vsebini mogoče primerjati z glavnimi vrstami del iz predložen</w:t>
      </w:r>
      <w:r w:rsidR="0088755D" w:rsidRPr="00D030DB">
        <w:rPr>
          <w:rFonts w:asciiTheme="minorHAnsi" w:hAnsiTheme="minorHAnsi" w:cstheme="minorHAnsi"/>
          <w:sz w:val="22"/>
          <w:szCs w:val="22"/>
          <w:lang w:val="sl-SI" w:eastAsia="en-US"/>
        </w:rPr>
        <w:t>ega</w:t>
      </w:r>
      <w:r w:rsidR="00970F63" w:rsidRPr="00D030DB">
        <w:rPr>
          <w:rFonts w:asciiTheme="minorHAnsi" w:hAnsiTheme="minorHAnsi" w:cstheme="minorHAnsi"/>
          <w:sz w:val="22"/>
          <w:szCs w:val="22"/>
          <w:lang w:val="sl-SI" w:eastAsia="en-US"/>
        </w:rPr>
        <w:t xml:space="preserve"> popis</w:t>
      </w:r>
      <w:r w:rsidR="0088755D" w:rsidRPr="00D030DB">
        <w:rPr>
          <w:rFonts w:asciiTheme="minorHAnsi" w:hAnsiTheme="minorHAnsi" w:cstheme="minorHAnsi"/>
          <w:sz w:val="22"/>
          <w:szCs w:val="22"/>
          <w:lang w:val="sl-SI" w:eastAsia="en-US"/>
        </w:rPr>
        <w:t>a</w:t>
      </w:r>
      <w:r w:rsidR="00970F63" w:rsidRPr="00D030DB">
        <w:rPr>
          <w:rFonts w:asciiTheme="minorHAnsi" w:hAnsiTheme="minorHAnsi" w:cstheme="minorHAnsi"/>
          <w:sz w:val="22"/>
          <w:szCs w:val="22"/>
          <w:lang w:val="sl-SI" w:eastAsia="en-US"/>
        </w:rPr>
        <w:t xml:space="preserve"> del</w:t>
      </w:r>
      <w:r w:rsidR="00F3394B" w:rsidRPr="00D030DB">
        <w:rPr>
          <w:rFonts w:asciiTheme="minorHAnsi" w:hAnsiTheme="minorHAnsi" w:cstheme="minorHAnsi"/>
          <w:sz w:val="22"/>
          <w:szCs w:val="22"/>
          <w:lang w:val="sl-SI" w:eastAsia="en-US"/>
        </w:rPr>
        <w:t>.</w:t>
      </w:r>
    </w:p>
    <w:p w14:paraId="5525020B" w14:textId="77777777" w:rsidR="004A3288" w:rsidRPr="00D030DB"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D030DB" w:rsidRDefault="004A3288" w:rsidP="00835C10">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Vsak </w:t>
      </w:r>
      <w:r w:rsidR="00835C10" w:rsidRPr="00D030DB">
        <w:rPr>
          <w:rFonts w:asciiTheme="minorHAnsi" w:hAnsiTheme="minorHAnsi" w:cstheme="minorHAnsi"/>
          <w:sz w:val="22"/>
          <w:szCs w:val="22"/>
          <w:lang w:val="sl-SI" w:eastAsia="en-US"/>
        </w:rPr>
        <w:t>izmed partnerjev v skupni ponudbi</w:t>
      </w:r>
      <w:r w:rsidRPr="00D030DB">
        <w:rPr>
          <w:rFonts w:asciiTheme="minorHAnsi" w:hAnsiTheme="minorHAnsi" w:cstheme="minorHAnsi"/>
          <w:sz w:val="22"/>
          <w:szCs w:val="22"/>
          <w:lang w:val="sl-SI" w:eastAsia="en-US"/>
        </w:rPr>
        <w:t xml:space="preserve"> mora </w:t>
      </w:r>
      <w:r w:rsidR="00152DCC" w:rsidRPr="00D030DB">
        <w:rPr>
          <w:rFonts w:asciiTheme="minorHAnsi" w:hAnsiTheme="minorHAnsi" w:cstheme="minorHAnsi"/>
          <w:sz w:val="22"/>
          <w:szCs w:val="22"/>
          <w:lang w:val="sl-SI" w:eastAsia="en-US"/>
        </w:rPr>
        <w:t>izkazati neobstoj razlogov za izključitev</w:t>
      </w:r>
      <w:r w:rsidR="00835C10" w:rsidRPr="00D030DB">
        <w:rPr>
          <w:rFonts w:asciiTheme="minorHAnsi" w:hAnsiTheme="minorHAnsi" w:cstheme="minorHAnsi"/>
          <w:sz w:val="22"/>
          <w:szCs w:val="22"/>
          <w:lang w:val="sl-SI" w:eastAsia="en-US"/>
        </w:rPr>
        <w:t xml:space="preserve"> iz točke </w:t>
      </w:r>
      <w:r w:rsidR="00E63E0D" w:rsidRPr="00D030DB">
        <w:rPr>
          <w:rFonts w:asciiTheme="minorHAnsi" w:hAnsiTheme="minorHAnsi" w:cstheme="minorHAnsi"/>
          <w:sz w:val="22"/>
          <w:szCs w:val="22"/>
          <w:lang w:val="sl-SI" w:eastAsia="en-US"/>
        </w:rPr>
        <w:t>8</w:t>
      </w:r>
      <w:r w:rsidR="00835C10" w:rsidRPr="00D030DB">
        <w:rPr>
          <w:rFonts w:asciiTheme="minorHAnsi" w:hAnsiTheme="minorHAnsi" w:cstheme="minorHAnsi"/>
          <w:sz w:val="22"/>
          <w:szCs w:val="22"/>
          <w:lang w:val="sl-SI" w:eastAsia="en-US"/>
        </w:rPr>
        <w:t>.1. teh navodil</w:t>
      </w:r>
      <w:r w:rsidRPr="00D030DB">
        <w:rPr>
          <w:rFonts w:asciiTheme="minorHAnsi" w:hAnsiTheme="minorHAnsi" w:cstheme="minorHAnsi"/>
          <w:sz w:val="22"/>
          <w:szCs w:val="22"/>
          <w:lang w:val="sl-SI" w:eastAsia="en-US"/>
        </w:rPr>
        <w:t xml:space="preserve"> in</w:t>
      </w:r>
      <w:r w:rsidR="00835C10" w:rsidRPr="00D030DB">
        <w:rPr>
          <w:rFonts w:asciiTheme="minorHAnsi" w:hAnsiTheme="minorHAnsi" w:cstheme="minorHAnsi"/>
          <w:sz w:val="22"/>
          <w:szCs w:val="22"/>
          <w:lang w:val="sl-SI" w:eastAsia="en-US"/>
        </w:rPr>
        <w:t xml:space="preserve"> izpolniti ESPD posamično. </w:t>
      </w:r>
    </w:p>
    <w:p w14:paraId="615222E7" w14:textId="2C078790" w:rsidR="00835C10" w:rsidRPr="00D030DB"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1EB8519F" w:rsidR="00835C10" w:rsidRPr="00D030DB" w:rsidRDefault="00835C10" w:rsidP="00835C10">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D030DB">
        <w:rPr>
          <w:rFonts w:asciiTheme="minorHAnsi" w:hAnsiTheme="minorHAnsi" w:cstheme="minorHAnsi"/>
          <w:sz w:val="22"/>
          <w:szCs w:val="22"/>
          <w:lang w:val="sl-SI" w:eastAsia="en-US"/>
        </w:rPr>
        <w:t xml:space="preserve"> subjektov pri izvedbi naročila. </w:t>
      </w:r>
      <w:r w:rsidRPr="00D030DB">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D030DB"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D030DB"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 xml:space="preserve">Odločitev o oddaji naročila </w:t>
      </w:r>
    </w:p>
    <w:p w14:paraId="14FFC42C" w14:textId="77777777" w:rsidR="001D6EDC" w:rsidRPr="00D030DB" w:rsidRDefault="001D6EDC" w:rsidP="001D6EDC">
      <w:pPr>
        <w:ind w:right="26"/>
        <w:jc w:val="both"/>
        <w:rPr>
          <w:rFonts w:asciiTheme="minorHAnsi" w:hAnsiTheme="minorHAnsi" w:cstheme="minorHAnsi"/>
          <w:b/>
          <w:sz w:val="22"/>
          <w:szCs w:val="22"/>
          <w:lang w:val="sl-SI" w:eastAsia="en-US"/>
        </w:rPr>
      </w:pPr>
    </w:p>
    <w:p w14:paraId="2DF8BFF5" w14:textId="3AE8D4D3" w:rsidR="00F265C7" w:rsidRPr="00D030DB" w:rsidRDefault="00BB7E78" w:rsidP="001D6EDC">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Naročnik bo ponudnike obvestil o odločitvi o oddaji naročila </w:t>
      </w:r>
      <w:r w:rsidR="00AC066B" w:rsidRPr="00D030DB">
        <w:rPr>
          <w:rFonts w:asciiTheme="minorHAnsi" w:hAnsiTheme="minorHAnsi" w:cstheme="minorHAnsi"/>
          <w:sz w:val="22"/>
          <w:szCs w:val="22"/>
          <w:lang w:val="sl-SI" w:eastAsia="en-US"/>
        </w:rPr>
        <w:t>z objavo odločitve na P</w:t>
      </w:r>
      <w:r w:rsidR="00C00BBC" w:rsidRPr="00D030DB">
        <w:rPr>
          <w:rFonts w:asciiTheme="minorHAnsi" w:hAnsiTheme="minorHAnsi" w:cstheme="minorHAnsi"/>
          <w:sz w:val="22"/>
          <w:szCs w:val="22"/>
          <w:lang w:val="sl-SI" w:eastAsia="en-US"/>
        </w:rPr>
        <w:t>ortalu javnih naročil</w:t>
      </w:r>
      <w:r w:rsidR="00AC066B" w:rsidRPr="00D030DB">
        <w:rPr>
          <w:rFonts w:asciiTheme="minorHAnsi" w:hAnsiTheme="minorHAnsi" w:cstheme="minorHAnsi"/>
          <w:sz w:val="22"/>
          <w:szCs w:val="22"/>
          <w:lang w:val="sl-SI" w:eastAsia="en-US"/>
        </w:rPr>
        <w:t xml:space="preserve"> (</w:t>
      </w:r>
      <w:hyperlink r:id="rId20" w:history="1">
        <w:r w:rsidR="00417274" w:rsidRPr="00D030DB">
          <w:rPr>
            <w:rStyle w:val="Hyperlink"/>
            <w:rFonts w:asciiTheme="minorHAnsi" w:hAnsiTheme="minorHAnsi" w:cstheme="minorHAnsi"/>
            <w:sz w:val="22"/>
            <w:szCs w:val="22"/>
            <w:lang w:val="sl-SI" w:eastAsia="en-US"/>
          </w:rPr>
          <w:t>www.enarocanje.si</w:t>
        </w:r>
      </w:hyperlink>
      <w:r w:rsidR="00AC066B"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w:t>
      </w:r>
    </w:p>
    <w:p w14:paraId="35A24AE9" w14:textId="77777777" w:rsidR="0095294E" w:rsidRPr="00D030DB"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D030DB"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Pravica zahtevka za revizijo</w:t>
      </w:r>
    </w:p>
    <w:p w14:paraId="6CA8EB64" w14:textId="77777777" w:rsidR="001D6EDC" w:rsidRPr="00D030DB" w:rsidRDefault="001D6EDC" w:rsidP="001D6EDC">
      <w:pPr>
        <w:tabs>
          <w:tab w:val="left" w:pos="0"/>
        </w:tabs>
        <w:ind w:right="26"/>
        <w:jc w:val="both"/>
        <w:rPr>
          <w:rFonts w:asciiTheme="minorHAnsi" w:hAnsiTheme="minorHAnsi" w:cstheme="minorHAnsi"/>
          <w:b/>
          <w:sz w:val="22"/>
          <w:szCs w:val="22"/>
          <w:lang w:val="sl-SI" w:eastAsia="en-US"/>
        </w:rPr>
      </w:pPr>
    </w:p>
    <w:p w14:paraId="275B52FE" w14:textId="227F290C" w:rsidR="0093198F" w:rsidRPr="00D030DB" w:rsidRDefault="0093198F" w:rsidP="0093198F">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V skladu s 14. </w:t>
      </w:r>
      <w:r w:rsidR="00AC066B" w:rsidRPr="00D030DB">
        <w:rPr>
          <w:rFonts w:asciiTheme="minorHAnsi" w:hAnsiTheme="minorHAnsi" w:cstheme="minorHAnsi"/>
          <w:sz w:val="22"/>
          <w:szCs w:val="22"/>
          <w:lang w:val="sl-SI" w:eastAsia="en-US"/>
        </w:rPr>
        <w:t>č</w:t>
      </w:r>
      <w:r w:rsidRPr="00D030DB">
        <w:rPr>
          <w:rFonts w:asciiTheme="minorHAnsi" w:hAnsiTheme="minorHAnsi" w:cstheme="minorHAnsi"/>
          <w:sz w:val="22"/>
          <w:szCs w:val="22"/>
          <w:lang w:val="sl-SI" w:eastAsia="en-US"/>
        </w:rPr>
        <w:t xml:space="preserve">lenom </w:t>
      </w:r>
      <w:r w:rsidR="00AC066B" w:rsidRPr="00D030DB">
        <w:rPr>
          <w:rFonts w:asciiTheme="minorHAnsi" w:hAnsiTheme="minorHAnsi" w:cstheme="minorHAnsi"/>
          <w:sz w:val="22"/>
          <w:szCs w:val="22"/>
          <w:lang w:val="sl-SI" w:eastAsia="en-US"/>
        </w:rPr>
        <w:t>Zakona o pravnem varstvu v postopkih javnega naročanja (</w:t>
      </w:r>
      <w:r w:rsidR="0088755D" w:rsidRPr="00D030DB">
        <w:rPr>
          <w:rFonts w:asciiTheme="minorHAnsi" w:hAnsiTheme="minorHAnsi" w:cstheme="minorHAnsi"/>
          <w:sz w:val="22"/>
          <w:szCs w:val="22"/>
          <w:lang w:val="sl-SI" w:eastAsia="en-US"/>
        </w:rPr>
        <w:t>Uradni list RS, št. 43/11, 60/11 – ZTP-D, 63/13, 90/14 – ZDU-1I, 60/17, 72/19 in 83/25 – ZOUL</w:t>
      </w:r>
      <w:r w:rsidRPr="00D030DB">
        <w:rPr>
          <w:rFonts w:asciiTheme="minorHAnsi" w:hAnsiTheme="minorHAnsi" w:cstheme="minorHAnsi"/>
          <w:sz w:val="22"/>
          <w:szCs w:val="22"/>
          <w:lang w:val="sl-SI" w:eastAsia="en-US"/>
        </w:rPr>
        <w:t xml:space="preserve">; v nadaljevanju: ZPVPJN) lahko zahtevo za pravno varstvo v postopku javnega naročila vloži vsaka oseba, ki ima ali je imela </w:t>
      </w:r>
      <w:r w:rsidRPr="00D030DB">
        <w:rPr>
          <w:rFonts w:asciiTheme="minorHAnsi" w:hAnsiTheme="minorHAnsi" w:cstheme="minorHAnsi"/>
          <w:sz w:val="22"/>
          <w:szCs w:val="22"/>
          <w:lang w:val="sl-SI" w:eastAsia="en-US"/>
        </w:rPr>
        <w:lastRenderedPageBreak/>
        <w:t xml:space="preserve">interes za dodelitev javnega naročila in ji je ali bi ji lahko z domnevno kršitvijo nastala škoda, in zagovorniki javnega interesa, določeni v drugem odstavku 6. </w:t>
      </w:r>
      <w:r w:rsidR="00AC066B" w:rsidRPr="00D030DB">
        <w:rPr>
          <w:rFonts w:asciiTheme="minorHAnsi" w:hAnsiTheme="minorHAnsi" w:cstheme="minorHAnsi"/>
          <w:sz w:val="22"/>
          <w:szCs w:val="22"/>
          <w:lang w:val="sl-SI" w:eastAsia="en-US"/>
        </w:rPr>
        <w:t>č</w:t>
      </w:r>
      <w:r w:rsidRPr="00D030DB">
        <w:rPr>
          <w:rFonts w:asciiTheme="minorHAnsi" w:hAnsiTheme="minorHAnsi" w:cstheme="minorHAnsi"/>
          <w:sz w:val="22"/>
          <w:szCs w:val="22"/>
          <w:lang w:val="sl-SI" w:eastAsia="en-US"/>
        </w:rPr>
        <w:t xml:space="preserve">lena ZPVPJN. </w:t>
      </w:r>
    </w:p>
    <w:p w14:paraId="758B90E5" w14:textId="77777777" w:rsidR="0093198F" w:rsidRPr="00D030DB"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D030DB" w:rsidRDefault="0093198F" w:rsidP="0093198F">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Zahtevek za revizijo se vloži </w:t>
      </w:r>
      <w:r w:rsidR="005B68F1" w:rsidRPr="00D030DB">
        <w:rPr>
          <w:rFonts w:asciiTheme="minorHAnsi" w:hAnsiTheme="minorHAnsi" w:cstheme="minorHAnsi"/>
          <w:sz w:val="22"/>
          <w:szCs w:val="22"/>
          <w:lang w:val="sl-SI" w:eastAsia="en-US"/>
        </w:rPr>
        <w:t>preko portala eRevizija (</w:t>
      </w:r>
      <w:hyperlink r:id="rId21" w:history="1">
        <w:r w:rsidR="005B68F1" w:rsidRPr="00D030DB">
          <w:rPr>
            <w:rStyle w:val="Hyperlink"/>
            <w:rFonts w:asciiTheme="minorHAnsi" w:hAnsiTheme="minorHAnsi" w:cstheme="minorHAnsi"/>
            <w:sz w:val="22"/>
            <w:szCs w:val="22"/>
            <w:lang w:val="sl-SI" w:eastAsia="en-US"/>
          </w:rPr>
          <w:t>https://portalerevizija.si</w:t>
        </w:r>
      </w:hyperlink>
      <w:r w:rsidR="005B68F1"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w:t>
      </w:r>
    </w:p>
    <w:p w14:paraId="41DAF808" w14:textId="77777777" w:rsidR="0093198F" w:rsidRPr="00D030DB"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D030DB" w:rsidRDefault="0093198F" w:rsidP="0093198F">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Zahtevek za revizijo,</w:t>
      </w:r>
      <w:r w:rsidR="00503848" w:rsidRPr="00D030DB">
        <w:rPr>
          <w:rFonts w:asciiTheme="minorHAnsi" w:hAnsiTheme="minorHAnsi" w:cstheme="minorHAnsi"/>
          <w:sz w:val="22"/>
          <w:szCs w:val="22"/>
          <w:lang w:val="sl-SI" w:eastAsia="en-US"/>
        </w:rPr>
        <w:t xml:space="preserve"> ki se nanaša na vsebino objave</w:t>
      </w:r>
      <w:r w:rsidRPr="00D030DB">
        <w:rPr>
          <w:rFonts w:asciiTheme="minorHAnsi" w:hAnsiTheme="minorHAnsi" w:cstheme="minorHAnsi"/>
          <w:sz w:val="22"/>
          <w:szCs w:val="22"/>
          <w:lang w:val="sl-SI" w:eastAsia="en-US"/>
        </w:rPr>
        <w:t xml:space="preserve"> ali razpisno dokumentacijo</w:t>
      </w:r>
      <w:r w:rsidR="002831EC"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 xml:space="preserve"> se </w:t>
      </w:r>
      <w:r w:rsidR="002831EC" w:rsidRPr="00D030DB">
        <w:rPr>
          <w:rFonts w:asciiTheme="minorHAnsi" w:hAnsiTheme="minorHAnsi" w:cstheme="minorHAnsi"/>
          <w:sz w:val="22"/>
          <w:szCs w:val="22"/>
          <w:lang w:val="sl-SI" w:eastAsia="en-US"/>
        </w:rPr>
        <w:t xml:space="preserve">lahko </w:t>
      </w:r>
      <w:r w:rsidRPr="00D030DB">
        <w:rPr>
          <w:rFonts w:asciiTheme="minorHAnsi" w:hAnsiTheme="minorHAnsi" w:cstheme="minorHAnsi"/>
          <w:sz w:val="22"/>
          <w:szCs w:val="22"/>
          <w:lang w:val="sl-SI" w:eastAsia="en-US"/>
        </w:rPr>
        <w:t>vloži</w:t>
      </w:r>
      <w:r w:rsidR="002831EC" w:rsidRPr="00D030DB">
        <w:rPr>
          <w:rFonts w:asciiTheme="minorHAnsi" w:hAnsiTheme="minorHAnsi" w:cstheme="minorHAnsi"/>
          <w:sz w:val="22"/>
          <w:szCs w:val="22"/>
          <w:lang w:val="sl-SI" w:eastAsia="en-US"/>
        </w:rPr>
        <w:t xml:space="preserve"> najpozneje</w:t>
      </w:r>
      <w:r w:rsidRPr="00D030DB">
        <w:rPr>
          <w:rFonts w:asciiTheme="minorHAnsi" w:hAnsiTheme="minorHAnsi" w:cstheme="minorHAnsi"/>
          <w:sz w:val="22"/>
          <w:szCs w:val="22"/>
          <w:lang w:val="sl-SI" w:eastAsia="en-US"/>
        </w:rPr>
        <w:t xml:space="preserve"> </w:t>
      </w:r>
      <w:r w:rsidR="00AC066B" w:rsidRPr="00D030DB">
        <w:rPr>
          <w:rFonts w:asciiTheme="minorHAnsi" w:hAnsiTheme="minorHAnsi" w:cstheme="minorHAnsi"/>
          <w:sz w:val="22"/>
          <w:szCs w:val="22"/>
          <w:lang w:val="sl-SI" w:eastAsia="en-US"/>
        </w:rPr>
        <w:t>v roku desetih delovnih dni od dneva objave obvestila o javnem naročilu.</w:t>
      </w:r>
      <w:r w:rsidR="001D12DE" w:rsidRPr="00D030DB">
        <w:rPr>
          <w:rFonts w:asciiTheme="minorHAnsi" w:hAnsiTheme="minorHAnsi" w:cstheme="minorHAnsi"/>
          <w:sz w:val="22"/>
          <w:szCs w:val="22"/>
          <w:lang w:val="sl-SI" w:eastAsia="en-US"/>
        </w:rPr>
        <w:t xml:space="preserve"> </w:t>
      </w:r>
      <w:r w:rsidR="001D12DE" w:rsidRPr="00D030DB">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D030DB">
        <w:rPr>
          <w:rFonts w:ascii="Calibri" w:hAnsi="Calibri" w:cs="Arial"/>
          <w:sz w:val="22"/>
          <w:szCs w:val="22"/>
          <w:lang w:val="sl-SI" w:eastAsia="en-US"/>
        </w:rPr>
        <w:t xml:space="preserve">ložiti po roku za prejem ponudb, </w:t>
      </w:r>
      <w:r w:rsidR="00503848" w:rsidRPr="00D030DB">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D030DB">
        <w:rPr>
          <w:rFonts w:ascii="Calibri" w:hAnsi="Calibri" w:cs="Arial"/>
          <w:sz w:val="22"/>
          <w:szCs w:val="22"/>
          <w:lang w:val="sl-SI" w:eastAsia="en-US"/>
        </w:rPr>
        <w:t>.</w:t>
      </w:r>
    </w:p>
    <w:p w14:paraId="6BAE9DF1" w14:textId="77777777" w:rsidR="0093198F" w:rsidRPr="00D030DB" w:rsidRDefault="0093198F" w:rsidP="0093198F">
      <w:pPr>
        <w:tabs>
          <w:tab w:val="left" w:pos="0"/>
        </w:tabs>
        <w:ind w:right="26"/>
        <w:jc w:val="both"/>
        <w:rPr>
          <w:rFonts w:asciiTheme="minorHAnsi" w:hAnsiTheme="minorHAnsi" w:cstheme="minorHAnsi"/>
          <w:sz w:val="22"/>
          <w:szCs w:val="22"/>
          <w:lang w:val="sl-SI" w:eastAsia="en-US"/>
        </w:rPr>
      </w:pPr>
    </w:p>
    <w:p w14:paraId="1F1C585F" w14:textId="3472E176" w:rsidR="00D73D1E" w:rsidRPr="00D030DB" w:rsidRDefault="00AC066B" w:rsidP="00660349">
      <w:pPr>
        <w:tabs>
          <w:tab w:val="left" w:pos="0"/>
        </w:tabs>
        <w:ind w:right="26"/>
        <w:jc w:val="both"/>
        <w:rPr>
          <w:rFonts w:asciiTheme="minorHAnsi" w:hAnsiTheme="minorHAnsi" w:cstheme="minorHAnsi"/>
          <w:sz w:val="22"/>
          <w:szCs w:val="22"/>
          <w:lang w:val="sl-SI" w:eastAsia="en-US"/>
        </w:rPr>
      </w:pPr>
      <w:r w:rsidRPr="00D030DB">
        <w:rPr>
          <w:rFonts w:asciiTheme="minorHAnsi" w:hAnsiTheme="minorHAnsi" w:cstheme="minorHAnsi"/>
          <w:sz w:val="22"/>
          <w:szCs w:val="22"/>
          <w:lang w:val="sl-SI" w:eastAsia="en-US"/>
        </w:rPr>
        <w:t xml:space="preserve">Takso v višini </w:t>
      </w:r>
      <w:r w:rsidR="00CC0E14" w:rsidRPr="00D030DB">
        <w:rPr>
          <w:rFonts w:asciiTheme="minorHAnsi" w:hAnsiTheme="minorHAnsi" w:cstheme="minorHAnsi"/>
          <w:sz w:val="22"/>
          <w:szCs w:val="22"/>
          <w:lang w:val="sl-SI" w:eastAsia="en-US"/>
        </w:rPr>
        <w:t>4</w:t>
      </w:r>
      <w:r w:rsidR="003A7575" w:rsidRPr="00D030DB">
        <w:rPr>
          <w:rFonts w:asciiTheme="minorHAnsi" w:hAnsiTheme="minorHAnsi" w:cstheme="minorHAnsi"/>
          <w:sz w:val="22"/>
          <w:szCs w:val="22"/>
          <w:lang w:val="sl-SI" w:eastAsia="en-US"/>
        </w:rPr>
        <w:t>.</w:t>
      </w:r>
      <w:r w:rsidRPr="00D030DB">
        <w:rPr>
          <w:rFonts w:asciiTheme="minorHAnsi" w:hAnsiTheme="minorHAnsi" w:cstheme="minorHAnsi"/>
          <w:sz w:val="22"/>
          <w:szCs w:val="22"/>
          <w:lang w:val="sl-SI" w:eastAsia="en-US"/>
        </w:rPr>
        <w:t>0</w:t>
      </w:r>
      <w:r w:rsidR="008E4DDA" w:rsidRPr="00D030DB">
        <w:rPr>
          <w:rFonts w:asciiTheme="minorHAnsi" w:hAnsiTheme="minorHAnsi" w:cstheme="minorHAnsi"/>
          <w:sz w:val="22"/>
          <w:szCs w:val="22"/>
          <w:lang w:val="sl-SI" w:eastAsia="en-US"/>
        </w:rPr>
        <w:t>00,00 EUR</w:t>
      </w:r>
      <w:r w:rsidR="0093198F" w:rsidRPr="00D030DB">
        <w:rPr>
          <w:rFonts w:asciiTheme="minorHAnsi" w:hAnsiTheme="minorHAnsi" w:cstheme="minorHAnsi"/>
          <w:sz w:val="22"/>
          <w:szCs w:val="22"/>
          <w:lang w:val="sl-SI" w:eastAsia="en-US"/>
        </w:rPr>
        <w:t xml:space="preserve"> </w:t>
      </w:r>
      <w:r w:rsidR="008E4DDA" w:rsidRPr="00D030DB">
        <w:rPr>
          <w:rFonts w:asciiTheme="minorHAnsi" w:hAnsiTheme="minorHAnsi" w:cstheme="minorHAnsi"/>
          <w:sz w:val="22"/>
          <w:szCs w:val="22"/>
          <w:lang w:val="sl-SI" w:eastAsia="en-US"/>
        </w:rPr>
        <w:t>mora vlagatelj</w:t>
      </w:r>
      <w:r w:rsidR="0093198F" w:rsidRPr="00D030DB">
        <w:rPr>
          <w:rFonts w:asciiTheme="minorHAnsi" w:hAnsiTheme="minorHAnsi" w:cstheme="minorHAnsi"/>
          <w:sz w:val="22"/>
          <w:szCs w:val="22"/>
          <w:lang w:val="sl-SI" w:eastAsia="en-US"/>
        </w:rPr>
        <w:t xml:space="preserve"> plača</w:t>
      </w:r>
      <w:r w:rsidR="008E4DDA" w:rsidRPr="00D030DB">
        <w:rPr>
          <w:rFonts w:asciiTheme="minorHAnsi" w:hAnsiTheme="minorHAnsi" w:cstheme="minorHAnsi"/>
          <w:sz w:val="22"/>
          <w:szCs w:val="22"/>
          <w:lang w:val="sl-SI" w:eastAsia="en-US"/>
        </w:rPr>
        <w:t>ti</w:t>
      </w:r>
      <w:r w:rsidR="0093198F" w:rsidRPr="00D030DB">
        <w:rPr>
          <w:rFonts w:asciiTheme="minorHAnsi" w:hAnsiTheme="minorHAnsi" w:cstheme="minorHAnsi"/>
          <w:sz w:val="22"/>
          <w:szCs w:val="22"/>
          <w:lang w:val="sl-SI" w:eastAsia="en-US"/>
        </w:rPr>
        <w:t xml:space="preserve"> na transakcijski račun Ministrstva za finance št. </w:t>
      </w:r>
      <w:r w:rsidR="0093198F" w:rsidRPr="00D030DB">
        <w:rPr>
          <w:rFonts w:asciiTheme="minorHAnsi" w:hAnsiTheme="minorHAnsi" w:cstheme="minorHAnsi"/>
          <w:sz w:val="22"/>
          <w:szCs w:val="22"/>
          <w:lang w:val="sl-SI"/>
        </w:rPr>
        <w:t>SI56 0110 0100 0358 802</w:t>
      </w:r>
      <w:r w:rsidR="0093198F" w:rsidRPr="00D030DB">
        <w:rPr>
          <w:rFonts w:asciiTheme="minorHAnsi" w:hAnsiTheme="minorHAnsi" w:cstheme="minorHAnsi"/>
          <w:sz w:val="22"/>
          <w:szCs w:val="22"/>
          <w:lang w:val="sl-SI" w:eastAsia="en-US"/>
        </w:rPr>
        <w:t>, odprt pri Banki Slovenije</w:t>
      </w:r>
      <w:r w:rsidR="00C00BBC" w:rsidRPr="00D030DB">
        <w:rPr>
          <w:rFonts w:asciiTheme="minorHAnsi" w:hAnsiTheme="minorHAnsi" w:cstheme="minorHAnsi"/>
          <w:sz w:val="22"/>
          <w:szCs w:val="22"/>
          <w:lang w:val="sl-SI" w:eastAsia="en-US"/>
        </w:rPr>
        <w:t xml:space="preserve">, sklic </w:t>
      </w:r>
      <w:r w:rsidR="008D540C" w:rsidRPr="00D030DB">
        <w:rPr>
          <w:rFonts w:asciiTheme="minorHAnsi" w:hAnsiTheme="minorHAnsi" w:cstheme="minorHAnsi"/>
          <w:sz w:val="22"/>
          <w:szCs w:val="22"/>
          <w:lang w:val="sl-SI" w:eastAsia="en-US"/>
        </w:rPr>
        <w:t>16110-7111290-XXXXXX</w:t>
      </w:r>
      <w:r w:rsidR="00BD73D4" w:rsidRPr="00D030DB">
        <w:rPr>
          <w:rFonts w:asciiTheme="minorHAnsi" w:hAnsiTheme="minorHAnsi" w:cstheme="minorHAnsi"/>
          <w:sz w:val="22"/>
          <w:szCs w:val="22"/>
          <w:lang w:val="sl-SI" w:eastAsia="en-US"/>
        </w:rPr>
        <w:t>2</w:t>
      </w:r>
      <w:r w:rsidR="0088755D" w:rsidRPr="00D030DB">
        <w:rPr>
          <w:rFonts w:asciiTheme="minorHAnsi" w:hAnsiTheme="minorHAnsi" w:cstheme="minorHAnsi"/>
          <w:sz w:val="22"/>
          <w:szCs w:val="22"/>
          <w:lang w:val="sl-SI" w:eastAsia="en-US"/>
        </w:rPr>
        <w:t>6</w:t>
      </w:r>
      <w:r w:rsidR="00C00BBC" w:rsidRPr="00D030DB">
        <w:rPr>
          <w:rFonts w:asciiTheme="minorHAnsi" w:hAnsiTheme="minorHAnsi" w:cstheme="minorHAnsi"/>
          <w:sz w:val="22"/>
          <w:szCs w:val="22"/>
          <w:lang w:val="sl-SI" w:eastAsia="en-US"/>
        </w:rPr>
        <w:t>, pri čemer je XXXXXX št</w:t>
      </w:r>
      <w:r w:rsidR="00F111E9" w:rsidRPr="00D030DB">
        <w:rPr>
          <w:rFonts w:asciiTheme="minorHAnsi" w:hAnsiTheme="minorHAnsi" w:cstheme="minorHAnsi"/>
          <w:sz w:val="22"/>
          <w:szCs w:val="22"/>
          <w:lang w:val="sl-SI" w:eastAsia="en-US"/>
        </w:rPr>
        <w:t>evilka obvestila o naročilu iz p</w:t>
      </w:r>
      <w:r w:rsidR="00C00BBC" w:rsidRPr="00D030DB">
        <w:rPr>
          <w:rFonts w:asciiTheme="minorHAnsi" w:hAnsiTheme="minorHAnsi" w:cstheme="minorHAnsi"/>
          <w:sz w:val="22"/>
          <w:szCs w:val="22"/>
          <w:lang w:val="sl-SI" w:eastAsia="en-US"/>
        </w:rPr>
        <w:t xml:space="preserve">ortala javnih naročil, </w:t>
      </w:r>
      <w:r w:rsidR="008D540C" w:rsidRPr="00D030DB">
        <w:rPr>
          <w:rFonts w:asciiTheme="minorHAnsi" w:hAnsiTheme="minorHAnsi" w:cstheme="minorHAnsi"/>
          <w:sz w:val="22"/>
          <w:szCs w:val="22"/>
          <w:lang w:val="sl-SI" w:eastAsia="en-US"/>
        </w:rPr>
        <w:t>ki je podana v obliki JNXXXXXX</w:t>
      </w:r>
      <w:r w:rsidR="00591384" w:rsidRPr="00D030DB">
        <w:rPr>
          <w:rFonts w:asciiTheme="minorHAnsi" w:hAnsiTheme="minorHAnsi" w:cstheme="minorHAnsi"/>
          <w:sz w:val="22"/>
          <w:szCs w:val="22"/>
          <w:lang w:val="sl-SI" w:eastAsia="en-US"/>
        </w:rPr>
        <w:t>/202</w:t>
      </w:r>
      <w:r w:rsidR="0088755D" w:rsidRPr="00D030DB">
        <w:rPr>
          <w:rFonts w:asciiTheme="minorHAnsi" w:hAnsiTheme="minorHAnsi" w:cstheme="minorHAnsi"/>
          <w:sz w:val="22"/>
          <w:szCs w:val="22"/>
          <w:lang w:val="sl-SI" w:eastAsia="en-US"/>
        </w:rPr>
        <w:t>6</w:t>
      </w:r>
      <w:r w:rsidR="00591384" w:rsidRPr="00D030DB">
        <w:rPr>
          <w:rFonts w:asciiTheme="minorHAnsi" w:hAnsiTheme="minorHAnsi" w:cstheme="minorHAnsi"/>
          <w:sz w:val="22"/>
          <w:szCs w:val="22"/>
          <w:lang w:val="sl-SI" w:eastAsia="en-US"/>
        </w:rPr>
        <w:t>-</w:t>
      </w:r>
      <w:r w:rsidR="00CC0E14" w:rsidRPr="00D030DB">
        <w:rPr>
          <w:rFonts w:asciiTheme="minorHAnsi" w:hAnsiTheme="minorHAnsi" w:cstheme="minorHAnsi"/>
          <w:sz w:val="22"/>
          <w:szCs w:val="22"/>
          <w:lang w:val="sl-SI" w:eastAsia="en-US"/>
        </w:rPr>
        <w:t>E</w:t>
      </w:r>
      <w:r w:rsidR="00324D8B">
        <w:rPr>
          <w:rFonts w:asciiTheme="minorHAnsi" w:hAnsiTheme="minorHAnsi" w:cstheme="minorHAnsi"/>
          <w:sz w:val="22"/>
          <w:szCs w:val="22"/>
          <w:lang w:val="sl-SI" w:eastAsia="en-US"/>
        </w:rPr>
        <w:t>U</w:t>
      </w:r>
      <w:r w:rsidR="00CC0E14" w:rsidRPr="00D030DB">
        <w:rPr>
          <w:rFonts w:asciiTheme="minorHAnsi" w:hAnsiTheme="minorHAnsi" w:cstheme="minorHAnsi"/>
          <w:sz w:val="22"/>
          <w:szCs w:val="22"/>
          <w:lang w:val="sl-SI" w:eastAsia="en-US"/>
        </w:rPr>
        <w:t>e16</w:t>
      </w:r>
      <w:r w:rsidR="00220182" w:rsidRPr="00D030DB">
        <w:rPr>
          <w:rFonts w:asciiTheme="minorHAnsi" w:hAnsiTheme="minorHAnsi" w:cstheme="minorHAnsi"/>
          <w:sz w:val="22"/>
          <w:szCs w:val="22"/>
          <w:lang w:val="sl-SI" w:eastAsia="en-US"/>
        </w:rPr>
        <w:t>/01</w:t>
      </w:r>
      <w:r w:rsidR="00C00BBC" w:rsidRPr="00D030DB">
        <w:rPr>
          <w:rFonts w:asciiTheme="minorHAnsi" w:hAnsiTheme="minorHAnsi" w:cstheme="minorHAnsi"/>
          <w:sz w:val="22"/>
          <w:szCs w:val="22"/>
          <w:lang w:val="sl-SI" w:eastAsia="en-US"/>
        </w:rPr>
        <w:t>.</w:t>
      </w:r>
      <w:r w:rsidR="00D73D1E" w:rsidRPr="00D030DB">
        <w:rPr>
          <w:rFonts w:asciiTheme="minorHAnsi" w:hAnsiTheme="minorHAnsi" w:cstheme="minorHAnsi"/>
          <w:b/>
          <w:bCs/>
          <w:iCs/>
          <w:sz w:val="26"/>
          <w:szCs w:val="26"/>
          <w:lang w:val="sl-SI" w:eastAsia="sl-SI"/>
        </w:rPr>
        <w:br w:type="page"/>
      </w:r>
    </w:p>
    <w:p w14:paraId="1D3F61D5" w14:textId="697BDFF5" w:rsidR="00C81AD4" w:rsidRPr="00D030DB"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D030DB">
        <w:rPr>
          <w:rFonts w:asciiTheme="minorHAnsi" w:hAnsiTheme="minorHAnsi" w:cstheme="minorHAnsi"/>
          <w:b/>
          <w:bCs/>
          <w:iCs/>
          <w:sz w:val="26"/>
          <w:szCs w:val="26"/>
          <w:lang w:val="sl-SI" w:eastAsia="sl-SI"/>
        </w:rPr>
        <w:lastRenderedPageBreak/>
        <w:t>SOGLASJE PODIZVAJALCA</w:t>
      </w:r>
      <w:r w:rsidR="00316FC2" w:rsidRPr="00D030DB">
        <w:rPr>
          <w:rFonts w:asciiTheme="minorHAnsi" w:hAnsiTheme="minorHAnsi" w:cstheme="minorHAnsi"/>
          <w:b/>
          <w:bCs/>
          <w:iCs/>
          <w:sz w:val="26"/>
          <w:szCs w:val="26"/>
          <w:lang w:val="sl-SI" w:eastAsia="sl-SI"/>
        </w:rPr>
        <w:t xml:space="preserve"> ZA NEPOSREDNO PLAČILO</w:t>
      </w:r>
      <w:r w:rsidR="00D55E39" w:rsidRPr="00D030DB">
        <w:rPr>
          <w:rFonts w:asciiTheme="minorHAnsi" w:hAnsiTheme="minorHAnsi" w:cstheme="minorHAnsi"/>
          <w:b/>
          <w:bCs/>
          <w:iCs/>
          <w:sz w:val="26"/>
          <w:szCs w:val="26"/>
          <w:lang w:val="sl-SI" w:eastAsia="sl-SI"/>
        </w:rPr>
        <w:t xml:space="preserve"> (OBR-</w:t>
      </w:r>
      <w:r w:rsidR="00324D8B">
        <w:rPr>
          <w:rFonts w:asciiTheme="minorHAnsi" w:hAnsiTheme="minorHAnsi" w:cstheme="minorHAnsi"/>
          <w:b/>
          <w:bCs/>
          <w:iCs/>
          <w:sz w:val="26"/>
          <w:szCs w:val="26"/>
          <w:lang w:val="sl-SI" w:eastAsia="sl-SI"/>
        </w:rPr>
        <w:t>2</w:t>
      </w:r>
      <w:r w:rsidR="00D55E39" w:rsidRPr="00D030DB">
        <w:rPr>
          <w:rFonts w:asciiTheme="minorHAnsi" w:hAnsiTheme="minorHAnsi" w:cstheme="minorHAnsi"/>
          <w:b/>
          <w:bCs/>
          <w:iCs/>
          <w:sz w:val="26"/>
          <w:szCs w:val="26"/>
          <w:lang w:val="sl-SI" w:eastAsia="sl-SI"/>
        </w:rPr>
        <w:t>)</w:t>
      </w:r>
    </w:p>
    <w:p w14:paraId="2398F3D5" w14:textId="77777777" w:rsidR="00C81AD4" w:rsidRPr="00D030DB"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D030DB"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D030DB" w:rsidRDefault="00C81AD4" w:rsidP="008707A0">
      <w:pPr>
        <w:spacing w:line="360"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 xml:space="preserve">Podizvajalec </w:t>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r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Pr="00D030DB">
        <w:rPr>
          <w:rFonts w:asciiTheme="minorHAnsi" w:hAnsiTheme="minorHAnsi" w:cstheme="minorHAnsi"/>
          <w:sz w:val="22"/>
          <w:szCs w:val="22"/>
          <w:u w:val="single"/>
          <w:lang w:val="sl-SI" w:eastAsia="sl-SI"/>
        </w:rPr>
        <w:instrText xml:space="preserve"> FORMTEXT </w:instrText>
      </w:r>
      <w:r w:rsidRPr="00D030DB">
        <w:rPr>
          <w:rFonts w:asciiTheme="minorHAnsi" w:hAnsiTheme="minorHAnsi" w:cstheme="minorHAnsi"/>
          <w:sz w:val="22"/>
          <w:szCs w:val="22"/>
          <w:u w:val="single"/>
          <w:lang w:val="sl-SI" w:eastAsia="sl-SI"/>
        </w:rPr>
      </w:r>
      <w:r w:rsidRPr="00D030DB">
        <w:rPr>
          <w:rFonts w:asciiTheme="minorHAnsi" w:hAnsiTheme="minorHAnsi" w:cstheme="minorHAnsi"/>
          <w:sz w:val="22"/>
          <w:szCs w:val="22"/>
          <w:u w:val="single"/>
          <w:lang w:val="sl-SI" w:eastAsia="sl-SI"/>
        </w:rPr>
        <w:fldChar w:fldCharType="separate"/>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noProof/>
          <w:sz w:val="22"/>
          <w:szCs w:val="22"/>
          <w:u w:val="single"/>
          <w:lang w:val="sl-SI" w:eastAsia="sl-SI"/>
        </w:rPr>
        <w:t> </w:t>
      </w:r>
      <w:r w:rsidRPr="00D030DB">
        <w:rPr>
          <w:rFonts w:asciiTheme="minorHAnsi" w:hAnsiTheme="minorHAnsi" w:cstheme="minorHAnsi"/>
          <w:sz w:val="22"/>
          <w:szCs w:val="22"/>
          <w:u w:val="single"/>
          <w:lang w:val="sl-SI" w:eastAsia="sl-SI"/>
        </w:rPr>
        <w:fldChar w:fldCharType="end"/>
      </w:r>
    </w:p>
    <w:p w14:paraId="0CD1DFC4" w14:textId="77777777" w:rsidR="00C81AD4" w:rsidRPr="00D030DB" w:rsidRDefault="00C81AD4" w:rsidP="008707A0">
      <w:pPr>
        <w:spacing w:line="360" w:lineRule="auto"/>
        <w:jc w:val="center"/>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(naziv, naslov)</w:t>
      </w:r>
    </w:p>
    <w:p w14:paraId="6A821F91" w14:textId="77777777" w:rsidR="00C81AD4" w:rsidRPr="00D030DB" w:rsidRDefault="00C81AD4" w:rsidP="008707A0">
      <w:pPr>
        <w:spacing w:line="360" w:lineRule="auto"/>
        <w:jc w:val="center"/>
        <w:rPr>
          <w:rFonts w:asciiTheme="minorHAnsi" w:hAnsiTheme="minorHAnsi" w:cstheme="minorHAnsi"/>
          <w:b/>
          <w:sz w:val="22"/>
          <w:szCs w:val="22"/>
          <w:lang w:val="sl-SI" w:eastAsia="sl-SI"/>
        </w:rPr>
      </w:pPr>
    </w:p>
    <w:p w14:paraId="1D01F4D0" w14:textId="01B54260" w:rsidR="00C81AD4" w:rsidRPr="00D030DB" w:rsidRDefault="00715D16" w:rsidP="008707A0">
      <w:pPr>
        <w:spacing w:line="360"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 xml:space="preserve">dajem soglasje, na podlagi katerega naročnik </w:t>
      </w:r>
      <w:r w:rsidR="00493E85" w:rsidRPr="00D030DB">
        <w:rPr>
          <w:rFonts w:asciiTheme="minorHAnsi" w:hAnsiTheme="minorHAnsi" w:cstheme="minorHAnsi"/>
          <w:sz w:val="22"/>
          <w:szCs w:val="22"/>
          <w:lang w:val="sl-SI"/>
        </w:rPr>
        <w:t xml:space="preserve">Občina </w:t>
      </w:r>
      <w:r w:rsidR="00EF6F63" w:rsidRPr="00D030DB">
        <w:rPr>
          <w:rFonts w:asciiTheme="minorHAnsi" w:hAnsiTheme="minorHAnsi" w:cstheme="minorHAnsi"/>
          <w:sz w:val="22"/>
          <w:szCs w:val="22"/>
          <w:lang w:val="sl-SI"/>
        </w:rPr>
        <w:t>Polzela</w:t>
      </w:r>
      <w:r w:rsidR="00591384" w:rsidRPr="00D030DB">
        <w:rPr>
          <w:rFonts w:asciiTheme="minorHAnsi" w:hAnsiTheme="minorHAnsi" w:cstheme="minorHAnsi"/>
          <w:sz w:val="22"/>
          <w:szCs w:val="22"/>
          <w:lang w:val="sl-SI" w:eastAsia="sl-SI"/>
        </w:rPr>
        <w:t xml:space="preserve"> </w:t>
      </w:r>
      <w:r w:rsidRPr="00D030DB">
        <w:rPr>
          <w:rFonts w:asciiTheme="minorHAnsi" w:hAnsiTheme="minorHAnsi" w:cstheme="minorHAnsi"/>
          <w:sz w:val="22"/>
          <w:szCs w:val="22"/>
          <w:lang w:val="sl-SI" w:eastAsia="sl-SI"/>
        </w:rPr>
        <w:t xml:space="preserve">za javno naročilo, katerega predmet je </w:t>
      </w:r>
      <w:r w:rsidR="00E21520" w:rsidRPr="00D030DB">
        <w:rPr>
          <w:rFonts w:asciiTheme="minorHAnsi" w:hAnsiTheme="minorHAnsi" w:cstheme="minorHAnsi"/>
          <w:sz w:val="22"/>
          <w:szCs w:val="22"/>
          <w:lang w:val="sl-SI"/>
        </w:rPr>
        <w:t>»</w:t>
      </w:r>
      <w:r w:rsidR="00CE1FCC" w:rsidRPr="00D030DB">
        <w:rPr>
          <w:rFonts w:ascii="Calibri" w:hAnsi="Calibri"/>
          <w:sz w:val="22"/>
          <w:szCs w:val="22"/>
          <w:lang w:val="sl-SI"/>
        </w:rPr>
        <w:t>Storitve rednih prevozov otrok za šolski leti 2026/2027 in 2027/2028</w:t>
      </w:r>
      <w:r w:rsidR="00E21520" w:rsidRPr="00D030DB">
        <w:rPr>
          <w:rFonts w:asciiTheme="minorHAnsi" w:hAnsiTheme="minorHAnsi" w:cstheme="minorHAnsi"/>
          <w:bCs/>
          <w:sz w:val="22"/>
          <w:szCs w:val="22"/>
          <w:lang w:val="sl-SI"/>
        </w:rPr>
        <w:t>«</w:t>
      </w:r>
      <w:r w:rsidRPr="00D030DB">
        <w:rPr>
          <w:rFonts w:asciiTheme="minorHAnsi" w:hAnsiTheme="minorHAnsi" w:cstheme="minorHAnsi"/>
          <w:sz w:val="22"/>
          <w:szCs w:val="22"/>
          <w:lang w:val="sl-SI" w:eastAsia="sl-SI"/>
        </w:rPr>
        <w:t>, namesto</w:t>
      </w:r>
    </w:p>
    <w:p w14:paraId="6F19A20E" w14:textId="77777777" w:rsidR="008707A0" w:rsidRPr="00D030DB"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D030DB" w:rsidRDefault="00C81AD4" w:rsidP="008707A0">
      <w:pPr>
        <w:spacing w:line="360"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 xml:space="preserve">ponudnika </w:t>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r w:rsidR="008707A0" w:rsidRPr="00D030D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D030DB">
        <w:rPr>
          <w:rFonts w:asciiTheme="minorHAnsi" w:hAnsiTheme="minorHAnsi" w:cstheme="minorHAnsi"/>
          <w:sz w:val="22"/>
          <w:szCs w:val="22"/>
          <w:u w:val="single"/>
          <w:lang w:val="sl-SI" w:eastAsia="sl-SI"/>
        </w:rPr>
        <w:instrText xml:space="preserve"> FORMTEXT </w:instrText>
      </w:r>
      <w:r w:rsidR="008707A0" w:rsidRPr="00D030DB">
        <w:rPr>
          <w:rFonts w:asciiTheme="minorHAnsi" w:hAnsiTheme="minorHAnsi" w:cstheme="minorHAnsi"/>
          <w:sz w:val="22"/>
          <w:szCs w:val="22"/>
          <w:u w:val="single"/>
          <w:lang w:val="sl-SI" w:eastAsia="sl-SI"/>
        </w:rPr>
      </w:r>
      <w:r w:rsidR="008707A0" w:rsidRPr="00D030DB">
        <w:rPr>
          <w:rFonts w:asciiTheme="minorHAnsi" w:hAnsiTheme="minorHAnsi" w:cstheme="minorHAnsi"/>
          <w:sz w:val="22"/>
          <w:szCs w:val="22"/>
          <w:u w:val="single"/>
          <w:lang w:val="sl-SI" w:eastAsia="sl-SI"/>
        </w:rPr>
        <w:fldChar w:fldCharType="separate"/>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noProof/>
          <w:sz w:val="22"/>
          <w:szCs w:val="22"/>
          <w:u w:val="single"/>
          <w:lang w:val="sl-SI" w:eastAsia="sl-SI"/>
        </w:rPr>
        <w:t> </w:t>
      </w:r>
      <w:r w:rsidR="008707A0" w:rsidRPr="00D030DB">
        <w:rPr>
          <w:rFonts w:asciiTheme="minorHAnsi" w:hAnsiTheme="minorHAnsi" w:cstheme="minorHAnsi"/>
          <w:sz w:val="22"/>
          <w:szCs w:val="22"/>
          <w:u w:val="single"/>
          <w:lang w:val="sl-SI" w:eastAsia="sl-SI"/>
        </w:rPr>
        <w:fldChar w:fldCharType="end"/>
      </w:r>
    </w:p>
    <w:p w14:paraId="32F01076" w14:textId="77777777" w:rsidR="008707A0" w:rsidRPr="00D030DB" w:rsidRDefault="008707A0" w:rsidP="008707A0">
      <w:pPr>
        <w:spacing w:line="360" w:lineRule="auto"/>
        <w:jc w:val="center"/>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(naziv, naslov)</w:t>
      </w:r>
    </w:p>
    <w:p w14:paraId="3EB44EBE" w14:textId="77777777" w:rsidR="008707A0" w:rsidRPr="00D030DB"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D030DB" w:rsidRDefault="008707A0" w:rsidP="008707A0">
      <w:pPr>
        <w:spacing w:line="360" w:lineRule="auto"/>
        <w:jc w:val="both"/>
        <w:rPr>
          <w:rFonts w:asciiTheme="minorHAnsi" w:hAnsiTheme="minorHAnsi" w:cstheme="minorHAnsi"/>
          <w:color w:val="000000"/>
          <w:sz w:val="22"/>
          <w:szCs w:val="22"/>
          <w:u w:val="single"/>
          <w:lang w:val="sl-SI" w:eastAsia="sl-SI"/>
        </w:rPr>
      </w:pPr>
      <w:r w:rsidRPr="00D030DB">
        <w:rPr>
          <w:rFonts w:asciiTheme="minorHAnsi" w:hAnsiTheme="minorHAnsi" w:cstheme="minorHAnsi"/>
          <w:sz w:val="22"/>
          <w:szCs w:val="22"/>
          <w:lang w:val="sl-SI" w:eastAsia="sl-SI"/>
        </w:rPr>
        <w:t>poravna</w:t>
      </w:r>
      <w:r w:rsidR="00C81AD4" w:rsidRPr="00D030DB">
        <w:rPr>
          <w:rFonts w:asciiTheme="minorHAnsi" w:hAnsiTheme="minorHAnsi" w:cstheme="minorHAnsi"/>
          <w:sz w:val="22"/>
          <w:szCs w:val="22"/>
          <w:lang w:val="sl-SI" w:eastAsia="sl-SI"/>
        </w:rPr>
        <w:t xml:space="preserve"> naše terjatve do </w:t>
      </w:r>
      <w:r w:rsidRPr="00D030DB">
        <w:rPr>
          <w:rFonts w:asciiTheme="minorHAnsi" w:hAnsiTheme="minorHAnsi" w:cstheme="minorHAnsi"/>
          <w:sz w:val="22"/>
          <w:szCs w:val="22"/>
          <w:lang w:val="sl-SI" w:eastAsia="sl-SI"/>
        </w:rPr>
        <w:t>ponudnika neposredno nam.</w:t>
      </w:r>
    </w:p>
    <w:p w14:paraId="2461D088" w14:textId="77777777" w:rsidR="00C81AD4" w:rsidRPr="00D030DB"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D030DB" w:rsidRDefault="00C81AD4" w:rsidP="00C81AD4">
      <w:pPr>
        <w:jc w:val="both"/>
        <w:rPr>
          <w:rFonts w:asciiTheme="minorHAnsi" w:hAnsiTheme="minorHAnsi" w:cstheme="minorHAnsi"/>
          <w:sz w:val="22"/>
          <w:szCs w:val="22"/>
          <w:lang w:val="sl-SI" w:eastAsia="sl-SI"/>
        </w:rPr>
      </w:pPr>
    </w:p>
    <w:p w14:paraId="58D1A964" w14:textId="77777777" w:rsidR="00C81AD4" w:rsidRPr="00D030DB" w:rsidRDefault="00C81AD4" w:rsidP="00C81AD4">
      <w:pPr>
        <w:jc w:val="both"/>
        <w:rPr>
          <w:rFonts w:asciiTheme="minorHAnsi" w:hAnsiTheme="minorHAnsi" w:cstheme="minorHAnsi"/>
          <w:sz w:val="22"/>
          <w:szCs w:val="22"/>
          <w:lang w:val="sl-SI" w:eastAsia="sl-SI"/>
        </w:rPr>
      </w:pPr>
    </w:p>
    <w:p w14:paraId="7E5C3E03" w14:textId="77777777" w:rsidR="00C81AD4" w:rsidRPr="00D030DB"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D030DB" w14:paraId="642EE1F9" w14:textId="77777777">
        <w:tc>
          <w:tcPr>
            <w:tcW w:w="2835" w:type="dxa"/>
            <w:tcBorders>
              <w:top w:val="nil"/>
              <w:left w:val="nil"/>
              <w:bottom w:val="nil"/>
              <w:right w:val="nil"/>
            </w:tcBorders>
          </w:tcPr>
          <w:p w14:paraId="33C3ED61" w14:textId="77777777" w:rsidR="00C81AD4" w:rsidRPr="00D030DB" w:rsidRDefault="00C81AD4" w:rsidP="00C81AD4">
            <w:pPr>
              <w:jc w:val="center"/>
              <w:rPr>
                <w:rFonts w:asciiTheme="minorHAnsi" w:hAnsiTheme="minorHAnsi" w:cstheme="minorHAnsi"/>
                <w:b/>
                <w:sz w:val="22"/>
                <w:szCs w:val="22"/>
                <w:lang w:val="sl-SI" w:eastAsia="sl-SI"/>
              </w:rPr>
            </w:pPr>
            <w:r w:rsidRPr="00D030DB">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D030DB"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D030DB" w:rsidRDefault="00C81AD4" w:rsidP="00C81AD4">
            <w:pPr>
              <w:jc w:val="center"/>
              <w:rPr>
                <w:rFonts w:asciiTheme="minorHAnsi" w:hAnsiTheme="minorHAnsi" w:cstheme="minorHAnsi"/>
                <w:b/>
                <w:sz w:val="22"/>
                <w:szCs w:val="22"/>
                <w:lang w:val="sl-SI" w:eastAsia="sl-SI"/>
              </w:rPr>
            </w:pPr>
            <w:r w:rsidRPr="00D030DB">
              <w:rPr>
                <w:rFonts w:asciiTheme="minorHAnsi" w:hAnsiTheme="minorHAnsi" w:cstheme="minorHAnsi"/>
                <w:b/>
                <w:sz w:val="22"/>
                <w:szCs w:val="22"/>
                <w:lang w:val="sl-SI" w:eastAsia="sl-SI"/>
              </w:rPr>
              <w:t>Podpis odgovorne osebe podizvajalca:</w:t>
            </w:r>
          </w:p>
        </w:tc>
      </w:tr>
      <w:tr w:rsidR="00C81AD4" w:rsidRPr="00D030DB" w14:paraId="030AA4FE" w14:textId="77777777">
        <w:tc>
          <w:tcPr>
            <w:tcW w:w="2835" w:type="dxa"/>
            <w:tcBorders>
              <w:top w:val="nil"/>
              <w:left w:val="nil"/>
              <w:bottom w:val="single" w:sz="6" w:space="0" w:color="auto"/>
              <w:right w:val="nil"/>
            </w:tcBorders>
          </w:tcPr>
          <w:p w14:paraId="759FFDFF" w14:textId="77777777" w:rsidR="00C81AD4" w:rsidRPr="00D030DB" w:rsidRDefault="00C81AD4" w:rsidP="00C81AD4">
            <w:pPr>
              <w:rPr>
                <w:rFonts w:asciiTheme="minorHAnsi" w:hAnsiTheme="minorHAnsi" w:cstheme="minorHAnsi"/>
                <w:b/>
                <w:sz w:val="22"/>
                <w:szCs w:val="22"/>
                <w:lang w:val="sl-SI" w:eastAsia="sl-SI"/>
              </w:rPr>
            </w:pPr>
          </w:p>
          <w:p w14:paraId="15E01919" w14:textId="77777777" w:rsidR="00C81AD4" w:rsidRPr="00D030DB" w:rsidRDefault="00C81AD4" w:rsidP="00C81AD4">
            <w:pPr>
              <w:jc w:val="center"/>
              <w:rPr>
                <w:rFonts w:asciiTheme="minorHAnsi" w:hAnsiTheme="minorHAnsi" w:cstheme="minorHAnsi"/>
                <w:b/>
                <w:sz w:val="22"/>
                <w:szCs w:val="22"/>
                <w:lang w:val="sl-SI" w:eastAsia="sl-SI"/>
              </w:rPr>
            </w:pPr>
            <w:r w:rsidRPr="00D030DB">
              <w:rPr>
                <w:rFonts w:asciiTheme="minorHAnsi" w:hAnsiTheme="minorHAnsi" w:cstheme="minorHAnsi"/>
                <w:b/>
                <w:sz w:val="22"/>
                <w:szCs w:val="22"/>
                <w:lang w:val="sl-SI" w:eastAsia="sl-SI"/>
              </w:rPr>
              <w:fldChar w:fldCharType="begin">
                <w:ffData>
                  <w:name w:val="Besedilo378"/>
                  <w:enabled/>
                  <w:calcOnExit w:val="0"/>
                  <w:textInput/>
                </w:ffData>
              </w:fldChar>
            </w:r>
            <w:r w:rsidRPr="00D030DB">
              <w:rPr>
                <w:rFonts w:asciiTheme="minorHAnsi" w:hAnsiTheme="minorHAnsi" w:cstheme="minorHAnsi"/>
                <w:b/>
                <w:sz w:val="22"/>
                <w:szCs w:val="22"/>
                <w:lang w:val="sl-SI" w:eastAsia="sl-SI"/>
              </w:rPr>
              <w:instrText xml:space="preserve"> FORMTEXT </w:instrText>
            </w:r>
            <w:r w:rsidRPr="00D030DB">
              <w:rPr>
                <w:rFonts w:asciiTheme="minorHAnsi" w:hAnsiTheme="minorHAnsi" w:cstheme="minorHAnsi"/>
                <w:b/>
                <w:sz w:val="22"/>
                <w:szCs w:val="22"/>
                <w:lang w:val="sl-SI" w:eastAsia="sl-SI"/>
              </w:rPr>
            </w:r>
            <w:r w:rsidRPr="00D030DB">
              <w:rPr>
                <w:rFonts w:asciiTheme="minorHAnsi" w:hAnsiTheme="minorHAnsi" w:cstheme="minorHAnsi"/>
                <w:b/>
                <w:sz w:val="22"/>
                <w:szCs w:val="22"/>
                <w:lang w:val="sl-SI" w:eastAsia="sl-SI"/>
              </w:rPr>
              <w:fldChar w:fldCharType="separate"/>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sz w:val="22"/>
                <w:szCs w:val="22"/>
                <w:lang w:val="sl-SI" w:eastAsia="sl-SI"/>
              </w:rPr>
              <w:fldChar w:fldCharType="end"/>
            </w:r>
          </w:p>
          <w:p w14:paraId="512F987E" w14:textId="77777777" w:rsidR="00C81AD4" w:rsidRPr="00D030DB"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D030DB" w:rsidRDefault="00C81AD4" w:rsidP="00C81AD4">
            <w:pPr>
              <w:jc w:val="center"/>
              <w:rPr>
                <w:rFonts w:asciiTheme="minorHAnsi" w:hAnsiTheme="minorHAnsi" w:cstheme="minorHAnsi"/>
                <w:b/>
                <w:sz w:val="22"/>
                <w:szCs w:val="22"/>
                <w:lang w:val="sl-SI" w:eastAsia="sl-SI"/>
              </w:rPr>
            </w:pPr>
            <w:r w:rsidRPr="00D030DB">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D030DB" w:rsidRDefault="00C81AD4" w:rsidP="00C81AD4">
            <w:pPr>
              <w:jc w:val="center"/>
              <w:rPr>
                <w:rFonts w:asciiTheme="minorHAnsi" w:hAnsiTheme="minorHAnsi" w:cstheme="minorHAnsi"/>
                <w:b/>
                <w:sz w:val="22"/>
                <w:szCs w:val="22"/>
                <w:lang w:val="sl-SI" w:eastAsia="sl-SI"/>
              </w:rPr>
            </w:pPr>
          </w:p>
          <w:p w14:paraId="663E6737" w14:textId="77777777" w:rsidR="00C81AD4" w:rsidRPr="00D030DB" w:rsidRDefault="00C81AD4" w:rsidP="00C81AD4">
            <w:pPr>
              <w:jc w:val="center"/>
              <w:rPr>
                <w:rFonts w:asciiTheme="minorHAnsi" w:hAnsiTheme="minorHAnsi" w:cstheme="minorHAnsi"/>
                <w:b/>
                <w:sz w:val="22"/>
                <w:szCs w:val="22"/>
                <w:lang w:val="sl-SI" w:eastAsia="sl-SI"/>
              </w:rPr>
            </w:pPr>
            <w:r w:rsidRPr="00D030DB">
              <w:rPr>
                <w:rFonts w:asciiTheme="minorHAnsi" w:hAnsiTheme="minorHAnsi" w:cstheme="minorHAnsi"/>
                <w:b/>
                <w:sz w:val="22"/>
                <w:szCs w:val="22"/>
                <w:lang w:val="sl-SI" w:eastAsia="sl-SI"/>
              </w:rPr>
              <w:fldChar w:fldCharType="begin">
                <w:ffData>
                  <w:name w:val="Besedilo378"/>
                  <w:enabled/>
                  <w:calcOnExit w:val="0"/>
                  <w:textInput/>
                </w:ffData>
              </w:fldChar>
            </w:r>
            <w:r w:rsidRPr="00D030DB">
              <w:rPr>
                <w:rFonts w:asciiTheme="minorHAnsi" w:hAnsiTheme="minorHAnsi" w:cstheme="minorHAnsi"/>
                <w:b/>
                <w:sz w:val="22"/>
                <w:szCs w:val="22"/>
                <w:lang w:val="sl-SI" w:eastAsia="sl-SI"/>
              </w:rPr>
              <w:instrText xml:space="preserve"> FORMTEXT </w:instrText>
            </w:r>
            <w:r w:rsidRPr="00D030DB">
              <w:rPr>
                <w:rFonts w:asciiTheme="minorHAnsi" w:hAnsiTheme="minorHAnsi" w:cstheme="minorHAnsi"/>
                <w:b/>
                <w:sz w:val="22"/>
                <w:szCs w:val="22"/>
                <w:lang w:val="sl-SI" w:eastAsia="sl-SI"/>
              </w:rPr>
            </w:r>
            <w:r w:rsidRPr="00D030DB">
              <w:rPr>
                <w:rFonts w:asciiTheme="minorHAnsi" w:hAnsiTheme="minorHAnsi" w:cstheme="minorHAnsi"/>
                <w:b/>
                <w:sz w:val="22"/>
                <w:szCs w:val="22"/>
                <w:lang w:val="sl-SI" w:eastAsia="sl-SI"/>
              </w:rPr>
              <w:fldChar w:fldCharType="separate"/>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noProof/>
                <w:sz w:val="22"/>
                <w:szCs w:val="22"/>
                <w:lang w:val="sl-SI" w:eastAsia="sl-SI"/>
              </w:rPr>
              <w:t> </w:t>
            </w:r>
            <w:r w:rsidRPr="00D030DB">
              <w:rPr>
                <w:rFonts w:asciiTheme="minorHAnsi" w:hAnsiTheme="minorHAnsi" w:cstheme="minorHAnsi"/>
                <w:b/>
                <w:sz w:val="22"/>
                <w:szCs w:val="22"/>
                <w:lang w:val="sl-SI" w:eastAsia="sl-SI"/>
              </w:rPr>
              <w:fldChar w:fldCharType="end"/>
            </w:r>
          </w:p>
        </w:tc>
      </w:tr>
    </w:tbl>
    <w:p w14:paraId="4A6848FD" w14:textId="77777777" w:rsidR="00C81AD4" w:rsidRPr="00D030DB" w:rsidRDefault="00C81AD4" w:rsidP="00C81AD4">
      <w:pPr>
        <w:jc w:val="both"/>
        <w:rPr>
          <w:rFonts w:asciiTheme="minorHAnsi" w:hAnsiTheme="minorHAnsi" w:cstheme="minorHAnsi"/>
          <w:sz w:val="22"/>
          <w:szCs w:val="22"/>
          <w:lang w:val="sl-SI" w:eastAsia="sl-SI"/>
        </w:rPr>
      </w:pPr>
    </w:p>
    <w:p w14:paraId="1DC4EBE7" w14:textId="77777777" w:rsidR="00C81AD4" w:rsidRPr="00D030DB" w:rsidRDefault="00C81AD4" w:rsidP="00C81AD4">
      <w:pPr>
        <w:jc w:val="both"/>
        <w:rPr>
          <w:rFonts w:asciiTheme="minorHAnsi" w:hAnsiTheme="minorHAnsi" w:cstheme="minorHAnsi"/>
          <w:sz w:val="22"/>
          <w:szCs w:val="22"/>
          <w:lang w:val="sl-SI" w:eastAsia="sl-SI"/>
        </w:rPr>
      </w:pPr>
    </w:p>
    <w:p w14:paraId="269ACD2B" w14:textId="77777777" w:rsidR="00C81AD4" w:rsidRPr="00D030DB" w:rsidRDefault="00C81AD4" w:rsidP="00C81AD4">
      <w:pPr>
        <w:jc w:val="both"/>
        <w:rPr>
          <w:rFonts w:asciiTheme="minorHAnsi" w:hAnsiTheme="minorHAnsi" w:cstheme="minorHAnsi"/>
          <w:sz w:val="22"/>
          <w:szCs w:val="22"/>
          <w:lang w:val="sl-SI" w:eastAsia="sl-SI"/>
        </w:rPr>
      </w:pPr>
    </w:p>
    <w:p w14:paraId="1BBDB2B4" w14:textId="77777777" w:rsidR="00C81AD4" w:rsidRPr="00D030DB" w:rsidRDefault="00C81AD4" w:rsidP="00C81AD4">
      <w:pPr>
        <w:rPr>
          <w:rFonts w:asciiTheme="minorHAnsi" w:hAnsiTheme="minorHAnsi" w:cstheme="minorHAnsi"/>
          <w:sz w:val="22"/>
          <w:szCs w:val="22"/>
          <w:lang w:val="sl-SI" w:eastAsia="sl-SI"/>
        </w:rPr>
      </w:pPr>
    </w:p>
    <w:p w14:paraId="577D7330" w14:textId="77777777" w:rsidR="00C81AD4" w:rsidRPr="00D030DB" w:rsidRDefault="00C81AD4" w:rsidP="00C81AD4">
      <w:pPr>
        <w:rPr>
          <w:rFonts w:asciiTheme="minorHAnsi" w:hAnsiTheme="minorHAnsi" w:cstheme="minorHAnsi"/>
          <w:sz w:val="22"/>
          <w:szCs w:val="22"/>
          <w:lang w:val="sl-SI" w:eastAsia="sl-SI"/>
        </w:rPr>
      </w:pPr>
    </w:p>
    <w:p w14:paraId="02B8E370" w14:textId="77777777" w:rsidR="00C81AD4" w:rsidRPr="00D030DB" w:rsidRDefault="00C81AD4" w:rsidP="00C81AD4">
      <w:pPr>
        <w:rPr>
          <w:rFonts w:asciiTheme="minorHAnsi" w:hAnsiTheme="minorHAnsi" w:cstheme="minorHAnsi"/>
          <w:sz w:val="22"/>
          <w:szCs w:val="22"/>
          <w:lang w:val="sl-SI" w:eastAsia="sl-SI"/>
        </w:rPr>
      </w:pPr>
    </w:p>
    <w:p w14:paraId="09FA01DA" w14:textId="77777777" w:rsidR="00C81AD4" w:rsidRPr="00D030DB" w:rsidRDefault="007E36FA" w:rsidP="007E36FA">
      <w:pPr>
        <w:tabs>
          <w:tab w:val="left" w:pos="3930"/>
        </w:tabs>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ab/>
      </w:r>
    </w:p>
    <w:p w14:paraId="5725CA95" w14:textId="77777777" w:rsidR="00C81AD4" w:rsidRPr="00D030DB" w:rsidRDefault="00C81AD4" w:rsidP="00C81AD4">
      <w:pPr>
        <w:rPr>
          <w:rFonts w:asciiTheme="minorHAnsi" w:hAnsiTheme="minorHAnsi" w:cstheme="minorHAnsi"/>
          <w:sz w:val="22"/>
          <w:szCs w:val="22"/>
          <w:lang w:val="sl-SI" w:eastAsia="sl-SI"/>
        </w:rPr>
      </w:pPr>
    </w:p>
    <w:p w14:paraId="5FD9A46A" w14:textId="77777777" w:rsidR="00C81AD4" w:rsidRPr="00D030DB" w:rsidRDefault="00C81AD4" w:rsidP="00C81AD4">
      <w:pPr>
        <w:rPr>
          <w:rFonts w:asciiTheme="minorHAnsi" w:hAnsiTheme="minorHAnsi" w:cstheme="minorHAnsi"/>
          <w:sz w:val="22"/>
          <w:szCs w:val="22"/>
          <w:lang w:val="sl-SI" w:eastAsia="sl-SI"/>
        </w:rPr>
      </w:pPr>
    </w:p>
    <w:p w14:paraId="3B854F73" w14:textId="77777777" w:rsidR="00C81AD4" w:rsidRPr="00D030DB" w:rsidRDefault="00C81AD4" w:rsidP="00C81AD4">
      <w:pPr>
        <w:rPr>
          <w:rFonts w:asciiTheme="minorHAnsi" w:hAnsiTheme="minorHAnsi" w:cstheme="minorHAnsi"/>
          <w:sz w:val="22"/>
          <w:szCs w:val="22"/>
          <w:lang w:val="sl-SI" w:eastAsia="sl-SI"/>
        </w:rPr>
      </w:pPr>
    </w:p>
    <w:p w14:paraId="0445B98F" w14:textId="77777777" w:rsidR="00C81AD4" w:rsidRPr="00D030DB" w:rsidRDefault="00C81AD4" w:rsidP="00C81AD4">
      <w:pPr>
        <w:rPr>
          <w:rFonts w:asciiTheme="minorHAnsi" w:hAnsiTheme="minorHAnsi" w:cstheme="minorHAnsi"/>
          <w:sz w:val="22"/>
          <w:szCs w:val="22"/>
          <w:lang w:val="sl-SI" w:eastAsia="sl-SI"/>
        </w:rPr>
      </w:pPr>
    </w:p>
    <w:p w14:paraId="01EC6112" w14:textId="1A9490FC" w:rsidR="00F752CC" w:rsidRPr="00D030DB" w:rsidRDefault="00F752CC">
      <w:pPr>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br w:type="page"/>
      </w:r>
    </w:p>
    <w:p w14:paraId="2E4CB4AF" w14:textId="03DFF8AE" w:rsidR="0065061D" w:rsidRPr="00D030DB" w:rsidRDefault="0065061D" w:rsidP="0065061D">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6"/>
          <w:szCs w:val="26"/>
          <w:lang w:val="sl-SI"/>
        </w:rPr>
      </w:pPr>
      <w:r w:rsidRPr="00D030DB">
        <w:rPr>
          <w:rFonts w:ascii="Calibri" w:eastAsia="Calibri" w:hAnsi="Calibri" w:cs="Calibri"/>
          <w:b/>
          <w:color w:val="000000"/>
          <w:sz w:val="26"/>
          <w:szCs w:val="26"/>
          <w:lang w:val="sl-SI"/>
        </w:rPr>
        <w:lastRenderedPageBreak/>
        <w:t>REFERENCE (OBR-</w:t>
      </w:r>
      <w:r w:rsidR="00324D8B">
        <w:rPr>
          <w:rFonts w:ascii="Calibri" w:eastAsia="Calibri" w:hAnsi="Calibri" w:cs="Calibri"/>
          <w:b/>
          <w:color w:val="000000"/>
          <w:sz w:val="26"/>
          <w:szCs w:val="26"/>
          <w:lang w:val="sl-SI"/>
        </w:rPr>
        <w:t>3</w:t>
      </w:r>
      <w:r w:rsidRPr="00D030DB">
        <w:rPr>
          <w:rFonts w:ascii="Calibri" w:eastAsia="Calibri" w:hAnsi="Calibri" w:cs="Calibri"/>
          <w:b/>
          <w:color w:val="000000"/>
          <w:sz w:val="26"/>
          <w:szCs w:val="26"/>
          <w:lang w:val="sl-SI"/>
        </w:rPr>
        <w:t>)</w:t>
      </w:r>
    </w:p>
    <w:p w14:paraId="4FBC6AC0" w14:textId="77777777" w:rsidR="0065061D" w:rsidRPr="00D030DB" w:rsidRDefault="0065061D" w:rsidP="0065061D">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2"/>
          <w:szCs w:val="22"/>
          <w:lang w:val="sl-SI"/>
        </w:rPr>
      </w:pPr>
    </w:p>
    <w:tbl>
      <w:tblPr>
        <w:tblW w:w="90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261"/>
        <w:gridCol w:w="5811"/>
      </w:tblGrid>
      <w:tr w:rsidR="0065061D" w:rsidRPr="00D030DB" w14:paraId="3F4F44F4" w14:textId="77777777" w:rsidTr="005D3155">
        <w:trPr>
          <w:trHeight w:val="794"/>
        </w:trPr>
        <w:tc>
          <w:tcPr>
            <w:tcW w:w="3261" w:type="dxa"/>
            <w:vAlign w:val="center"/>
          </w:tcPr>
          <w:p w14:paraId="0A58250A"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Naročnik</w:t>
            </w:r>
          </w:p>
          <w:p w14:paraId="7291A993"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(naziv, naslov)</w:t>
            </w:r>
          </w:p>
        </w:tc>
        <w:tc>
          <w:tcPr>
            <w:tcW w:w="5811" w:type="dxa"/>
            <w:vAlign w:val="center"/>
          </w:tcPr>
          <w:p w14:paraId="59236E67"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3232D74D" w14:textId="77777777" w:rsidTr="005D3155">
        <w:trPr>
          <w:trHeight w:val="794"/>
        </w:trPr>
        <w:tc>
          <w:tcPr>
            <w:tcW w:w="3261" w:type="dxa"/>
            <w:vAlign w:val="center"/>
          </w:tcPr>
          <w:p w14:paraId="5F150ED1"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Naziv referenčnega posla</w:t>
            </w:r>
          </w:p>
        </w:tc>
        <w:tc>
          <w:tcPr>
            <w:tcW w:w="5811" w:type="dxa"/>
            <w:vAlign w:val="center"/>
          </w:tcPr>
          <w:p w14:paraId="45E66162"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7B9D120C" w14:textId="77777777" w:rsidTr="005D3155">
        <w:trPr>
          <w:trHeight w:val="794"/>
        </w:trPr>
        <w:tc>
          <w:tcPr>
            <w:tcW w:w="3261" w:type="dxa"/>
            <w:vAlign w:val="center"/>
          </w:tcPr>
          <w:p w14:paraId="637A719F"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Izvajalec</w:t>
            </w:r>
          </w:p>
          <w:p w14:paraId="6B65D9FE"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color w:val="000000"/>
                <w:sz w:val="22"/>
                <w:szCs w:val="22"/>
                <w:lang w:val="sl-SI"/>
              </w:rPr>
              <w:t>(naziv, naslov)</w:t>
            </w:r>
          </w:p>
        </w:tc>
        <w:tc>
          <w:tcPr>
            <w:tcW w:w="5811" w:type="dxa"/>
            <w:vAlign w:val="center"/>
          </w:tcPr>
          <w:p w14:paraId="3D68E16E"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73F8B95E" w14:textId="77777777" w:rsidTr="005D3155">
        <w:trPr>
          <w:trHeight w:val="2897"/>
        </w:trPr>
        <w:tc>
          <w:tcPr>
            <w:tcW w:w="3261" w:type="dxa"/>
            <w:vAlign w:val="center"/>
          </w:tcPr>
          <w:p w14:paraId="53CA5570"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xml:space="preserve">Opis storitev prevoza </w:t>
            </w:r>
          </w:p>
        </w:tc>
        <w:tc>
          <w:tcPr>
            <w:tcW w:w="5811" w:type="dxa"/>
            <w:vAlign w:val="center"/>
          </w:tcPr>
          <w:p w14:paraId="143C85ED"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w:t>
            </w:r>
          </w:p>
          <w:p w14:paraId="70EA9F93"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p>
        </w:tc>
      </w:tr>
      <w:tr w:rsidR="0065061D" w:rsidRPr="00D030DB" w14:paraId="0DE74F78" w14:textId="77777777" w:rsidTr="005D3155">
        <w:trPr>
          <w:trHeight w:val="750"/>
        </w:trPr>
        <w:tc>
          <w:tcPr>
            <w:tcW w:w="3261" w:type="dxa"/>
            <w:vAlign w:val="center"/>
          </w:tcPr>
          <w:p w14:paraId="27EC4BCD"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Obdobje izvajanja storitev</w:t>
            </w:r>
          </w:p>
          <w:p w14:paraId="2F24CCAB"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color w:val="000000"/>
                <w:sz w:val="22"/>
                <w:szCs w:val="22"/>
                <w:lang w:val="sl-SI"/>
              </w:rPr>
              <w:t>(od, do)</w:t>
            </w:r>
          </w:p>
        </w:tc>
        <w:tc>
          <w:tcPr>
            <w:tcW w:w="5811" w:type="dxa"/>
            <w:vAlign w:val="center"/>
          </w:tcPr>
          <w:p w14:paraId="31CC83C1"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6008CF5A" w14:textId="77777777" w:rsidTr="005D3155">
        <w:trPr>
          <w:trHeight w:val="704"/>
        </w:trPr>
        <w:tc>
          <w:tcPr>
            <w:tcW w:w="3261" w:type="dxa"/>
            <w:vAlign w:val="center"/>
          </w:tcPr>
          <w:p w14:paraId="7DE06596"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xml:space="preserve">Vrednost izvedenih storitev </w:t>
            </w:r>
          </w:p>
          <w:p w14:paraId="24A63822"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color w:val="000000"/>
                <w:sz w:val="22"/>
                <w:szCs w:val="22"/>
                <w:lang w:val="sl-SI"/>
              </w:rPr>
              <w:t>(v EUR brez DDV)</w:t>
            </w:r>
          </w:p>
        </w:tc>
        <w:tc>
          <w:tcPr>
            <w:tcW w:w="5811" w:type="dxa"/>
            <w:vAlign w:val="center"/>
          </w:tcPr>
          <w:p w14:paraId="17C447F2"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05991EBC" w14:textId="77777777" w:rsidTr="005D3155">
        <w:trPr>
          <w:trHeight w:val="1592"/>
        </w:trPr>
        <w:tc>
          <w:tcPr>
            <w:tcW w:w="3261" w:type="dxa"/>
            <w:vAlign w:val="center"/>
          </w:tcPr>
          <w:p w14:paraId="4D0791A0"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xml:space="preserve">Kontaktna oseba pri naročniku referenčnega posla, ki lahko </w:t>
            </w:r>
          </w:p>
          <w:p w14:paraId="366A907A"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potrdi referenco</w:t>
            </w:r>
          </w:p>
        </w:tc>
        <w:tc>
          <w:tcPr>
            <w:tcW w:w="5811" w:type="dxa"/>
            <w:vAlign w:val="center"/>
          </w:tcPr>
          <w:p w14:paraId="31355AA2"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 xml:space="preserve">Ime in priimek: </w:t>
            </w:r>
            <w:r w:rsidRPr="00D030DB">
              <w:rPr>
                <w:rFonts w:ascii="Calibri" w:eastAsia="Calibri" w:hAnsi="Calibri" w:cs="Calibri"/>
                <w:b/>
                <w:color w:val="000000"/>
                <w:sz w:val="22"/>
                <w:szCs w:val="22"/>
                <w:lang w:val="sl-SI"/>
              </w:rPr>
              <w:t>     </w:t>
            </w:r>
          </w:p>
          <w:p w14:paraId="66E2C92C"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 xml:space="preserve">E-pošta: </w:t>
            </w:r>
            <w:r w:rsidRPr="00D030DB">
              <w:rPr>
                <w:rFonts w:ascii="Calibri" w:eastAsia="Calibri" w:hAnsi="Calibri" w:cs="Calibri"/>
                <w:b/>
                <w:color w:val="000000"/>
                <w:sz w:val="22"/>
                <w:szCs w:val="22"/>
                <w:lang w:val="sl-SI"/>
              </w:rPr>
              <w:t>     </w:t>
            </w:r>
          </w:p>
          <w:p w14:paraId="254C9266"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 xml:space="preserve">Telefon: </w:t>
            </w:r>
            <w:r w:rsidRPr="00D030DB">
              <w:rPr>
                <w:rFonts w:ascii="Calibri" w:eastAsia="Calibri" w:hAnsi="Calibri" w:cs="Calibri"/>
                <w:b/>
                <w:color w:val="000000"/>
                <w:sz w:val="22"/>
                <w:szCs w:val="22"/>
                <w:lang w:val="sl-SI"/>
              </w:rPr>
              <w:t>     </w:t>
            </w:r>
          </w:p>
        </w:tc>
      </w:tr>
    </w:tbl>
    <w:p w14:paraId="5E3CD74E" w14:textId="77777777" w:rsidR="0065061D" w:rsidRPr="00D030DB" w:rsidRDefault="0065061D" w:rsidP="0065061D">
      <w:pPr>
        <w:rPr>
          <w:rFonts w:ascii="Calibri" w:eastAsia="Calibri" w:hAnsi="Calibri" w:cs="Calibri"/>
          <w:b/>
          <w:sz w:val="22"/>
          <w:szCs w:val="22"/>
          <w:lang w:val="sl-SI"/>
        </w:rPr>
      </w:pPr>
    </w:p>
    <w:p w14:paraId="5F1CB056" w14:textId="77777777" w:rsidR="0065061D" w:rsidRPr="00D030DB" w:rsidRDefault="0065061D" w:rsidP="0065061D">
      <w:pPr>
        <w:shd w:val="clear" w:color="auto" w:fill="FFFFFF"/>
        <w:spacing w:before="120"/>
        <w:ind w:right="-72"/>
        <w:jc w:val="both"/>
        <w:rPr>
          <w:rFonts w:ascii="Calibri" w:eastAsia="Calibri" w:hAnsi="Calibri" w:cs="Calibri"/>
          <w:sz w:val="22"/>
          <w:szCs w:val="22"/>
          <w:lang w:val="sl-SI"/>
        </w:rPr>
      </w:pPr>
      <w:r w:rsidRPr="00D030DB">
        <w:rPr>
          <w:rFonts w:ascii="Calibri" w:eastAsia="Calibri" w:hAnsi="Calibri" w:cs="Calibri"/>
          <w:sz w:val="22"/>
          <w:szCs w:val="22"/>
          <w:u w:val="single"/>
          <w:lang w:val="sl-SI"/>
        </w:rPr>
        <w:t>Opomba:</w:t>
      </w:r>
      <w:r w:rsidRPr="00D030DB">
        <w:rPr>
          <w:rFonts w:ascii="Calibri" w:eastAsia="Calibri" w:hAnsi="Calibri" w:cs="Calibri"/>
          <w:sz w:val="22"/>
          <w:szCs w:val="22"/>
          <w:lang w:val="sl-SI"/>
        </w:rPr>
        <w:t xml:space="preserve"> Za vsako referenco ponudnik izpolni ločeno tabelo.</w:t>
      </w:r>
    </w:p>
    <w:p w14:paraId="6AA5CDBF" w14:textId="77777777" w:rsidR="0065061D" w:rsidRPr="00D030DB" w:rsidRDefault="0065061D" w:rsidP="0065061D">
      <w:pPr>
        <w:widowControl w:val="0"/>
        <w:spacing w:line="260" w:lineRule="auto"/>
        <w:jc w:val="both"/>
        <w:rPr>
          <w:rFonts w:ascii="Calibri" w:eastAsia="Calibri" w:hAnsi="Calibri" w:cs="Calibri"/>
          <w:sz w:val="22"/>
          <w:szCs w:val="22"/>
          <w:lang w:val="sl-SI"/>
        </w:rPr>
      </w:pPr>
    </w:p>
    <w:p w14:paraId="75D317E9" w14:textId="77777777" w:rsidR="0065061D" w:rsidRPr="00D030DB" w:rsidRDefault="0065061D" w:rsidP="0065061D">
      <w:pPr>
        <w:widowControl w:val="0"/>
        <w:spacing w:line="260" w:lineRule="auto"/>
        <w:jc w:val="both"/>
        <w:rPr>
          <w:rFonts w:ascii="Calibri" w:eastAsia="Calibri" w:hAnsi="Calibri" w:cs="Calibri"/>
          <w:sz w:val="22"/>
          <w:szCs w:val="22"/>
          <w:lang w:val="sl-SI"/>
        </w:rPr>
      </w:pPr>
    </w:p>
    <w:p w14:paraId="3E494BB1" w14:textId="77777777" w:rsidR="0065061D" w:rsidRPr="00D030DB" w:rsidRDefault="0065061D" w:rsidP="0065061D">
      <w:pPr>
        <w:rPr>
          <w:rFonts w:ascii="Calibri" w:eastAsia="Calibri" w:hAnsi="Calibri" w:cs="Calibri"/>
          <w:sz w:val="22"/>
          <w:szCs w:val="22"/>
          <w:lang w:val="sl-SI"/>
        </w:rPr>
      </w:pPr>
      <w:r w:rsidRPr="00D030DB">
        <w:rPr>
          <w:lang w:val="sl-SI"/>
        </w:rPr>
        <w:br w:type="page"/>
      </w:r>
    </w:p>
    <w:p w14:paraId="5CCD5A16" w14:textId="77777777" w:rsidR="00324D8B" w:rsidRPr="00D030DB" w:rsidRDefault="00324D8B" w:rsidP="00324D8B">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6"/>
          <w:szCs w:val="26"/>
          <w:lang w:val="sl-SI"/>
        </w:rPr>
      </w:pPr>
      <w:r w:rsidRPr="00D030DB">
        <w:rPr>
          <w:rFonts w:ascii="Calibri" w:eastAsia="Calibri" w:hAnsi="Calibri" w:cs="Calibri"/>
          <w:b/>
          <w:color w:val="000000"/>
          <w:sz w:val="26"/>
          <w:szCs w:val="26"/>
          <w:lang w:val="sl-SI"/>
        </w:rPr>
        <w:lastRenderedPageBreak/>
        <w:t>VOZILA (OBR-</w:t>
      </w:r>
      <w:r>
        <w:rPr>
          <w:rFonts w:ascii="Calibri" w:eastAsia="Calibri" w:hAnsi="Calibri" w:cs="Calibri"/>
          <w:b/>
          <w:color w:val="000000"/>
          <w:sz w:val="26"/>
          <w:szCs w:val="26"/>
          <w:lang w:val="sl-SI"/>
        </w:rPr>
        <w:t>4</w:t>
      </w:r>
      <w:r w:rsidRPr="00D030DB">
        <w:rPr>
          <w:rFonts w:ascii="Calibri" w:eastAsia="Calibri" w:hAnsi="Calibri" w:cs="Calibri"/>
          <w:b/>
          <w:color w:val="000000"/>
          <w:sz w:val="26"/>
          <w:szCs w:val="26"/>
          <w:lang w:val="sl-SI"/>
        </w:rPr>
        <w:t>)</w:t>
      </w:r>
    </w:p>
    <w:p w14:paraId="4D05E8C4" w14:textId="77777777" w:rsidR="00324D8B" w:rsidRPr="00D030DB" w:rsidRDefault="00324D8B" w:rsidP="00324D8B">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2"/>
          <w:szCs w:val="22"/>
          <w:lang w:val="sl-SI"/>
        </w:rPr>
      </w:pP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203"/>
        <w:gridCol w:w="5811"/>
      </w:tblGrid>
      <w:tr w:rsidR="00324D8B" w:rsidRPr="00D030DB" w14:paraId="31D6A8A9" w14:textId="77777777" w:rsidTr="005D3155">
        <w:trPr>
          <w:trHeight w:val="1038"/>
        </w:trPr>
        <w:tc>
          <w:tcPr>
            <w:tcW w:w="3203" w:type="dxa"/>
            <w:vAlign w:val="center"/>
          </w:tcPr>
          <w:p w14:paraId="76BF7AD2"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Znamka in tip vozila</w:t>
            </w:r>
          </w:p>
        </w:tc>
        <w:tc>
          <w:tcPr>
            <w:tcW w:w="5811" w:type="dxa"/>
            <w:vAlign w:val="center"/>
          </w:tcPr>
          <w:p w14:paraId="2AD7BF67"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FF0000"/>
                <w:sz w:val="22"/>
                <w:szCs w:val="22"/>
                <w:lang w:val="sl-SI"/>
              </w:rPr>
              <w:t>     </w:t>
            </w:r>
          </w:p>
        </w:tc>
      </w:tr>
      <w:tr w:rsidR="00324D8B" w:rsidRPr="00D030DB" w14:paraId="7A091F27" w14:textId="77777777" w:rsidTr="005D3155">
        <w:trPr>
          <w:trHeight w:val="1038"/>
        </w:trPr>
        <w:tc>
          <w:tcPr>
            <w:tcW w:w="3203" w:type="dxa"/>
            <w:vAlign w:val="center"/>
          </w:tcPr>
          <w:p w14:paraId="131137DC"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Številka prometnega dovoljenja</w:t>
            </w:r>
          </w:p>
        </w:tc>
        <w:tc>
          <w:tcPr>
            <w:tcW w:w="5811" w:type="dxa"/>
            <w:vAlign w:val="center"/>
          </w:tcPr>
          <w:p w14:paraId="1698ABF2"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r w:rsidRPr="00D030DB">
              <w:rPr>
                <w:rFonts w:ascii="Calibri" w:eastAsia="Calibri" w:hAnsi="Calibri" w:cs="Calibri"/>
                <w:b/>
                <w:color w:val="FF0000"/>
                <w:sz w:val="22"/>
                <w:szCs w:val="22"/>
                <w:lang w:val="sl-SI"/>
              </w:rPr>
              <w:t>     </w:t>
            </w:r>
          </w:p>
        </w:tc>
      </w:tr>
      <w:tr w:rsidR="00324D8B" w:rsidRPr="00D030DB" w14:paraId="78285325" w14:textId="77777777" w:rsidTr="005D3155">
        <w:trPr>
          <w:trHeight w:val="677"/>
        </w:trPr>
        <w:tc>
          <w:tcPr>
            <w:tcW w:w="3203" w:type="dxa"/>
            <w:vAlign w:val="center"/>
          </w:tcPr>
          <w:p w14:paraId="4AFD1CDE"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Skupno število sedežev</w:t>
            </w:r>
          </w:p>
        </w:tc>
        <w:tc>
          <w:tcPr>
            <w:tcW w:w="5811" w:type="dxa"/>
            <w:vAlign w:val="center"/>
          </w:tcPr>
          <w:p w14:paraId="6B495AAB"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r w:rsidRPr="00D030DB">
              <w:rPr>
                <w:rFonts w:ascii="Calibri" w:eastAsia="Calibri" w:hAnsi="Calibri" w:cs="Calibri"/>
                <w:b/>
                <w:color w:val="FF0000"/>
                <w:sz w:val="22"/>
                <w:szCs w:val="22"/>
                <w:lang w:val="sl-SI"/>
              </w:rPr>
              <w:t>     </w:t>
            </w:r>
          </w:p>
        </w:tc>
      </w:tr>
      <w:tr w:rsidR="00324D8B" w:rsidRPr="00D030DB" w14:paraId="6E87D51A" w14:textId="77777777" w:rsidTr="005D3155">
        <w:trPr>
          <w:trHeight w:val="746"/>
        </w:trPr>
        <w:tc>
          <w:tcPr>
            <w:tcW w:w="3203" w:type="dxa"/>
            <w:vAlign w:val="center"/>
          </w:tcPr>
          <w:p w14:paraId="3E0AAA8D"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Leto izdelave</w:t>
            </w:r>
          </w:p>
        </w:tc>
        <w:tc>
          <w:tcPr>
            <w:tcW w:w="5811" w:type="dxa"/>
            <w:vAlign w:val="center"/>
          </w:tcPr>
          <w:p w14:paraId="3A3DC3A8"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r w:rsidRPr="00D030DB">
              <w:rPr>
                <w:rFonts w:ascii="Calibri" w:eastAsia="Calibri" w:hAnsi="Calibri" w:cs="Calibri"/>
                <w:b/>
                <w:color w:val="FF0000"/>
                <w:sz w:val="22"/>
                <w:szCs w:val="22"/>
                <w:lang w:val="sl-SI"/>
              </w:rPr>
              <w:t>     </w:t>
            </w:r>
          </w:p>
        </w:tc>
      </w:tr>
      <w:tr w:rsidR="00324D8B" w:rsidRPr="00D030DB" w14:paraId="751A012D" w14:textId="77777777" w:rsidTr="005D3155">
        <w:trPr>
          <w:trHeight w:val="653"/>
        </w:trPr>
        <w:tc>
          <w:tcPr>
            <w:tcW w:w="3203" w:type="dxa"/>
            <w:vAlign w:val="center"/>
          </w:tcPr>
          <w:p w14:paraId="6C0734D0"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Emisijski razred</w:t>
            </w:r>
          </w:p>
        </w:tc>
        <w:tc>
          <w:tcPr>
            <w:tcW w:w="5811" w:type="dxa"/>
            <w:vAlign w:val="center"/>
          </w:tcPr>
          <w:p w14:paraId="6B81FED4"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r w:rsidRPr="00D030DB">
              <w:rPr>
                <w:rFonts w:ascii="Calibri" w:eastAsia="Calibri" w:hAnsi="Calibri" w:cs="Calibri"/>
                <w:b/>
                <w:color w:val="FF0000"/>
                <w:sz w:val="22"/>
                <w:szCs w:val="22"/>
                <w:lang w:val="sl-SI"/>
              </w:rPr>
              <w:t>     </w:t>
            </w:r>
          </w:p>
        </w:tc>
      </w:tr>
      <w:tr w:rsidR="00324D8B" w:rsidRPr="00D030DB" w14:paraId="0BF2824A" w14:textId="77777777" w:rsidTr="005D3155">
        <w:trPr>
          <w:trHeight w:val="721"/>
        </w:trPr>
        <w:tc>
          <w:tcPr>
            <w:tcW w:w="3203" w:type="dxa"/>
            <w:vAlign w:val="center"/>
          </w:tcPr>
          <w:p w14:paraId="01AC066D"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xml:space="preserve">Klima </w:t>
            </w:r>
            <w:r w:rsidRPr="00D030DB">
              <w:rPr>
                <w:rFonts w:ascii="Calibri" w:eastAsia="Calibri" w:hAnsi="Calibri" w:cs="Calibri"/>
                <w:bCs/>
                <w:color w:val="000000"/>
                <w:sz w:val="22"/>
                <w:szCs w:val="22"/>
                <w:lang w:val="sl-SI"/>
              </w:rPr>
              <w:t>(da/ne)</w:t>
            </w:r>
          </w:p>
        </w:tc>
        <w:tc>
          <w:tcPr>
            <w:tcW w:w="5811" w:type="dxa"/>
            <w:vAlign w:val="center"/>
          </w:tcPr>
          <w:p w14:paraId="3F7F2671"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p>
        </w:tc>
      </w:tr>
      <w:tr w:rsidR="00324D8B" w:rsidRPr="00D030DB" w14:paraId="592F22CD" w14:textId="77777777" w:rsidTr="005D3155">
        <w:trPr>
          <w:trHeight w:val="721"/>
        </w:trPr>
        <w:tc>
          <w:tcPr>
            <w:tcW w:w="3203" w:type="dxa"/>
            <w:vAlign w:val="center"/>
          </w:tcPr>
          <w:p w14:paraId="717D1511"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xml:space="preserve">ABS </w:t>
            </w:r>
            <w:r w:rsidRPr="00D030DB">
              <w:rPr>
                <w:rFonts w:ascii="Calibri" w:eastAsia="Calibri" w:hAnsi="Calibri" w:cs="Calibri"/>
                <w:bCs/>
                <w:color w:val="000000"/>
                <w:sz w:val="22"/>
                <w:szCs w:val="22"/>
                <w:lang w:val="sl-SI"/>
              </w:rPr>
              <w:t>(da/ne)</w:t>
            </w:r>
          </w:p>
        </w:tc>
        <w:tc>
          <w:tcPr>
            <w:tcW w:w="5811" w:type="dxa"/>
            <w:vAlign w:val="center"/>
          </w:tcPr>
          <w:p w14:paraId="669E1241"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p>
        </w:tc>
      </w:tr>
      <w:tr w:rsidR="00324D8B" w:rsidRPr="00D030DB" w14:paraId="24352685" w14:textId="77777777" w:rsidTr="005D3155">
        <w:trPr>
          <w:trHeight w:val="721"/>
        </w:trPr>
        <w:tc>
          <w:tcPr>
            <w:tcW w:w="3203" w:type="dxa"/>
            <w:vAlign w:val="center"/>
          </w:tcPr>
          <w:p w14:paraId="0056EE7D"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 xml:space="preserve">Način zagotavljanja vozila </w:t>
            </w:r>
            <w:r w:rsidRPr="00D030DB">
              <w:rPr>
                <w:rFonts w:ascii="Calibri" w:eastAsia="Calibri" w:hAnsi="Calibri" w:cs="Calibri"/>
                <w:color w:val="000000"/>
                <w:sz w:val="22"/>
                <w:szCs w:val="22"/>
                <w:lang w:val="sl-SI"/>
              </w:rPr>
              <w:t>(lastništvo, najem, leasing)</w:t>
            </w:r>
          </w:p>
        </w:tc>
        <w:tc>
          <w:tcPr>
            <w:tcW w:w="5811" w:type="dxa"/>
            <w:vAlign w:val="center"/>
          </w:tcPr>
          <w:p w14:paraId="2207E6FC"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r w:rsidRPr="00D030DB">
              <w:rPr>
                <w:rFonts w:ascii="Calibri" w:eastAsia="Calibri" w:hAnsi="Calibri" w:cs="Calibri"/>
                <w:b/>
                <w:color w:val="FF0000"/>
                <w:sz w:val="22"/>
                <w:szCs w:val="22"/>
                <w:lang w:val="sl-SI"/>
              </w:rPr>
              <w:t>     </w:t>
            </w:r>
          </w:p>
        </w:tc>
      </w:tr>
      <w:tr w:rsidR="00324D8B" w:rsidRPr="00D030DB" w14:paraId="5A247A5C" w14:textId="77777777" w:rsidTr="005D3155">
        <w:trPr>
          <w:trHeight w:val="1689"/>
        </w:trPr>
        <w:tc>
          <w:tcPr>
            <w:tcW w:w="3203" w:type="dxa"/>
            <w:vAlign w:val="center"/>
          </w:tcPr>
          <w:p w14:paraId="26137D6E"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Podatki o lastniku vozila</w:t>
            </w:r>
          </w:p>
        </w:tc>
        <w:tc>
          <w:tcPr>
            <w:tcW w:w="5811" w:type="dxa"/>
            <w:vAlign w:val="center"/>
          </w:tcPr>
          <w:p w14:paraId="54BFB8E1" w14:textId="77777777" w:rsidR="00324D8B" w:rsidRPr="00D030DB" w:rsidRDefault="00324D8B"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FF0000"/>
                <w:sz w:val="22"/>
                <w:szCs w:val="22"/>
                <w:lang w:val="sl-SI"/>
              </w:rPr>
            </w:pPr>
            <w:r w:rsidRPr="00D030DB">
              <w:rPr>
                <w:rFonts w:ascii="Calibri" w:eastAsia="Calibri" w:hAnsi="Calibri" w:cs="Calibri"/>
                <w:b/>
                <w:color w:val="FF0000"/>
                <w:sz w:val="22"/>
                <w:szCs w:val="22"/>
                <w:lang w:val="sl-SI"/>
              </w:rPr>
              <w:t>     </w:t>
            </w:r>
          </w:p>
        </w:tc>
      </w:tr>
    </w:tbl>
    <w:p w14:paraId="44770778" w14:textId="77777777" w:rsidR="00324D8B" w:rsidRPr="00D030DB" w:rsidRDefault="00324D8B" w:rsidP="00324D8B">
      <w:pPr>
        <w:rPr>
          <w:rFonts w:ascii="Calibri" w:eastAsia="Calibri" w:hAnsi="Calibri" w:cs="Calibri"/>
          <w:b/>
          <w:sz w:val="22"/>
          <w:szCs w:val="22"/>
          <w:lang w:val="sl-SI"/>
        </w:rPr>
      </w:pPr>
    </w:p>
    <w:p w14:paraId="25665D96" w14:textId="7E5CCE8F" w:rsidR="00324D8B" w:rsidRPr="00D030DB" w:rsidRDefault="00324D8B" w:rsidP="00324D8B">
      <w:pPr>
        <w:shd w:val="clear" w:color="auto" w:fill="FFFFFF"/>
        <w:spacing w:before="120"/>
        <w:ind w:right="-72"/>
        <w:jc w:val="both"/>
        <w:rPr>
          <w:rFonts w:ascii="Calibri" w:eastAsia="Calibri" w:hAnsi="Calibri" w:cs="Calibri"/>
          <w:sz w:val="22"/>
          <w:szCs w:val="22"/>
          <w:lang w:val="sl-SI"/>
        </w:rPr>
      </w:pPr>
      <w:r w:rsidRPr="00D030DB">
        <w:rPr>
          <w:rFonts w:ascii="Calibri" w:eastAsia="Calibri" w:hAnsi="Calibri" w:cs="Calibri"/>
          <w:sz w:val="22"/>
          <w:szCs w:val="22"/>
          <w:u w:val="single"/>
          <w:lang w:val="sl-SI"/>
        </w:rPr>
        <w:t>Opomba:</w:t>
      </w:r>
      <w:r w:rsidRPr="00D030DB">
        <w:rPr>
          <w:rFonts w:ascii="Calibri" w:eastAsia="Calibri" w:hAnsi="Calibri" w:cs="Calibri"/>
          <w:sz w:val="22"/>
          <w:szCs w:val="22"/>
          <w:lang w:val="sl-SI"/>
        </w:rPr>
        <w:t xml:space="preserve"> Za vsako vozilo se </w:t>
      </w:r>
      <w:r>
        <w:rPr>
          <w:rFonts w:ascii="Calibri" w:eastAsia="Calibri" w:hAnsi="Calibri" w:cs="Calibri"/>
          <w:sz w:val="22"/>
          <w:szCs w:val="22"/>
          <w:lang w:val="sl-SI"/>
        </w:rPr>
        <w:t xml:space="preserve">doda in </w:t>
      </w:r>
      <w:r w:rsidRPr="00D030DB">
        <w:rPr>
          <w:rFonts w:ascii="Calibri" w:eastAsia="Calibri" w:hAnsi="Calibri" w:cs="Calibri"/>
          <w:sz w:val="22"/>
          <w:szCs w:val="22"/>
          <w:lang w:val="sl-SI"/>
        </w:rPr>
        <w:t>izpolni ločena tabela.</w:t>
      </w:r>
    </w:p>
    <w:p w14:paraId="632118E9" w14:textId="77777777" w:rsidR="00324D8B" w:rsidRPr="00D030DB" w:rsidRDefault="00324D8B" w:rsidP="00324D8B">
      <w:pPr>
        <w:rPr>
          <w:rFonts w:ascii="Calibri" w:eastAsia="Calibri" w:hAnsi="Calibri" w:cs="Calibri"/>
          <w:b/>
          <w:sz w:val="22"/>
          <w:szCs w:val="22"/>
          <w:lang w:val="sl-SI"/>
        </w:rPr>
      </w:pPr>
    </w:p>
    <w:p w14:paraId="07C57F2F" w14:textId="77777777" w:rsidR="00324D8B" w:rsidRPr="00D030DB" w:rsidRDefault="00324D8B" w:rsidP="00324D8B">
      <w:pPr>
        <w:ind w:left="1843" w:hanging="1843"/>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Izjavljamo, </w:t>
      </w:r>
    </w:p>
    <w:p w14:paraId="3EACEE10" w14:textId="77777777" w:rsidR="00324D8B" w:rsidRPr="00D030DB" w:rsidRDefault="00324D8B" w:rsidP="001D0D58">
      <w:pPr>
        <w:numPr>
          <w:ilvl w:val="0"/>
          <w:numId w:val="18"/>
        </w:num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da razpolagamo z zadostnim številom vozil, da bomo lahko nemoteno opravljali prevoze šolskih otrok od kraja bivanja do šole in nazaj, v skladu z vsemi zahtevami s strani naročnika;</w:t>
      </w:r>
    </w:p>
    <w:p w14:paraId="0B35BA4D" w14:textId="77777777" w:rsidR="00324D8B" w:rsidRPr="00D030DB" w:rsidRDefault="00324D8B" w:rsidP="001D0D58">
      <w:pPr>
        <w:numPr>
          <w:ilvl w:val="0"/>
          <w:numId w:val="18"/>
        </w:num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2738D153" w14:textId="77777777" w:rsidR="00324D8B" w:rsidRPr="00D030DB" w:rsidRDefault="00324D8B" w:rsidP="001D0D58">
      <w:pPr>
        <w:numPr>
          <w:ilvl w:val="0"/>
          <w:numId w:val="18"/>
        </w:num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da bodo vsa vozila, ki bodo namenjena prevozu šolskih otrok pred začetkom zime ustrezno opremljena, kot to določajo veljavni predpisi,</w:t>
      </w:r>
    </w:p>
    <w:p w14:paraId="49C31D37" w14:textId="77777777" w:rsidR="00324D8B" w:rsidRPr="00D030DB" w:rsidRDefault="00324D8B" w:rsidP="001D0D58">
      <w:pPr>
        <w:numPr>
          <w:ilvl w:val="0"/>
          <w:numId w:val="18"/>
        </w:num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da zagotavljamo nadomestno vozilo oziroma nadomestnega voznika v primeru okvare vozila oziroma odsotnosti voznika,</w:t>
      </w:r>
    </w:p>
    <w:p w14:paraId="5D44AC6F" w14:textId="77777777" w:rsidR="00324D8B" w:rsidRPr="00D030DB" w:rsidRDefault="00324D8B" w:rsidP="001D0D58">
      <w:pPr>
        <w:numPr>
          <w:ilvl w:val="0"/>
          <w:numId w:val="18"/>
        </w:num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da vozniki, s katerimi bomo izvajali prevoze šoloobveznih otrok v Občini Polzela in so navedeni v obrazcih KADRI (OBR-5) izpolnjujejo vse pogoje, ki jih določa Zakon o varnosti cestnega </w:t>
      </w:r>
      <w:r w:rsidRPr="00D030DB">
        <w:rPr>
          <w:rFonts w:asciiTheme="minorHAnsi" w:hAnsiTheme="minorHAnsi" w:cstheme="minorHAnsi"/>
          <w:sz w:val="22"/>
          <w:szCs w:val="22"/>
          <w:lang w:val="sl-SI"/>
        </w:rPr>
        <w:lastRenderedPageBreak/>
        <w:t>prometa, podzakonski predpisi, ki določajo pogoje za izvrševanja prevoza šolskih otrok ter predpisi, ki urejajo zavarovanje potnikov in vozil v prometu.</w:t>
      </w:r>
    </w:p>
    <w:p w14:paraId="2E97F5EB" w14:textId="77777777" w:rsidR="00324D8B" w:rsidRPr="00D030DB" w:rsidRDefault="00324D8B" w:rsidP="00324D8B">
      <w:pPr>
        <w:rPr>
          <w:rFonts w:ascii="Calibri" w:eastAsia="Calibri" w:hAnsi="Calibri" w:cs="Calibri"/>
          <w:b/>
          <w:sz w:val="22"/>
          <w:szCs w:val="22"/>
          <w:lang w:val="sl-SI"/>
        </w:rPr>
      </w:pPr>
    </w:p>
    <w:p w14:paraId="16C1F8D0" w14:textId="77777777" w:rsidR="00324D8B" w:rsidRPr="00D030DB" w:rsidRDefault="00324D8B" w:rsidP="00324D8B">
      <w:pPr>
        <w:rPr>
          <w:rFonts w:ascii="Calibri" w:eastAsia="Calibri" w:hAnsi="Calibri" w:cs="Calibri"/>
          <w:b/>
          <w:sz w:val="22"/>
          <w:szCs w:val="22"/>
          <w:lang w:val="sl-SI"/>
        </w:rPr>
      </w:pPr>
    </w:p>
    <w:p w14:paraId="2A72FF22" w14:textId="77777777" w:rsidR="00324D8B" w:rsidRPr="00D030DB" w:rsidRDefault="00324D8B" w:rsidP="00324D8B">
      <w:pPr>
        <w:rPr>
          <w:rFonts w:ascii="Calibri" w:eastAsia="Calibri" w:hAnsi="Calibri" w:cs="Calibri"/>
          <w:b/>
          <w:sz w:val="22"/>
          <w:szCs w:val="22"/>
          <w:lang w:val="sl-SI"/>
        </w:rPr>
      </w:pPr>
    </w:p>
    <w:tbl>
      <w:tblPr>
        <w:tblW w:w="9000" w:type="dxa"/>
        <w:tblInd w:w="70" w:type="dxa"/>
        <w:tblLayout w:type="fixed"/>
        <w:tblLook w:val="0000" w:firstRow="0" w:lastRow="0" w:firstColumn="0" w:lastColumn="0" w:noHBand="0" w:noVBand="0"/>
      </w:tblPr>
      <w:tblGrid>
        <w:gridCol w:w="2835"/>
        <w:gridCol w:w="3119"/>
        <w:gridCol w:w="3046"/>
      </w:tblGrid>
      <w:tr w:rsidR="00324D8B" w:rsidRPr="00D030DB" w14:paraId="2BAFDFB7" w14:textId="77777777" w:rsidTr="005D3155">
        <w:tc>
          <w:tcPr>
            <w:tcW w:w="2835" w:type="dxa"/>
            <w:tcBorders>
              <w:top w:val="nil"/>
              <w:left w:val="nil"/>
              <w:bottom w:val="nil"/>
              <w:right w:val="nil"/>
            </w:tcBorders>
          </w:tcPr>
          <w:p w14:paraId="18B27E57" w14:textId="77777777" w:rsidR="00324D8B" w:rsidRPr="00D030DB" w:rsidRDefault="00324D8B"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Kraj in datum:</w:t>
            </w:r>
          </w:p>
        </w:tc>
        <w:tc>
          <w:tcPr>
            <w:tcW w:w="3119" w:type="dxa"/>
            <w:tcBorders>
              <w:top w:val="nil"/>
              <w:left w:val="nil"/>
              <w:bottom w:val="nil"/>
              <w:right w:val="nil"/>
            </w:tcBorders>
          </w:tcPr>
          <w:p w14:paraId="12A591EC" w14:textId="77777777" w:rsidR="00324D8B" w:rsidRPr="00D030DB" w:rsidRDefault="00324D8B" w:rsidP="005D3155">
            <w:pPr>
              <w:jc w:val="center"/>
              <w:rPr>
                <w:rFonts w:ascii="Calibri" w:eastAsia="Calibri" w:hAnsi="Calibri" w:cs="Calibri"/>
                <w:sz w:val="22"/>
                <w:szCs w:val="22"/>
                <w:lang w:val="sl-SI"/>
              </w:rPr>
            </w:pPr>
          </w:p>
        </w:tc>
        <w:tc>
          <w:tcPr>
            <w:tcW w:w="3046" w:type="dxa"/>
            <w:tcBorders>
              <w:top w:val="nil"/>
              <w:left w:val="nil"/>
              <w:bottom w:val="nil"/>
              <w:right w:val="nil"/>
            </w:tcBorders>
          </w:tcPr>
          <w:p w14:paraId="74DBB4B1" w14:textId="77777777" w:rsidR="00324D8B" w:rsidRPr="00D030DB" w:rsidRDefault="00324D8B"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Podpis ponudnika:</w:t>
            </w:r>
          </w:p>
        </w:tc>
      </w:tr>
      <w:tr w:rsidR="00324D8B" w:rsidRPr="00D030DB" w14:paraId="67CC047E" w14:textId="77777777" w:rsidTr="005D3155">
        <w:trPr>
          <w:trHeight w:val="643"/>
        </w:trPr>
        <w:tc>
          <w:tcPr>
            <w:tcW w:w="2835" w:type="dxa"/>
            <w:tcBorders>
              <w:top w:val="nil"/>
              <w:left w:val="nil"/>
              <w:bottom w:val="single" w:sz="6" w:space="0" w:color="000000"/>
              <w:right w:val="nil"/>
            </w:tcBorders>
          </w:tcPr>
          <w:p w14:paraId="15263B3C" w14:textId="77777777" w:rsidR="00324D8B" w:rsidRPr="00D030DB" w:rsidRDefault="00324D8B" w:rsidP="005D3155">
            <w:pPr>
              <w:rPr>
                <w:rFonts w:ascii="Calibri" w:eastAsia="Calibri" w:hAnsi="Calibri" w:cs="Calibri"/>
                <w:b/>
                <w:sz w:val="22"/>
                <w:szCs w:val="22"/>
                <w:lang w:val="sl-SI"/>
              </w:rPr>
            </w:pPr>
          </w:p>
          <w:p w14:paraId="76BB38C5" w14:textId="77777777" w:rsidR="00324D8B" w:rsidRPr="00D030DB" w:rsidRDefault="00324D8B"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     </w:t>
            </w:r>
          </w:p>
          <w:p w14:paraId="077DE4D1" w14:textId="77777777" w:rsidR="00324D8B" w:rsidRPr="00D030DB" w:rsidRDefault="00324D8B" w:rsidP="005D3155">
            <w:pPr>
              <w:rPr>
                <w:rFonts w:ascii="Calibri" w:eastAsia="Calibri" w:hAnsi="Calibri" w:cs="Calibri"/>
                <w:b/>
                <w:sz w:val="22"/>
                <w:szCs w:val="22"/>
                <w:lang w:val="sl-SI"/>
              </w:rPr>
            </w:pPr>
          </w:p>
        </w:tc>
        <w:tc>
          <w:tcPr>
            <w:tcW w:w="3119" w:type="dxa"/>
            <w:tcBorders>
              <w:top w:val="nil"/>
              <w:left w:val="nil"/>
              <w:bottom w:val="nil"/>
              <w:right w:val="nil"/>
            </w:tcBorders>
          </w:tcPr>
          <w:p w14:paraId="03BFD429" w14:textId="77777777" w:rsidR="00324D8B" w:rsidRPr="00D030DB" w:rsidRDefault="00324D8B" w:rsidP="005D3155">
            <w:pPr>
              <w:jc w:val="center"/>
              <w:rPr>
                <w:rFonts w:ascii="Calibri" w:eastAsia="Calibri" w:hAnsi="Calibri" w:cs="Calibri"/>
                <w:b/>
                <w:sz w:val="22"/>
                <w:szCs w:val="22"/>
                <w:lang w:val="sl-SI"/>
              </w:rPr>
            </w:pPr>
            <w:r w:rsidRPr="00D030DB">
              <w:rPr>
                <w:rFonts w:ascii="Calibri" w:eastAsia="Calibri" w:hAnsi="Calibri" w:cs="Calibri"/>
                <w:sz w:val="22"/>
                <w:szCs w:val="22"/>
                <w:lang w:val="sl-SI"/>
              </w:rPr>
              <w:t>Žig</w:t>
            </w:r>
          </w:p>
        </w:tc>
        <w:tc>
          <w:tcPr>
            <w:tcW w:w="3046" w:type="dxa"/>
            <w:tcBorders>
              <w:top w:val="nil"/>
              <w:left w:val="nil"/>
              <w:bottom w:val="single" w:sz="6" w:space="0" w:color="000000"/>
              <w:right w:val="nil"/>
            </w:tcBorders>
          </w:tcPr>
          <w:p w14:paraId="713ADF24" w14:textId="77777777" w:rsidR="00324D8B" w:rsidRPr="00D030DB" w:rsidRDefault="00324D8B" w:rsidP="005D3155">
            <w:pPr>
              <w:jc w:val="center"/>
              <w:rPr>
                <w:rFonts w:ascii="Calibri" w:eastAsia="Calibri" w:hAnsi="Calibri" w:cs="Calibri"/>
                <w:b/>
                <w:sz w:val="22"/>
                <w:szCs w:val="22"/>
                <w:lang w:val="sl-SI"/>
              </w:rPr>
            </w:pPr>
          </w:p>
          <w:p w14:paraId="7A8F5565" w14:textId="77777777" w:rsidR="00324D8B" w:rsidRPr="00D030DB" w:rsidRDefault="00324D8B"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     </w:t>
            </w:r>
          </w:p>
        </w:tc>
      </w:tr>
    </w:tbl>
    <w:p w14:paraId="18D538E8" w14:textId="77777777" w:rsidR="00324D8B" w:rsidRPr="00D030DB" w:rsidRDefault="00324D8B" w:rsidP="00324D8B">
      <w:pPr>
        <w:shd w:val="clear" w:color="auto" w:fill="FFFFFF"/>
        <w:spacing w:before="120"/>
        <w:ind w:right="-72"/>
        <w:jc w:val="both"/>
        <w:rPr>
          <w:rFonts w:ascii="Calibri" w:eastAsia="Calibri" w:hAnsi="Calibri" w:cs="Calibri"/>
          <w:sz w:val="22"/>
          <w:szCs w:val="22"/>
          <w:u w:val="single"/>
          <w:lang w:val="sl-SI"/>
        </w:rPr>
      </w:pPr>
    </w:p>
    <w:p w14:paraId="46F4DBAC" w14:textId="77777777" w:rsidR="00324D8B" w:rsidRPr="00D030DB" w:rsidRDefault="00324D8B" w:rsidP="00324D8B">
      <w:pPr>
        <w:rPr>
          <w:rFonts w:ascii="Calibri" w:eastAsia="Calibri" w:hAnsi="Calibri" w:cs="Calibri"/>
          <w:b/>
          <w:sz w:val="22"/>
          <w:szCs w:val="22"/>
          <w:lang w:val="sl-SI"/>
        </w:rPr>
      </w:pPr>
    </w:p>
    <w:p w14:paraId="12E7AAD0" w14:textId="77777777" w:rsidR="00324D8B" w:rsidRPr="00D030DB" w:rsidRDefault="00324D8B" w:rsidP="00324D8B">
      <w:pPr>
        <w:rPr>
          <w:rFonts w:ascii="Calibri" w:eastAsia="Calibri" w:hAnsi="Calibri" w:cs="Calibri"/>
          <w:b/>
          <w:sz w:val="22"/>
          <w:szCs w:val="22"/>
          <w:lang w:val="sl-SI"/>
        </w:rPr>
      </w:pPr>
      <w:r w:rsidRPr="00D030DB">
        <w:rPr>
          <w:lang w:val="sl-SI"/>
        </w:rPr>
        <w:br w:type="page"/>
      </w:r>
    </w:p>
    <w:p w14:paraId="5A24876D" w14:textId="77777777" w:rsidR="00324D8B" w:rsidRDefault="00324D8B" w:rsidP="0065061D">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6"/>
          <w:szCs w:val="26"/>
          <w:lang w:val="sl-SI"/>
        </w:rPr>
      </w:pPr>
    </w:p>
    <w:p w14:paraId="44326805" w14:textId="77777777" w:rsidR="00324D8B" w:rsidRDefault="00324D8B" w:rsidP="0065061D">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6"/>
          <w:szCs w:val="26"/>
          <w:lang w:val="sl-SI"/>
        </w:rPr>
      </w:pPr>
    </w:p>
    <w:p w14:paraId="1CE99D7E" w14:textId="466C4F7E" w:rsidR="0065061D" w:rsidRPr="00D030DB" w:rsidRDefault="0065061D" w:rsidP="0065061D">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6"/>
          <w:szCs w:val="26"/>
          <w:lang w:val="sl-SI"/>
        </w:rPr>
      </w:pPr>
      <w:r w:rsidRPr="00D030DB">
        <w:rPr>
          <w:rFonts w:ascii="Calibri" w:eastAsia="Calibri" w:hAnsi="Calibri" w:cs="Calibri"/>
          <w:b/>
          <w:color w:val="000000"/>
          <w:sz w:val="26"/>
          <w:szCs w:val="26"/>
          <w:lang w:val="sl-SI"/>
        </w:rPr>
        <w:t>KADRI (OBR-5)</w:t>
      </w:r>
    </w:p>
    <w:p w14:paraId="494BBC98" w14:textId="77777777" w:rsidR="0065061D" w:rsidRPr="00D030DB" w:rsidRDefault="0065061D" w:rsidP="0065061D">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2"/>
          <w:szCs w:val="22"/>
          <w:lang w:val="sl-SI"/>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261"/>
        <w:gridCol w:w="5811"/>
      </w:tblGrid>
      <w:tr w:rsidR="0065061D" w:rsidRPr="00D030DB" w14:paraId="7EC4351E" w14:textId="77777777" w:rsidTr="005D3155">
        <w:trPr>
          <w:trHeight w:val="794"/>
        </w:trPr>
        <w:tc>
          <w:tcPr>
            <w:tcW w:w="3261" w:type="dxa"/>
            <w:vAlign w:val="center"/>
          </w:tcPr>
          <w:p w14:paraId="798EFA8B"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Ime in priimek voznika</w:t>
            </w:r>
          </w:p>
        </w:tc>
        <w:tc>
          <w:tcPr>
            <w:tcW w:w="5811" w:type="dxa"/>
            <w:vAlign w:val="center"/>
          </w:tcPr>
          <w:p w14:paraId="7D2E92D7"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28BF6538" w14:textId="77777777" w:rsidTr="005D3155">
        <w:trPr>
          <w:trHeight w:val="794"/>
        </w:trPr>
        <w:tc>
          <w:tcPr>
            <w:tcW w:w="3261" w:type="dxa"/>
            <w:vAlign w:val="center"/>
          </w:tcPr>
          <w:p w14:paraId="4836B935"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Delodajalec</w:t>
            </w:r>
          </w:p>
        </w:tc>
        <w:tc>
          <w:tcPr>
            <w:tcW w:w="5811" w:type="dxa"/>
            <w:vAlign w:val="center"/>
          </w:tcPr>
          <w:p w14:paraId="766C0316"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4E4CBFE3" w14:textId="77777777" w:rsidTr="005D3155">
        <w:trPr>
          <w:trHeight w:val="794"/>
        </w:trPr>
        <w:tc>
          <w:tcPr>
            <w:tcW w:w="3261" w:type="dxa"/>
            <w:vAlign w:val="center"/>
          </w:tcPr>
          <w:p w14:paraId="519AE37E"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Vozniško dovoljenje</w:t>
            </w:r>
          </w:p>
          <w:p w14:paraId="3E1643EC"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D030DB">
              <w:rPr>
                <w:rFonts w:ascii="Calibri" w:eastAsia="Calibri" w:hAnsi="Calibri" w:cs="Calibri"/>
                <w:color w:val="000000"/>
                <w:sz w:val="22"/>
                <w:szCs w:val="22"/>
                <w:lang w:val="sl-SI"/>
              </w:rPr>
              <w:t>(kategorija, leto pridobitve)</w:t>
            </w:r>
          </w:p>
        </w:tc>
        <w:tc>
          <w:tcPr>
            <w:tcW w:w="5811" w:type="dxa"/>
            <w:vAlign w:val="center"/>
          </w:tcPr>
          <w:p w14:paraId="773884D4"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     </w:t>
            </w:r>
          </w:p>
        </w:tc>
      </w:tr>
      <w:tr w:rsidR="0065061D" w:rsidRPr="00D030DB" w14:paraId="3D107BE4" w14:textId="77777777" w:rsidTr="005D3155">
        <w:trPr>
          <w:trHeight w:val="794"/>
        </w:trPr>
        <w:tc>
          <w:tcPr>
            <w:tcW w:w="3261" w:type="dxa"/>
            <w:vAlign w:val="center"/>
          </w:tcPr>
          <w:p w14:paraId="716A3F81"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Delovne izkušnje v letih</w:t>
            </w:r>
          </w:p>
        </w:tc>
        <w:tc>
          <w:tcPr>
            <w:tcW w:w="5811" w:type="dxa"/>
            <w:vAlign w:val="center"/>
          </w:tcPr>
          <w:p w14:paraId="1413221D"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p>
        </w:tc>
      </w:tr>
      <w:tr w:rsidR="0065061D" w:rsidRPr="00D030DB" w14:paraId="52B60CDE" w14:textId="77777777" w:rsidTr="005D3155">
        <w:trPr>
          <w:trHeight w:val="794"/>
        </w:trPr>
        <w:tc>
          <w:tcPr>
            <w:tcW w:w="3261" w:type="dxa"/>
            <w:vAlign w:val="center"/>
          </w:tcPr>
          <w:p w14:paraId="3C6DAD00"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Izobrazba</w:t>
            </w:r>
          </w:p>
        </w:tc>
        <w:tc>
          <w:tcPr>
            <w:tcW w:w="5811" w:type="dxa"/>
            <w:vAlign w:val="center"/>
          </w:tcPr>
          <w:p w14:paraId="5692A44D"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p>
        </w:tc>
      </w:tr>
      <w:tr w:rsidR="0065061D" w:rsidRPr="00D030DB" w14:paraId="668B80DC" w14:textId="77777777" w:rsidTr="005D3155">
        <w:trPr>
          <w:trHeight w:val="1024"/>
        </w:trPr>
        <w:tc>
          <w:tcPr>
            <w:tcW w:w="3261" w:type="dxa"/>
            <w:vAlign w:val="center"/>
          </w:tcPr>
          <w:p w14:paraId="496E9147"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D030DB">
              <w:rPr>
                <w:rFonts w:ascii="Calibri" w:eastAsia="Calibri" w:hAnsi="Calibri" w:cs="Calibri"/>
                <w:b/>
                <w:color w:val="000000"/>
                <w:sz w:val="22"/>
                <w:szCs w:val="22"/>
                <w:lang w:val="sl-SI"/>
              </w:rPr>
              <w:t>Podpis kadra</w:t>
            </w:r>
          </w:p>
        </w:tc>
        <w:tc>
          <w:tcPr>
            <w:tcW w:w="5811" w:type="dxa"/>
            <w:vAlign w:val="center"/>
          </w:tcPr>
          <w:p w14:paraId="31C826F6" w14:textId="77777777" w:rsidR="0065061D" w:rsidRPr="00D030DB" w:rsidRDefault="0065061D" w:rsidP="005D315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p>
        </w:tc>
      </w:tr>
    </w:tbl>
    <w:p w14:paraId="10DB5B6E" w14:textId="77777777" w:rsidR="0065061D" w:rsidRPr="00D030DB" w:rsidRDefault="0065061D" w:rsidP="0065061D">
      <w:pPr>
        <w:rPr>
          <w:rFonts w:ascii="Calibri" w:eastAsia="Calibri" w:hAnsi="Calibri" w:cs="Calibri"/>
          <w:sz w:val="22"/>
          <w:szCs w:val="22"/>
          <w:lang w:val="sl-SI"/>
        </w:rPr>
      </w:pPr>
    </w:p>
    <w:p w14:paraId="4A4F46D4" w14:textId="77777777" w:rsidR="0065061D" w:rsidRPr="00D030DB" w:rsidRDefault="0065061D" w:rsidP="0065061D">
      <w:pPr>
        <w:rPr>
          <w:rFonts w:ascii="Calibri" w:eastAsia="Calibri" w:hAnsi="Calibri" w:cs="Calibri"/>
          <w:sz w:val="22"/>
          <w:szCs w:val="22"/>
          <w:lang w:val="sl-SI"/>
        </w:rPr>
      </w:pPr>
    </w:p>
    <w:tbl>
      <w:tblPr>
        <w:tblW w:w="9000" w:type="dxa"/>
        <w:tblInd w:w="70" w:type="dxa"/>
        <w:tblLayout w:type="fixed"/>
        <w:tblLook w:val="0000" w:firstRow="0" w:lastRow="0" w:firstColumn="0" w:lastColumn="0" w:noHBand="0" w:noVBand="0"/>
      </w:tblPr>
      <w:tblGrid>
        <w:gridCol w:w="2835"/>
        <w:gridCol w:w="3119"/>
        <w:gridCol w:w="3046"/>
      </w:tblGrid>
      <w:tr w:rsidR="0065061D" w:rsidRPr="00D030DB" w14:paraId="19839177" w14:textId="77777777" w:rsidTr="005D3155">
        <w:tc>
          <w:tcPr>
            <w:tcW w:w="2835" w:type="dxa"/>
            <w:tcBorders>
              <w:top w:val="nil"/>
              <w:left w:val="nil"/>
              <w:bottom w:val="nil"/>
              <w:right w:val="nil"/>
            </w:tcBorders>
          </w:tcPr>
          <w:p w14:paraId="5E5D11E0" w14:textId="77777777" w:rsidR="0065061D" w:rsidRPr="00D030DB" w:rsidRDefault="0065061D"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Kraj in datum:</w:t>
            </w:r>
          </w:p>
        </w:tc>
        <w:tc>
          <w:tcPr>
            <w:tcW w:w="3119" w:type="dxa"/>
            <w:tcBorders>
              <w:top w:val="nil"/>
              <w:left w:val="nil"/>
              <w:bottom w:val="nil"/>
              <w:right w:val="nil"/>
            </w:tcBorders>
          </w:tcPr>
          <w:p w14:paraId="33839691" w14:textId="77777777" w:rsidR="0065061D" w:rsidRPr="00D030DB" w:rsidRDefault="0065061D" w:rsidP="005D3155">
            <w:pPr>
              <w:jc w:val="center"/>
              <w:rPr>
                <w:rFonts w:ascii="Calibri" w:eastAsia="Calibri" w:hAnsi="Calibri" w:cs="Calibri"/>
                <w:sz w:val="22"/>
                <w:szCs w:val="22"/>
                <w:lang w:val="sl-SI"/>
              </w:rPr>
            </w:pPr>
          </w:p>
        </w:tc>
        <w:tc>
          <w:tcPr>
            <w:tcW w:w="3046" w:type="dxa"/>
            <w:tcBorders>
              <w:top w:val="nil"/>
              <w:left w:val="nil"/>
              <w:bottom w:val="nil"/>
              <w:right w:val="nil"/>
            </w:tcBorders>
          </w:tcPr>
          <w:p w14:paraId="5A340A7F" w14:textId="77777777" w:rsidR="0065061D" w:rsidRPr="00D030DB" w:rsidRDefault="0065061D"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Podpis ponudnika:</w:t>
            </w:r>
          </w:p>
        </w:tc>
      </w:tr>
      <w:tr w:rsidR="0065061D" w:rsidRPr="00D030DB" w14:paraId="557F7CD0" w14:textId="77777777" w:rsidTr="005D3155">
        <w:trPr>
          <w:trHeight w:val="643"/>
        </w:trPr>
        <w:tc>
          <w:tcPr>
            <w:tcW w:w="2835" w:type="dxa"/>
            <w:tcBorders>
              <w:top w:val="nil"/>
              <w:left w:val="nil"/>
              <w:bottom w:val="single" w:sz="6" w:space="0" w:color="000000"/>
              <w:right w:val="nil"/>
            </w:tcBorders>
          </w:tcPr>
          <w:p w14:paraId="67704836" w14:textId="77777777" w:rsidR="0065061D" w:rsidRPr="00D030DB" w:rsidRDefault="0065061D" w:rsidP="005D3155">
            <w:pPr>
              <w:rPr>
                <w:rFonts w:ascii="Calibri" w:eastAsia="Calibri" w:hAnsi="Calibri" w:cs="Calibri"/>
                <w:b/>
                <w:sz w:val="22"/>
                <w:szCs w:val="22"/>
                <w:lang w:val="sl-SI"/>
              </w:rPr>
            </w:pPr>
          </w:p>
          <w:p w14:paraId="598F327B" w14:textId="77777777" w:rsidR="0065061D" w:rsidRPr="00D030DB" w:rsidRDefault="0065061D"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     </w:t>
            </w:r>
          </w:p>
          <w:p w14:paraId="659083FB" w14:textId="77777777" w:rsidR="0065061D" w:rsidRPr="00D030DB" w:rsidRDefault="0065061D" w:rsidP="005D3155">
            <w:pPr>
              <w:rPr>
                <w:rFonts w:ascii="Calibri" w:eastAsia="Calibri" w:hAnsi="Calibri" w:cs="Calibri"/>
                <w:b/>
                <w:sz w:val="22"/>
                <w:szCs w:val="22"/>
                <w:lang w:val="sl-SI"/>
              </w:rPr>
            </w:pPr>
          </w:p>
        </w:tc>
        <w:tc>
          <w:tcPr>
            <w:tcW w:w="3119" w:type="dxa"/>
            <w:tcBorders>
              <w:top w:val="nil"/>
              <w:left w:val="nil"/>
              <w:bottom w:val="nil"/>
              <w:right w:val="nil"/>
            </w:tcBorders>
          </w:tcPr>
          <w:p w14:paraId="74241237" w14:textId="77777777" w:rsidR="0065061D" w:rsidRPr="00D030DB" w:rsidRDefault="0065061D" w:rsidP="005D3155">
            <w:pPr>
              <w:jc w:val="center"/>
              <w:rPr>
                <w:rFonts w:ascii="Calibri" w:eastAsia="Calibri" w:hAnsi="Calibri" w:cs="Calibri"/>
                <w:b/>
                <w:sz w:val="22"/>
                <w:szCs w:val="22"/>
                <w:lang w:val="sl-SI"/>
              </w:rPr>
            </w:pPr>
            <w:r w:rsidRPr="00D030DB">
              <w:rPr>
                <w:rFonts w:ascii="Calibri" w:eastAsia="Calibri" w:hAnsi="Calibri" w:cs="Calibri"/>
                <w:sz w:val="22"/>
                <w:szCs w:val="22"/>
                <w:lang w:val="sl-SI"/>
              </w:rPr>
              <w:t>Žig</w:t>
            </w:r>
          </w:p>
        </w:tc>
        <w:tc>
          <w:tcPr>
            <w:tcW w:w="3046" w:type="dxa"/>
            <w:tcBorders>
              <w:top w:val="nil"/>
              <w:left w:val="nil"/>
              <w:bottom w:val="single" w:sz="6" w:space="0" w:color="000000"/>
              <w:right w:val="nil"/>
            </w:tcBorders>
          </w:tcPr>
          <w:p w14:paraId="26DBC69C" w14:textId="77777777" w:rsidR="0065061D" w:rsidRPr="00D030DB" w:rsidRDefault="0065061D" w:rsidP="005D3155">
            <w:pPr>
              <w:jc w:val="center"/>
              <w:rPr>
                <w:rFonts w:ascii="Calibri" w:eastAsia="Calibri" w:hAnsi="Calibri" w:cs="Calibri"/>
                <w:b/>
                <w:sz w:val="22"/>
                <w:szCs w:val="22"/>
                <w:lang w:val="sl-SI"/>
              </w:rPr>
            </w:pPr>
          </w:p>
          <w:p w14:paraId="585F279C" w14:textId="77777777" w:rsidR="0065061D" w:rsidRPr="00D030DB" w:rsidRDefault="0065061D" w:rsidP="005D3155">
            <w:pPr>
              <w:jc w:val="center"/>
              <w:rPr>
                <w:rFonts w:ascii="Calibri" w:eastAsia="Calibri" w:hAnsi="Calibri" w:cs="Calibri"/>
                <w:b/>
                <w:sz w:val="22"/>
                <w:szCs w:val="22"/>
                <w:lang w:val="sl-SI"/>
              </w:rPr>
            </w:pPr>
            <w:r w:rsidRPr="00D030DB">
              <w:rPr>
                <w:rFonts w:ascii="Calibri" w:eastAsia="Calibri" w:hAnsi="Calibri" w:cs="Calibri"/>
                <w:b/>
                <w:sz w:val="22"/>
                <w:szCs w:val="22"/>
                <w:lang w:val="sl-SI"/>
              </w:rPr>
              <w:t>     </w:t>
            </w:r>
          </w:p>
        </w:tc>
      </w:tr>
    </w:tbl>
    <w:p w14:paraId="16E41C0B" w14:textId="77777777" w:rsidR="0065061D" w:rsidRPr="00D030DB" w:rsidRDefault="0065061D" w:rsidP="0065061D">
      <w:pPr>
        <w:shd w:val="clear" w:color="auto" w:fill="FFFFFF"/>
        <w:spacing w:before="120"/>
        <w:ind w:right="-72"/>
        <w:jc w:val="both"/>
        <w:rPr>
          <w:rFonts w:ascii="Calibri" w:eastAsia="Calibri" w:hAnsi="Calibri" w:cs="Calibri"/>
          <w:sz w:val="22"/>
          <w:szCs w:val="22"/>
          <w:u w:val="single"/>
          <w:lang w:val="sl-SI"/>
        </w:rPr>
      </w:pPr>
    </w:p>
    <w:p w14:paraId="48149BBA" w14:textId="77777777" w:rsidR="0065061D" w:rsidRPr="00D030DB" w:rsidRDefault="0065061D" w:rsidP="0065061D">
      <w:pPr>
        <w:shd w:val="clear" w:color="auto" w:fill="FFFFFF"/>
        <w:spacing w:before="120"/>
        <w:ind w:right="-72"/>
        <w:jc w:val="both"/>
        <w:rPr>
          <w:rFonts w:ascii="Calibri" w:eastAsia="Calibri" w:hAnsi="Calibri" w:cs="Calibri"/>
          <w:sz w:val="22"/>
          <w:szCs w:val="22"/>
          <w:u w:val="single"/>
          <w:lang w:val="sl-SI"/>
        </w:rPr>
      </w:pPr>
    </w:p>
    <w:p w14:paraId="59A6FE38" w14:textId="77777777" w:rsidR="0065061D" w:rsidRPr="00D030DB" w:rsidRDefault="0065061D" w:rsidP="0065061D">
      <w:pPr>
        <w:shd w:val="clear" w:color="auto" w:fill="FFFFFF"/>
        <w:spacing w:before="120"/>
        <w:ind w:right="-72"/>
        <w:jc w:val="both"/>
        <w:rPr>
          <w:rFonts w:ascii="Calibri" w:eastAsia="Calibri" w:hAnsi="Calibri" w:cs="Calibri"/>
          <w:sz w:val="22"/>
          <w:szCs w:val="22"/>
          <w:lang w:val="sl-SI"/>
        </w:rPr>
      </w:pPr>
      <w:r w:rsidRPr="00D030DB">
        <w:rPr>
          <w:rFonts w:ascii="Calibri" w:eastAsia="Calibri" w:hAnsi="Calibri" w:cs="Calibri"/>
          <w:sz w:val="22"/>
          <w:szCs w:val="22"/>
          <w:u w:val="single"/>
          <w:lang w:val="sl-SI"/>
        </w:rPr>
        <w:t>Opomba:</w:t>
      </w:r>
      <w:r w:rsidRPr="00D030DB">
        <w:rPr>
          <w:rFonts w:ascii="Calibri" w:eastAsia="Calibri" w:hAnsi="Calibri" w:cs="Calibri"/>
          <w:sz w:val="22"/>
          <w:szCs w:val="22"/>
          <w:lang w:val="sl-SI"/>
        </w:rPr>
        <w:t xml:space="preserve"> Za vsak kader se izpolni ločena tabela.</w:t>
      </w:r>
    </w:p>
    <w:p w14:paraId="76738767" w14:textId="77777777" w:rsidR="0065061D" w:rsidRPr="00D030DB" w:rsidRDefault="0065061D" w:rsidP="0065061D">
      <w:pPr>
        <w:rPr>
          <w:rFonts w:ascii="Calibri" w:eastAsia="Calibri" w:hAnsi="Calibri" w:cs="Calibri"/>
          <w:color w:val="FF0000"/>
          <w:sz w:val="22"/>
          <w:szCs w:val="22"/>
          <w:lang w:val="sl-SI"/>
        </w:rPr>
      </w:pPr>
      <w:r w:rsidRPr="00D030DB">
        <w:rPr>
          <w:lang w:val="sl-SI"/>
        </w:rPr>
        <w:br w:type="page"/>
      </w:r>
    </w:p>
    <w:p w14:paraId="37AE8F9F" w14:textId="77777777" w:rsidR="00324D8B" w:rsidRPr="00D030DB" w:rsidRDefault="00324D8B" w:rsidP="00324D8B">
      <w:pPr>
        <w:ind w:right="17"/>
        <w:jc w:val="center"/>
        <w:rPr>
          <w:rFonts w:asciiTheme="minorHAnsi" w:hAnsiTheme="minorHAnsi" w:cstheme="minorHAnsi"/>
          <w:b/>
          <w:sz w:val="28"/>
          <w:szCs w:val="26"/>
          <w:lang w:val="sl-SI"/>
        </w:rPr>
      </w:pPr>
      <w:r w:rsidRPr="00D030DB">
        <w:rPr>
          <w:rFonts w:asciiTheme="minorHAnsi" w:hAnsiTheme="minorHAnsi" w:cstheme="minorHAnsi"/>
          <w:b/>
          <w:sz w:val="28"/>
          <w:szCs w:val="26"/>
          <w:lang w:val="sl-SI"/>
        </w:rPr>
        <w:lastRenderedPageBreak/>
        <w:t>P O N U D B E N I   P R E D R A Č U N (OBR-</w:t>
      </w:r>
      <w:r>
        <w:rPr>
          <w:rFonts w:asciiTheme="minorHAnsi" w:hAnsiTheme="minorHAnsi" w:cstheme="minorHAnsi"/>
          <w:b/>
          <w:sz w:val="28"/>
          <w:szCs w:val="26"/>
          <w:lang w:val="sl-SI"/>
        </w:rPr>
        <w:t>6</w:t>
      </w:r>
      <w:r w:rsidRPr="00D030DB">
        <w:rPr>
          <w:rFonts w:asciiTheme="minorHAnsi" w:hAnsiTheme="minorHAnsi" w:cstheme="minorHAnsi"/>
          <w:b/>
          <w:sz w:val="28"/>
          <w:szCs w:val="26"/>
          <w:lang w:val="sl-SI"/>
        </w:rPr>
        <w:t>)</w:t>
      </w:r>
    </w:p>
    <w:p w14:paraId="3EC88EC5" w14:textId="77777777" w:rsidR="00324D8B" w:rsidRPr="00D030DB" w:rsidRDefault="00324D8B" w:rsidP="00324D8B">
      <w:pPr>
        <w:spacing w:before="40"/>
        <w:ind w:right="136"/>
        <w:jc w:val="center"/>
        <w:rPr>
          <w:rFonts w:asciiTheme="minorHAnsi" w:hAnsiTheme="minorHAnsi" w:cstheme="minorHAnsi"/>
          <w:sz w:val="22"/>
          <w:szCs w:val="26"/>
          <w:lang w:val="sl-SI"/>
        </w:rPr>
      </w:pPr>
      <w:r w:rsidRPr="00D030DB">
        <w:rPr>
          <w:rFonts w:asciiTheme="minorHAnsi" w:hAnsiTheme="minorHAnsi" w:cstheme="minorHAnsi"/>
          <w:sz w:val="22"/>
          <w:szCs w:val="26"/>
          <w:lang w:val="sl-SI"/>
        </w:rPr>
        <w:t>za javno naročilo</w:t>
      </w:r>
    </w:p>
    <w:p w14:paraId="2F19E466" w14:textId="77777777" w:rsidR="00324D8B" w:rsidRPr="00D030DB" w:rsidRDefault="00324D8B" w:rsidP="00324D8B">
      <w:pPr>
        <w:jc w:val="center"/>
        <w:rPr>
          <w:rFonts w:asciiTheme="minorHAnsi" w:hAnsiTheme="minorHAnsi" w:cstheme="minorHAnsi"/>
          <w:bCs/>
          <w:sz w:val="22"/>
          <w:szCs w:val="22"/>
          <w:lang w:val="sl-SI" w:eastAsia="sl-SI"/>
        </w:rPr>
      </w:pPr>
      <w:r w:rsidRPr="00D030DB">
        <w:rPr>
          <w:rFonts w:asciiTheme="minorHAnsi" w:hAnsiTheme="minorHAnsi" w:cstheme="minorHAnsi"/>
          <w:sz w:val="22"/>
          <w:szCs w:val="22"/>
          <w:lang w:val="sl-SI"/>
        </w:rPr>
        <w:t>»</w:t>
      </w:r>
      <w:r w:rsidRPr="00D030DB">
        <w:rPr>
          <w:rFonts w:ascii="Calibri" w:hAnsi="Calibri"/>
          <w:sz w:val="22"/>
          <w:szCs w:val="22"/>
          <w:lang w:val="sl-SI"/>
        </w:rPr>
        <w:t>Storitve rednih prevozov otrok za šolski leti 2026/2027 in 2027/2028</w:t>
      </w:r>
      <w:r w:rsidRPr="00D030DB">
        <w:rPr>
          <w:rFonts w:asciiTheme="minorHAnsi" w:hAnsiTheme="minorHAnsi" w:cstheme="minorHAnsi"/>
          <w:bCs/>
          <w:sz w:val="22"/>
          <w:szCs w:val="22"/>
          <w:lang w:val="sl-SI"/>
        </w:rPr>
        <w:t>«</w:t>
      </w:r>
    </w:p>
    <w:p w14:paraId="0F5BE5D0" w14:textId="77777777" w:rsidR="00324D8B" w:rsidRPr="00D030DB" w:rsidRDefault="00324D8B" w:rsidP="00324D8B">
      <w:pPr>
        <w:jc w:val="center"/>
        <w:rPr>
          <w:rFonts w:asciiTheme="minorHAnsi" w:hAnsiTheme="minorHAnsi" w:cstheme="minorHAnsi"/>
          <w:sz w:val="22"/>
          <w:szCs w:val="22"/>
          <w:lang w:val="sl-SI"/>
        </w:rPr>
      </w:pPr>
    </w:p>
    <w:p w14:paraId="538C1E59" w14:textId="77777777" w:rsidR="00324D8B" w:rsidRPr="00D030DB" w:rsidRDefault="00324D8B" w:rsidP="00324D8B">
      <w:pPr>
        <w:pBdr>
          <w:bottom w:val="single" w:sz="12" w:space="1" w:color="auto"/>
        </w:pBd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PONUDNIK: </w:t>
      </w:r>
    </w:p>
    <w:p w14:paraId="4175289B" w14:textId="77777777" w:rsidR="00324D8B" w:rsidRPr="00D030DB" w:rsidRDefault="00324D8B" w:rsidP="00324D8B">
      <w:pPr>
        <w:pBdr>
          <w:bottom w:val="single" w:sz="12" w:space="1" w:color="auto"/>
        </w:pBd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fldChar w:fldCharType="begin">
          <w:ffData>
            <w:name w:val="Besedilo383"/>
            <w:enabled/>
            <w:calcOnExit w:val="0"/>
            <w:textInput/>
          </w:ffData>
        </w:fldChar>
      </w:r>
      <w:r w:rsidRPr="00D030DB">
        <w:rPr>
          <w:rFonts w:asciiTheme="minorHAnsi" w:hAnsiTheme="minorHAnsi" w:cstheme="minorHAnsi"/>
          <w:sz w:val="22"/>
          <w:szCs w:val="22"/>
          <w:lang w:val="sl-SI"/>
        </w:rPr>
        <w:instrText xml:space="preserve"> FORMTEXT </w:instrText>
      </w:r>
      <w:r w:rsidRPr="00D030DB">
        <w:rPr>
          <w:rFonts w:asciiTheme="minorHAnsi" w:hAnsiTheme="minorHAnsi" w:cstheme="minorHAnsi"/>
          <w:sz w:val="22"/>
          <w:szCs w:val="22"/>
          <w:lang w:val="sl-SI"/>
        </w:rPr>
      </w:r>
      <w:r w:rsidRPr="00D030DB">
        <w:rPr>
          <w:rFonts w:asciiTheme="minorHAnsi" w:hAnsiTheme="minorHAnsi" w:cstheme="minorHAnsi"/>
          <w:sz w:val="22"/>
          <w:szCs w:val="22"/>
          <w:lang w:val="sl-SI"/>
        </w:rPr>
        <w:fldChar w:fldCharType="separate"/>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sz w:val="22"/>
          <w:szCs w:val="22"/>
          <w:lang w:val="sl-SI"/>
        </w:rPr>
        <w:fldChar w:fldCharType="end"/>
      </w:r>
    </w:p>
    <w:p w14:paraId="46A387D8" w14:textId="77777777" w:rsidR="00324D8B" w:rsidRPr="00D030DB" w:rsidRDefault="00324D8B" w:rsidP="00324D8B">
      <w:pPr>
        <w:spacing w:after="300"/>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(naziv)</w:t>
      </w:r>
    </w:p>
    <w:p w14:paraId="0A9F3287" w14:textId="77777777" w:rsidR="00324D8B" w:rsidRPr="00D030DB" w:rsidRDefault="00324D8B" w:rsidP="00324D8B">
      <w:pPr>
        <w:pBdr>
          <w:bottom w:val="single" w:sz="12" w:space="1" w:color="auto"/>
        </w:pBd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fldChar w:fldCharType="begin">
          <w:ffData>
            <w:name w:val="Besedilo383"/>
            <w:enabled/>
            <w:calcOnExit w:val="0"/>
            <w:textInput/>
          </w:ffData>
        </w:fldChar>
      </w:r>
      <w:r w:rsidRPr="00D030DB">
        <w:rPr>
          <w:rFonts w:asciiTheme="minorHAnsi" w:hAnsiTheme="minorHAnsi" w:cstheme="minorHAnsi"/>
          <w:sz w:val="22"/>
          <w:szCs w:val="22"/>
          <w:lang w:val="sl-SI"/>
        </w:rPr>
        <w:instrText xml:space="preserve"> FORMTEXT </w:instrText>
      </w:r>
      <w:r w:rsidRPr="00D030DB">
        <w:rPr>
          <w:rFonts w:asciiTheme="minorHAnsi" w:hAnsiTheme="minorHAnsi" w:cstheme="minorHAnsi"/>
          <w:sz w:val="22"/>
          <w:szCs w:val="22"/>
          <w:lang w:val="sl-SI"/>
        </w:rPr>
      </w:r>
      <w:r w:rsidRPr="00D030DB">
        <w:rPr>
          <w:rFonts w:asciiTheme="minorHAnsi" w:hAnsiTheme="minorHAnsi" w:cstheme="minorHAnsi"/>
          <w:sz w:val="22"/>
          <w:szCs w:val="22"/>
          <w:lang w:val="sl-SI"/>
        </w:rPr>
        <w:fldChar w:fldCharType="separate"/>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sz w:val="22"/>
          <w:szCs w:val="22"/>
          <w:lang w:val="sl-SI"/>
        </w:rPr>
        <w:fldChar w:fldCharType="end"/>
      </w:r>
    </w:p>
    <w:p w14:paraId="18621C58" w14:textId="77777777" w:rsidR="00324D8B" w:rsidRPr="00D030DB" w:rsidRDefault="00324D8B" w:rsidP="00324D8B">
      <w:pPr>
        <w:spacing w:after="300"/>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(naslov)</w:t>
      </w:r>
    </w:p>
    <w:p w14:paraId="06E61165" w14:textId="77777777" w:rsidR="00324D8B" w:rsidRPr="00D030DB" w:rsidRDefault="00324D8B" w:rsidP="00324D8B">
      <w:pPr>
        <w:spacing w:after="120"/>
        <w:jc w:val="both"/>
        <w:rPr>
          <w:rFonts w:asciiTheme="minorHAnsi" w:hAnsiTheme="minorHAnsi" w:cstheme="minorHAnsi"/>
          <w:b/>
          <w:sz w:val="22"/>
          <w:szCs w:val="22"/>
          <w:lang w:val="sl-SI" w:eastAsia="en-US"/>
        </w:rPr>
      </w:pPr>
    </w:p>
    <w:p w14:paraId="433616B9" w14:textId="77777777" w:rsidR="00324D8B" w:rsidRPr="00D030DB" w:rsidRDefault="00324D8B" w:rsidP="00324D8B">
      <w:pPr>
        <w:spacing w:after="120"/>
        <w:jc w:val="both"/>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t>Skupna ponudbena cena skladno z zahtevami iz dokumentacije v zvezi z oddajo javnega naročila znaša:</w:t>
      </w:r>
    </w:p>
    <w:p w14:paraId="0D12988B" w14:textId="77777777" w:rsidR="00324D8B" w:rsidRPr="00D030DB" w:rsidRDefault="00324D8B" w:rsidP="00324D8B">
      <w:pPr>
        <w:spacing w:after="120"/>
        <w:jc w:val="both"/>
        <w:rPr>
          <w:rFonts w:ascii="Calibri" w:hAnsi="Calibri" w:cs="Calibri"/>
          <w:b/>
          <w:sz w:val="22"/>
          <w:szCs w:val="22"/>
          <w:lang w:val="sl-SI" w:eastAsia="en-US"/>
        </w:rPr>
      </w:pPr>
    </w:p>
    <w:p w14:paraId="1D72BE1A" w14:textId="77777777" w:rsidR="00324D8B" w:rsidRPr="00D030DB" w:rsidRDefault="00324D8B" w:rsidP="001D0D58">
      <w:pPr>
        <w:pStyle w:val="ListParagraph"/>
        <w:widowControl/>
        <w:numPr>
          <w:ilvl w:val="0"/>
          <w:numId w:val="15"/>
        </w:numPr>
        <w:suppressAutoHyphens w:val="0"/>
        <w:autoSpaceDE w:val="0"/>
        <w:autoSpaceDN w:val="0"/>
        <w:adjustRightInd w:val="0"/>
        <w:spacing w:after="200" w:line="276" w:lineRule="auto"/>
        <w:ind w:left="851" w:hanging="491"/>
        <w:jc w:val="both"/>
        <w:rPr>
          <w:rFonts w:ascii="Calibri" w:hAnsi="Calibri" w:cs="Calibri"/>
          <w:b/>
          <w:color w:val="000000"/>
          <w:sz w:val="22"/>
          <w:szCs w:val="22"/>
        </w:rPr>
      </w:pPr>
      <w:r w:rsidRPr="00D030DB">
        <w:rPr>
          <w:rFonts w:ascii="Calibri" w:hAnsi="Calibri" w:cs="Calibri"/>
          <w:b/>
          <w:color w:val="000000"/>
          <w:sz w:val="22"/>
          <w:szCs w:val="22"/>
        </w:rPr>
        <w:t>PONUDBENA CENA</w:t>
      </w:r>
    </w:p>
    <w:tbl>
      <w:tblPr>
        <w:tblStyle w:val="TableGrid"/>
        <w:tblW w:w="9214" w:type="dxa"/>
        <w:tblInd w:w="-5" w:type="dxa"/>
        <w:tblLook w:val="04A0" w:firstRow="1" w:lastRow="0" w:firstColumn="1" w:lastColumn="0" w:noHBand="0" w:noVBand="1"/>
      </w:tblPr>
      <w:tblGrid>
        <w:gridCol w:w="1477"/>
        <w:gridCol w:w="1477"/>
        <w:gridCol w:w="1477"/>
        <w:gridCol w:w="1653"/>
        <w:gridCol w:w="1477"/>
        <w:gridCol w:w="1653"/>
      </w:tblGrid>
      <w:tr w:rsidR="00324D8B" w:rsidRPr="00D030DB" w14:paraId="0927E7A0" w14:textId="77777777" w:rsidTr="005D3155">
        <w:trPr>
          <w:trHeight w:val="284"/>
        </w:trPr>
        <w:tc>
          <w:tcPr>
            <w:tcW w:w="1477" w:type="dxa"/>
            <w:shd w:val="clear" w:color="auto" w:fill="F2F2F2" w:themeFill="background1" w:themeFillShade="F2"/>
            <w:vAlign w:val="center"/>
          </w:tcPr>
          <w:p w14:paraId="55F3A85C" w14:textId="77777777" w:rsidR="00324D8B" w:rsidRPr="00D030DB" w:rsidRDefault="00324D8B" w:rsidP="005D3155">
            <w:pPr>
              <w:jc w:val="center"/>
              <w:rPr>
                <w:rFonts w:ascii="Calibri" w:hAnsi="Calibri" w:cs="Calibri"/>
                <w:b/>
                <w:sz w:val="22"/>
                <w:szCs w:val="22"/>
                <w:lang w:val="sl-SI"/>
              </w:rPr>
            </w:pPr>
          </w:p>
          <w:p w14:paraId="7F8EC51C" w14:textId="77777777" w:rsidR="00324D8B" w:rsidRPr="00D030DB" w:rsidRDefault="00324D8B" w:rsidP="005D3155">
            <w:pPr>
              <w:jc w:val="center"/>
              <w:rPr>
                <w:rFonts w:ascii="Calibri" w:hAnsi="Calibri" w:cs="Calibri"/>
                <w:b/>
                <w:sz w:val="22"/>
                <w:szCs w:val="22"/>
                <w:lang w:val="sl-SI"/>
              </w:rPr>
            </w:pPr>
          </w:p>
          <w:p w14:paraId="232CAE65" w14:textId="77777777" w:rsidR="00324D8B" w:rsidRPr="00D030DB" w:rsidRDefault="00324D8B" w:rsidP="005D3155">
            <w:pPr>
              <w:jc w:val="center"/>
              <w:rPr>
                <w:rFonts w:ascii="Calibri" w:hAnsi="Calibri" w:cs="Calibri"/>
                <w:b/>
                <w:sz w:val="22"/>
                <w:szCs w:val="22"/>
                <w:lang w:val="sl-SI"/>
              </w:rPr>
            </w:pPr>
            <w:r w:rsidRPr="00D030DB">
              <w:rPr>
                <w:rFonts w:ascii="Calibri" w:hAnsi="Calibri" w:cs="Calibri"/>
                <w:b/>
                <w:sz w:val="22"/>
                <w:szCs w:val="22"/>
                <w:lang w:val="sl-SI"/>
              </w:rPr>
              <w:t>ŠT. RELACIJE</w:t>
            </w:r>
          </w:p>
        </w:tc>
        <w:tc>
          <w:tcPr>
            <w:tcW w:w="1477" w:type="dxa"/>
            <w:shd w:val="clear" w:color="auto" w:fill="F2F2F2" w:themeFill="background1" w:themeFillShade="F2"/>
            <w:vAlign w:val="center"/>
          </w:tcPr>
          <w:p w14:paraId="042B2FD6" w14:textId="77777777" w:rsidR="00324D8B" w:rsidRPr="00D030DB" w:rsidRDefault="00324D8B" w:rsidP="005D3155">
            <w:pPr>
              <w:jc w:val="center"/>
              <w:rPr>
                <w:rFonts w:ascii="Calibri" w:hAnsi="Calibri" w:cs="Calibri"/>
                <w:b/>
                <w:sz w:val="22"/>
                <w:szCs w:val="22"/>
                <w:lang w:val="sl-SI"/>
              </w:rPr>
            </w:pPr>
          </w:p>
          <w:p w14:paraId="07D6E1BD" w14:textId="77777777" w:rsidR="00324D8B" w:rsidRPr="00D030DB" w:rsidRDefault="00324D8B" w:rsidP="005D3155">
            <w:pPr>
              <w:jc w:val="center"/>
              <w:rPr>
                <w:rFonts w:ascii="Calibri" w:hAnsi="Calibri" w:cs="Calibri"/>
                <w:b/>
                <w:sz w:val="22"/>
                <w:szCs w:val="22"/>
                <w:lang w:val="sl-SI"/>
              </w:rPr>
            </w:pPr>
          </w:p>
          <w:p w14:paraId="599EBD97" w14:textId="77777777" w:rsidR="00324D8B" w:rsidRPr="00D030DB" w:rsidRDefault="00324D8B" w:rsidP="005D3155">
            <w:pPr>
              <w:jc w:val="center"/>
              <w:rPr>
                <w:rFonts w:ascii="Calibri" w:hAnsi="Calibri" w:cs="Calibri"/>
                <w:b/>
                <w:sz w:val="22"/>
                <w:szCs w:val="22"/>
                <w:lang w:val="sl-SI"/>
              </w:rPr>
            </w:pPr>
            <w:r w:rsidRPr="00D030DB">
              <w:rPr>
                <w:rFonts w:ascii="Calibri" w:hAnsi="Calibri" w:cs="Calibri"/>
                <w:b/>
                <w:sz w:val="22"/>
                <w:szCs w:val="22"/>
                <w:lang w:val="sl-SI"/>
              </w:rPr>
              <w:t>Cena za 1 km</w:t>
            </w:r>
          </w:p>
          <w:p w14:paraId="39DC30F5" w14:textId="77777777" w:rsidR="00324D8B" w:rsidRPr="00D030DB" w:rsidRDefault="00324D8B" w:rsidP="005D3155">
            <w:pPr>
              <w:jc w:val="center"/>
              <w:rPr>
                <w:rFonts w:ascii="Calibri" w:hAnsi="Calibri" w:cs="Calibri"/>
                <w:b/>
                <w:sz w:val="22"/>
                <w:szCs w:val="22"/>
                <w:lang w:val="sl-SI"/>
              </w:rPr>
            </w:pPr>
            <w:r w:rsidRPr="00D030DB">
              <w:rPr>
                <w:rFonts w:ascii="Calibri" w:hAnsi="Calibri" w:cs="Calibri"/>
                <w:b/>
                <w:sz w:val="22"/>
                <w:szCs w:val="22"/>
                <w:lang w:val="sl-SI"/>
              </w:rPr>
              <w:t xml:space="preserve"> brez DDV</w:t>
            </w:r>
          </w:p>
        </w:tc>
        <w:tc>
          <w:tcPr>
            <w:tcW w:w="1477" w:type="dxa"/>
            <w:shd w:val="clear" w:color="auto" w:fill="F2F2F2" w:themeFill="background1" w:themeFillShade="F2"/>
            <w:vAlign w:val="center"/>
          </w:tcPr>
          <w:p w14:paraId="4F4EFE72" w14:textId="77777777" w:rsidR="00324D8B" w:rsidRPr="00D030DB" w:rsidRDefault="00324D8B" w:rsidP="005D3155">
            <w:pPr>
              <w:jc w:val="center"/>
              <w:rPr>
                <w:rFonts w:ascii="Calibri" w:hAnsi="Calibri" w:cs="Calibri"/>
                <w:b/>
                <w:sz w:val="22"/>
                <w:szCs w:val="22"/>
                <w:lang w:val="sl-SI"/>
              </w:rPr>
            </w:pPr>
          </w:p>
          <w:p w14:paraId="24843448" w14:textId="77777777" w:rsidR="00324D8B" w:rsidRPr="00D030DB" w:rsidRDefault="00324D8B" w:rsidP="005D3155">
            <w:pPr>
              <w:jc w:val="center"/>
              <w:rPr>
                <w:rFonts w:ascii="Calibri" w:hAnsi="Calibri" w:cs="Calibri"/>
                <w:b/>
                <w:sz w:val="22"/>
                <w:szCs w:val="22"/>
                <w:lang w:val="sl-SI"/>
              </w:rPr>
            </w:pPr>
          </w:p>
          <w:p w14:paraId="7ED671F6" w14:textId="77777777" w:rsidR="00324D8B" w:rsidRPr="00D030DB" w:rsidRDefault="00324D8B" w:rsidP="005D3155">
            <w:pPr>
              <w:jc w:val="center"/>
              <w:rPr>
                <w:rFonts w:ascii="Calibri" w:hAnsi="Calibri" w:cs="Calibri"/>
                <w:b/>
                <w:sz w:val="22"/>
                <w:szCs w:val="22"/>
                <w:lang w:val="sl-SI"/>
              </w:rPr>
            </w:pPr>
            <w:r w:rsidRPr="00D030DB">
              <w:rPr>
                <w:rFonts w:ascii="Calibri" w:hAnsi="Calibri" w:cs="Calibri"/>
                <w:b/>
                <w:sz w:val="22"/>
                <w:szCs w:val="22"/>
                <w:lang w:val="sl-SI"/>
              </w:rPr>
              <w:t>Cena za relacijo na dan brez DDV</w:t>
            </w:r>
          </w:p>
          <w:p w14:paraId="03DEF956" w14:textId="77777777" w:rsidR="00324D8B" w:rsidRPr="00D030DB" w:rsidRDefault="00324D8B" w:rsidP="005D3155">
            <w:pPr>
              <w:jc w:val="center"/>
              <w:rPr>
                <w:rFonts w:ascii="Calibri" w:hAnsi="Calibri" w:cs="Calibri"/>
                <w:b/>
                <w:sz w:val="22"/>
                <w:szCs w:val="22"/>
                <w:lang w:val="sl-SI"/>
              </w:rPr>
            </w:pPr>
          </w:p>
        </w:tc>
        <w:tc>
          <w:tcPr>
            <w:tcW w:w="1653" w:type="dxa"/>
            <w:shd w:val="clear" w:color="auto" w:fill="F2F2F2" w:themeFill="background1" w:themeFillShade="F2"/>
            <w:vAlign w:val="center"/>
          </w:tcPr>
          <w:p w14:paraId="1C0FFB3C" w14:textId="77777777" w:rsidR="00324D8B" w:rsidRPr="00D030DB" w:rsidRDefault="00324D8B" w:rsidP="005D3155">
            <w:pPr>
              <w:jc w:val="center"/>
              <w:rPr>
                <w:rFonts w:ascii="Calibri" w:hAnsi="Calibri" w:cs="Calibri"/>
                <w:b/>
                <w:bCs/>
                <w:position w:val="-2"/>
                <w:sz w:val="22"/>
                <w:szCs w:val="22"/>
                <w:shd w:val="clear" w:color="auto" w:fill="F2F2F2" w:themeFill="background1" w:themeFillShade="F2"/>
                <w:lang w:val="sl-SI"/>
              </w:rPr>
            </w:pPr>
            <w:r w:rsidRPr="00D030DB">
              <w:rPr>
                <w:rFonts w:ascii="Calibri" w:hAnsi="Calibri" w:cs="Calibri"/>
                <w:b/>
                <w:bCs/>
                <w:position w:val="-2"/>
                <w:sz w:val="22"/>
                <w:szCs w:val="22"/>
                <w:shd w:val="clear" w:color="auto" w:fill="F2F2F2" w:themeFill="background1" w:themeFillShade="F2"/>
                <w:lang w:val="sl-SI"/>
              </w:rPr>
              <w:t>Skupna ponudbena cena v EUR brez DDV za relacijo za celotno obdobje</w:t>
            </w:r>
          </w:p>
          <w:p w14:paraId="2C25FFF8" w14:textId="77777777" w:rsidR="00324D8B" w:rsidRPr="00D030DB" w:rsidRDefault="00324D8B" w:rsidP="005D3155">
            <w:pPr>
              <w:jc w:val="center"/>
              <w:rPr>
                <w:rFonts w:ascii="Calibri" w:hAnsi="Calibri" w:cs="Calibri"/>
                <w:b/>
                <w:bCs/>
                <w:position w:val="-2"/>
                <w:sz w:val="22"/>
                <w:szCs w:val="22"/>
                <w:shd w:val="clear" w:color="auto" w:fill="D1D1D1"/>
                <w:lang w:val="sl-SI"/>
              </w:rPr>
            </w:pPr>
            <w:r w:rsidRPr="00D030DB">
              <w:rPr>
                <w:rFonts w:ascii="Calibri" w:hAnsi="Calibri" w:cs="Calibri"/>
                <w:b/>
                <w:bCs/>
                <w:position w:val="-2"/>
                <w:sz w:val="22"/>
                <w:szCs w:val="22"/>
                <w:shd w:val="clear" w:color="auto" w:fill="F2F2F2" w:themeFill="background1" w:themeFillShade="F2"/>
                <w:lang w:val="sl-SI"/>
              </w:rPr>
              <w:t>dveh šolskih let (cca 380 dni)</w:t>
            </w:r>
          </w:p>
        </w:tc>
        <w:tc>
          <w:tcPr>
            <w:tcW w:w="1477" w:type="dxa"/>
            <w:shd w:val="clear" w:color="auto" w:fill="F2F2F2" w:themeFill="background1" w:themeFillShade="F2"/>
            <w:vAlign w:val="center"/>
          </w:tcPr>
          <w:p w14:paraId="48D99865" w14:textId="77777777" w:rsidR="00324D8B" w:rsidRPr="00D030DB" w:rsidRDefault="00324D8B" w:rsidP="005D3155">
            <w:pPr>
              <w:jc w:val="center"/>
              <w:rPr>
                <w:rFonts w:ascii="Calibri" w:hAnsi="Calibri" w:cs="Calibri"/>
                <w:b/>
                <w:bCs/>
                <w:position w:val="-2"/>
                <w:sz w:val="22"/>
                <w:szCs w:val="22"/>
                <w:shd w:val="clear" w:color="auto" w:fill="F2F2F2" w:themeFill="background1" w:themeFillShade="F2"/>
                <w:lang w:val="sl-SI"/>
              </w:rPr>
            </w:pPr>
          </w:p>
          <w:p w14:paraId="5EB84995" w14:textId="77777777" w:rsidR="00324D8B" w:rsidRPr="00D030DB" w:rsidRDefault="00324D8B" w:rsidP="005D3155">
            <w:pPr>
              <w:jc w:val="center"/>
              <w:rPr>
                <w:rFonts w:ascii="Calibri" w:hAnsi="Calibri" w:cs="Calibri"/>
                <w:b/>
                <w:bCs/>
                <w:position w:val="-2"/>
                <w:sz w:val="22"/>
                <w:szCs w:val="22"/>
                <w:shd w:val="clear" w:color="auto" w:fill="F2F2F2" w:themeFill="background1" w:themeFillShade="F2"/>
                <w:lang w:val="sl-SI"/>
              </w:rPr>
            </w:pPr>
            <w:r w:rsidRPr="00D030DB">
              <w:rPr>
                <w:rFonts w:ascii="Calibri" w:hAnsi="Calibri" w:cs="Calibri"/>
                <w:b/>
                <w:bCs/>
                <w:position w:val="-2"/>
                <w:sz w:val="22"/>
                <w:szCs w:val="22"/>
                <w:shd w:val="clear" w:color="auto" w:fill="F2F2F2" w:themeFill="background1" w:themeFillShade="F2"/>
                <w:lang w:val="sl-SI"/>
              </w:rPr>
              <w:t>DDV (9,5 %)                     v EUR za relacijo za celotno obdobje</w:t>
            </w:r>
          </w:p>
          <w:p w14:paraId="5EEBD2BC" w14:textId="77777777" w:rsidR="00324D8B" w:rsidRPr="00D030DB" w:rsidRDefault="00324D8B" w:rsidP="005D3155">
            <w:pPr>
              <w:jc w:val="center"/>
              <w:rPr>
                <w:rFonts w:ascii="Calibri" w:hAnsi="Calibri" w:cs="Calibri"/>
                <w:b/>
                <w:sz w:val="22"/>
                <w:szCs w:val="22"/>
                <w:shd w:val="clear" w:color="auto" w:fill="F2F2F2" w:themeFill="background1" w:themeFillShade="F2"/>
                <w:lang w:val="sl-SI"/>
              </w:rPr>
            </w:pPr>
            <w:r w:rsidRPr="00D030DB">
              <w:rPr>
                <w:rFonts w:ascii="Calibri" w:hAnsi="Calibri" w:cs="Calibri"/>
                <w:b/>
                <w:bCs/>
                <w:position w:val="-2"/>
                <w:sz w:val="22"/>
                <w:szCs w:val="22"/>
                <w:shd w:val="clear" w:color="auto" w:fill="F2F2F2" w:themeFill="background1" w:themeFillShade="F2"/>
                <w:lang w:val="sl-SI"/>
              </w:rPr>
              <w:t>dveh šolskih let (cca 380 dni)</w:t>
            </w:r>
          </w:p>
        </w:tc>
        <w:tc>
          <w:tcPr>
            <w:tcW w:w="1653" w:type="dxa"/>
            <w:shd w:val="clear" w:color="auto" w:fill="F2F2F2" w:themeFill="background1" w:themeFillShade="F2"/>
            <w:vAlign w:val="center"/>
          </w:tcPr>
          <w:p w14:paraId="18006EEF" w14:textId="77777777" w:rsidR="00324D8B" w:rsidRPr="00D030DB" w:rsidRDefault="00324D8B" w:rsidP="005D3155">
            <w:pPr>
              <w:jc w:val="center"/>
              <w:rPr>
                <w:rFonts w:ascii="Calibri" w:hAnsi="Calibri" w:cs="Calibri"/>
                <w:b/>
                <w:bCs/>
                <w:position w:val="-2"/>
                <w:sz w:val="22"/>
                <w:szCs w:val="22"/>
                <w:shd w:val="clear" w:color="auto" w:fill="F2F2F2" w:themeFill="background1" w:themeFillShade="F2"/>
                <w:lang w:val="sl-SI"/>
              </w:rPr>
            </w:pPr>
            <w:r w:rsidRPr="00D030DB">
              <w:rPr>
                <w:rFonts w:ascii="Calibri" w:hAnsi="Calibri" w:cs="Calibri"/>
                <w:b/>
                <w:bCs/>
                <w:position w:val="-2"/>
                <w:sz w:val="22"/>
                <w:szCs w:val="22"/>
                <w:shd w:val="clear" w:color="auto" w:fill="F2F2F2" w:themeFill="background1" w:themeFillShade="F2"/>
                <w:lang w:val="sl-SI"/>
              </w:rPr>
              <w:t>Skupna ponudbena cena v EUR z DDV</w:t>
            </w:r>
          </w:p>
          <w:p w14:paraId="63AC8B3B" w14:textId="77777777" w:rsidR="00324D8B" w:rsidRPr="00D030DB" w:rsidRDefault="00324D8B" w:rsidP="005D3155">
            <w:pPr>
              <w:jc w:val="center"/>
              <w:rPr>
                <w:rFonts w:ascii="Calibri" w:hAnsi="Calibri" w:cs="Calibri"/>
                <w:b/>
                <w:bCs/>
                <w:position w:val="-2"/>
                <w:sz w:val="22"/>
                <w:szCs w:val="22"/>
                <w:shd w:val="clear" w:color="auto" w:fill="F2F2F2" w:themeFill="background1" w:themeFillShade="F2"/>
                <w:lang w:val="sl-SI"/>
              </w:rPr>
            </w:pPr>
            <w:r w:rsidRPr="00D030DB">
              <w:rPr>
                <w:rFonts w:ascii="Calibri" w:hAnsi="Calibri" w:cs="Calibri"/>
                <w:b/>
                <w:bCs/>
                <w:position w:val="-2"/>
                <w:sz w:val="22"/>
                <w:szCs w:val="22"/>
                <w:shd w:val="clear" w:color="auto" w:fill="F2F2F2" w:themeFill="background1" w:themeFillShade="F2"/>
                <w:lang w:val="sl-SI"/>
              </w:rPr>
              <w:t>za relacijo za celotno obdobje</w:t>
            </w:r>
          </w:p>
          <w:p w14:paraId="6D66506A" w14:textId="77777777" w:rsidR="00324D8B" w:rsidRPr="00D030DB" w:rsidRDefault="00324D8B" w:rsidP="005D3155">
            <w:pPr>
              <w:jc w:val="center"/>
              <w:rPr>
                <w:rFonts w:ascii="Calibri" w:hAnsi="Calibri" w:cs="Calibri"/>
                <w:b/>
                <w:sz w:val="22"/>
                <w:szCs w:val="22"/>
                <w:shd w:val="clear" w:color="auto" w:fill="F2F2F2" w:themeFill="background1" w:themeFillShade="F2"/>
                <w:lang w:val="sl-SI"/>
              </w:rPr>
            </w:pPr>
            <w:r w:rsidRPr="00D030DB">
              <w:rPr>
                <w:rFonts w:ascii="Calibri" w:hAnsi="Calibri" w:cs="Calibri"/>
                <w:b/>
                <w:bCs/>
                <w:position w:val="-2"/>
                <w:sz w:val="22"/>
                <w:szCs w:val="22"/>
                <w:shd w:val="clear" w:color="auto" w:fill="F2F2F2" w:themeFill="background1" w:themeFillShade="F2"/>
                <w:lang w:val="sl-SI"/>
              </w:rPr>
              <w:t>dveh šolskih let (cca 380 dni)</w:t>
            </w:r>
          </w:p>
        </w:tc>
      </w:tr>
      <w:tr w:rsidR="00324D8B" w:rsidRPr="00D030DB" w14:paraId="052207E0" w14:textId="77777777" w:rsidTr="005D3155">
        <w:trPr>
          <w:trHeight w:val="284"/>
        </w:trPr>
        <w:tc>
          <w:tcPr>
            <w:tcW w:w="1477" w:type="dxa"/>
            <w:vAlign w:val="center"/>
          </w:tcPr>
          <w:p w14:paraId="5AED9501"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1.</w:t>
            </w:r>
          </w:p>
        </w:tc>
        <w:tc>
          <w:tcPr>
            <w:tcW w:w="1477" w:type="dxa"/>
            <w:vAlign w:val="center"/>
          </w:tcPr>
          <w:p w14:paraId="677A23D3" w14:textId="77777777" w:rsidR="00324D8B" w:rsidRPr="00D030DB" w:rsidRDefault="00324D8B" w:rsidP="005D3155">
            <w:pPr>
              <w:rPr>
                <w:rFonts w:ascii="Calibri" w:hAnsi="Calibri" w:cs="Calibri"/>
                <w:sz w:val="22"/>
                <w:szCs w:val="22"/>
                <w:lang w:val="sl-SI"/>
              </w:rPr>
            </w:pPr>
          </w:p>
        </w:tc>
        <w:tc>
          <w:tcPr>
            <w:tcW w:w="1477" w:type="dxa"/>
            <w:vAlign w:val="center"/>
          </w:tcPr>
          <w:p w14:paraId="53BD3509"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1CA87CE1"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06CB78B7"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46E2C811" w14:textId="77777777" w:rsidR="00324D8B" w:rsidRPr="00D030DB" w:rsidRDefault="00324D8B" w:rsidP="005D3155">
            <w:pPr>
              <w:jc w:val="center"/>
              <w:rPr>
                <w:rFonts w:ascii="Calibri" w:hAnsi="Calibri" w:cs="Calibri"/>
                <w:sz w:val="22"/>
                <w:szCs w:val="22"/>
                <w:lang w:val="sl-SI"/>
              </w:rPr>
            </w:pPr>
          </w:p>
        </w:tc>
      </w:tr>
      <w:tr w:rsidR="00324D8B" w:rsidRPr="00D030DB" w14:paraId="63092C1D" w14:textId="77777777" w:rsidTr="005D3155">
        <w:trPr>
          <w:trHeight w:val="284"/>
        </w:trPr>
        <w:tc>
          <w:tcPr>
            <w:tcW w:w="1477" w:type="dxa"/>
            <w:vAlign w:val="center"/>
          </w:tcPr>
          <w:p w14:paraId="0594CBBC"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2.</w:t>
            </w:r>
          </w:p>
        </w:tc>
        <w:tc>
          <w:tcPr>
            <w:tcW w:w="1477" w:type="dxa"/>
            <w:vAlign w:val="center"/>
          </w:tcPr>
          <w:p w14:paraId="385896FB" w14:textId="77777777" w:rsidR="00324D8B" w:rsidRPr="00D030DB" w:rsidRDefault="00324D8B" w:rsidP="005D3155">
            <w:pPr>
              <w:rPr>
                <w:rFonts w:ascii="Calibri" w:hAnsi="Calibri" w:cs="Calibri"/>
                <w:sz w:val="22"/>
                <w:szCs w:val="22"/>
                <w:lang w:val="sl-SI"/>
              </w:rPr>
            </w:pPr>
          </w:p>
        </w:tc>
        <w:tc>
          <w:tcPr>
            <w:tcW w:w="1477" w:type="dxa"/>
            <w:vAlign w:val="center"/>
          </w:tcPr>
          <w:p w14:paraId="39A4F10D"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07C05FB6"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7A247060"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62F819F8" w14:textId="77777777" w:rsidR="00324D8B" w:rsidRPr="00D030DB" w:rsidRDefault="00324D8B" w:rsidP="005D3155">
            <w:pPr>
              <w:jc w:val="center"/>
              <w:rPr>
                <w:rFonts w:ascii="Calibri" w:hAnsi="Calibri" w:cs="Calibri"/>
                <w:sz w:val="22"/>
                <w:szCs w:val="22"/>
                <w:lang w:val="sl-SI"/>
              </w:rPr>
            </w:pPr>
          </w:p>
        </w:tc>
      </w:tr>
      <w:tr w:rsidR="00324D8B" w:rsidRPr="00D030DB" w14:paraId="1D2EBDB2" w14:textId="77777777" w:rsidTr="005D3155">
        <w:trPr>
          <w:trHeight w:val="284"/>
        </w:trPr>
        <w:tc>
          <w:tcPr>
            <w:tcW w:w="1477" w:type="dxa"/>
            <w:vAlign w:val="center"/>
          </w:tcPr>
          <w:p w14:paraId="71EE3963"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3.</w:t>
            </w:r>
          </w:p>
        </w:tc>
        <w:tc>
          <w:tcPr>
            <w:tcW w:w="1477" w:type="dxa"/>
            <w:vAlign w:val="center"/>
          </w:tcPr>
          <w:p w14:paraId="5B1C7789" w14:textId="77777777" w:rsidR="00324D8B" w:rsidRPr="00D030DB" w:rsidRDefault="00324D8B" w:rsidP="005D3155">
            <w:pPr>
              <w:rPr>
                <w:rFonts w:ascii="Calibri" w:hAnsi="Calibri" w:cs="Calibri"/>
                <w:sz w:val="22"/>
                <w:szCs w:val="22"/>
                <w:lang w:val="sl-SI"/>
              </w:rPr>
            </w:pPr>
          </w:p>
        </w:tc>
        <w:tc>
          <w:tcPr>
            <w:tcW w:w="1477" w:type="dxa"/>
            <w:vAlign w:val="center"/>
          </w:tcPr>
          <w:p w14:paraId="6E22A440"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42041127"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3112E035"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3C301F54" w14:textId="77777777" w:rsidR="00324D8B" w:rsidRPr="00D030DB" w:rsidRDefault="00324D8B" w:rsidP="005D3155">
            <w:pPr>
              <w:jc w:val="center"/>
              <w:rPr>
                <w:rFonts w:ascii="Calibri" w:hAnsi="Calibri" w:cs="Calibri"/>
                <w:sz w:val="22"/>
                <w:szCs w:val="22"/>
                <w:lang w:val="sl-SI"/>
              </w:rPr>
            </w:pPr>
          </w:p>
        </w:tc>
      </w:tr>
      <w:tr w:rsidR="00324D8B" w:rsidRPr="00D030DB" w14:paraId="5F113042" w14:textId="77777777" w:rsidTr="005D3155">
        <w:trPr>
          <w:trHeight w:val="284"/>
        </w:trPr>
        <w:tc>
          <w:tcPr>
            <w:tcW w:w="1477" w:type="dxa"/>
            <w:vAlign w:val="center"/>
          </w:tcPr>
          <w:p w14:paraId="253029E3"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4.</w:t>
            </w:r>
          </w:p>
        </w:tc>
        <w:tc>
          <w:tcPr>
            <w:tcW w:w="1477" w:type="dxa"/>
            <w:vAlign w:val="center"/>
          </w:tcPr>
          <w:p w14:paraId="43C3A33C" w14:textId="77777777" w:rsidR="00324D8B" w:rsidRPr="00D030DB" w:rsidRDefault="00324D8B" w:rsidP="005D3155">
            <w:pPr>
              <w:rPr>
                <w:rFonts w:ascii="Calibri" w:hAnsi="Calibri" w:cs="Calibri"/>
                <w:b/>
                <w:sz w:val="22"/>
                <w:szCs w:val="22"/>
                <w:lang w:val="sl-SI"/>
              </w:rPr>
            </w:pPr>
          </w:p>
        </w:tc>
        <w:tc>
          <w:tcPr>
            <w:tcW w:w="1477" w:type="dxa"/>
            <w:vAlign w:val="center"/>
          </w:tcPr>
          <w:p w14:paraId="435A105C"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713271E9"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3748E557"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02931174" w14:textId="77777777" w:rsidR="00324D8B" w:rsidRPr="00D030DB" w:rsidRDefault="00324D8B" w:rsidP="005D3155">
            <w:pPr>
              <w:jc w:val="center"/>
              <w:rPr>
                <w:rFonts w:ascii="Calibri" w:hAnsi="Calibri" w:cs="Calibri"/>
                <w:sz w:val="22"/>
                <w:szCs w:val="22"/>
                <w:lang w:val="sl-SI"/>
              </w:rPr>
            </w:pPr>
          </w:p>
        </w:tc>
      </w:tr>
      <w:tr w:rsidR="00324D8B" w:rsidRPr="00D030DB" w14:paraId="1A23C4E4" w14:textId="77777777" w:rsidTr="005D3155">
        <w:trPr>
          <w:trHeight w:val="284"/>
        </w:trPr>
        <w:tc>
          <w:tcPr>
            <w:tcW w:w="1477" w:type="dxa"/>
            <w:vAlign w:val="center"/>
          </w:tcPr>
          <w:p w14:paraId="317538C2"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5.</w:t>
            </w:r>
          </w:p>
        </w:tc>
        <w:tc>
          <w:tcPr>
            <w:tcW w:w="1477" w:type="dxa"/>
            <w:vAlign w:val="center"/>
          </w:tcPr>
          <w:p w14:paraId="790F40B7" w14:textId="77777777" w:rsidR="00324D8B" w:rsidRPr="00D030DB" w:rsidRDefault="00324D8B" w:rsidP="005D3155">
            <w:pPr>
              <w:rPr>
                <w:rFonts w:ascii="Calibri" w:hAnsi="Calibri" w:cs="Calibri"/>
                <w:b/>
                <w:sz w:val="22"/>
                <w:szCs w:val="22"/>
                <w:lang w:val="sl-SI"/>
              </w:rPr>
            </w:pPr>
          </w:p>
        </w:tc>
        <w:tc>
          <w:tcPr>
            <w:tcW w:w="1477" w:type="dxa"/>
            <w:vAlign w:val="center"/>
          </w:tcPr>
          <w:p w14:paraId="5932AF4E"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087C22E0"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1D528F31"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034C1DE6" w14:textId="77777777" w:rsidR="00324D8B" w:rsidRPr="00D030DB" w:rsidRDefault="00324D8B" w:rsidP="005D3155">
            <w:pPr>
              <w:jc w:val="center"/>
              <w:rPr>
                <w:rFonts w:ascii="Calibri" w:hAnsi="Calibri" w:cs="Calibri"/>
                <w:sz w:val="22"/>
                <w:szCs w:val="22"/>
                <w:lang w:val="sl-SI"/>
              </w:rPr>
            </w:pPr>
          </w:p>
        </w:tc>
      </w:tr>
      <w:tr w:rsidR="00324D8B" w:rsidRPr="00D030DB" w14:paraId="1AD5A20A" w14:textId="77777777" w:rsidTr="005D3155">
        <w:trPr>
          <w:trHeight w:val="284"/>
        </w:trPr>
        <w:tc>
          <w:tcPr>
            <w:tcW w:w="1477" w:type="dxa"/>
            <w:vAlign w:val="center"/>
          </w:tcPr>
          <w:p w14:paraId="69452B7B"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6.</w:t>
            </w:r>
          </w:p>
        </w:tc>
        <w:tc>
          <w:tcPr>
            <w:tcW w:w="1477" w:type="dxa"/>
            <w:vAlign w:val="center"/>
          </w:tcPr>
          <w:p w14:paraId="1DA1F78F" w14:textId="77777777" w:rsidR="00324D8B" w:rsidRPr="00D030DB" w:rsidRDefault="00324D8B" w:rsidP="005D3155">
            <w:pPr>
              <w:rPr>
                <w:rFonts w:ascii="Calibri" w:hAnsi="Calibri" w:cs="Calibri"/>
                <w:b/>
                <w:sz w:val="22"/>
                <w:szCs w:val="22"/>
                <w:lang w:val="sl-SI"/>
              </w:rPr>
            </w:pPr>
          </w:p>
        </w:tc>
        <w:tc>
          <w:tcPr>
            <w:tcW w:w="1477" w:type="dxa"/>
            <w:vAlign w:val="center"/>
          </w:tcPr>
          <w:p w14:paraId="69A2F5AC"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2BB7C7B0"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44747C9C"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43DD4610" w14:textId="77777777" w:rsidR="00324D8B" w:rsidRPr="00D030DB" w:rsidRDefault="00324D8B" w:rsidP="005D3155">
            <w:pPr>
              <w:jc w:val="center"/>
              <w:rPr>
                <w:rFonts w:ascii="Calibri" w:hAnsi="Calibri" w:cs="Calibri"/>
                <w:sz w:val="22"/>
                <w:szCs w:val="22"/>
                <w:lang w:val="sl-SI"/>
              </w:rPr>
            </w:pPr>
          </w:p>
        </w:tc>
      </w:tr>
      <w:tr w:rsidR="00324D8B" w:rsidRPr="00D030DB" w14:paraId="1E104207" w14:textId="77777777" w:rsidTr="005D3155">
        <w:trPr>
          <w:trHeight w:val="284"/>
        </w:trPr>
        <w:tc>
          <w:tcPr>
            <w:tcW w:w="1477" w:type="dxa"/>
            <w:vAlign w:val="center"/>
          </w:tcPr>
          <w:p w14:paraId="10B62563"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7.</w:t>
            </w:r>
          </w:p>
        </w:tc>
        <w:tc>
          <w:tcPr>
            <w:tcW w:w="1477" w:type="dxa"/>
            <w:vAlign w:val="center"/>
          </w:tcPr>
          <w:p w14:paraId="36C512F1" w14:textId="77777777" w:rsidR="00324D8B" w:rsidRPr="00D030DB" w:rsidRDefault="00324D8B" w:rsidP="005D3155">
            <w:pPr>
              <w:rPr>
                <w:rFonts w:ascii="Calibri" w:hAnsi="Calibri" w:cs="Calibri"/>
                <w:b/>
                <w:sz w:val="22"/>
                <w:szCs w:val="22"/>
                <w:lang w:val="sl-SI"/>
              </w:rPr>
            </w:pPr>
          </w:p>
        </w:tc>
        <w:tc>
          <w:tcPr>
            <w:tcW w:w="1477" w:type="dxa"/>
            <w:vAlign w:val="center"/>
          </w:tcPr>
          <w:p w14:paraId="4174886F"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2EA2DED8"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394BDA1D"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2DFB559D" w14:textId="77777777" w:rsidR="00324D8B" w:rsidRPr="00D030DB" w:rsidRDefault="00324D8B" w:rsidP="005D3155">
            <w:pPr>
              <w:jc w:val="center"/>
              <w:rPr>
                <w:rFonts w:ascii="Calibri" w:hAnsi="Calibri" w:cs="Calibri"/>
                <w:sz w:val="22"/>
                <w:szCs w:val="22"/>
                <w:lang w:val="sl-SI"/>
              </w:rPr>
            </w:pPr>
          </w:p>
        </w:tc>
      </w:tr>
      <w:tr w:rsidR="00324D8B" w:rsidRPr="00D030DB" w14:paraId="1EE999A6" w14:textId="77777777" w:rsidTr="005D3155">
        <w:trPr>
          <w:trHeight w:val="284"/>
        </w:trPr>
        <w:tc>
          <w:tcPr>
            <w:tcW w:w="1477" w:type="dxa"/>
            <w:vAlign w:val="center"/>
          </w:tcPr>
          <w:p w14:paraId="70C1BFC9"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8.</w:t>
            </w:r>
          </w:p>
        </w:tc>
        <w:tc>
          <w:tcPr>
            <w:tcW w:w="1477" w:type="dxa"/>
            <w:vAlign w:val="center"/>
          </w:tcPr>
          <w:p w14:paraId="53E77987" w14:textId="77777777" w:rsidR="00324D8B" w:rsidRPr="00D030DB" w:rsidRDefault="00324D8B" w:rsidP="005D3155">
            <w:pPr>
              <w:rPr>
                <w:rFonts w:ascii="Calibri" w:hAnsi="Calibri" w:cs="Calibri"/>
                <w:b/>
                <w:sz w:val="22"/>
                <w:szCs w:val="22"/>
                <w:lang w:val="sl-SI"/>
              </w:rPr>
            </w:pPr>
          </w:p>
        </w:tc>
        <w:tc>
          <w:tcPr>
            <w:tcW w:w="1477" w:type="dxa"/>
            <w:vAlign w:val="center"/>
          </w:tcPr>
          <w:p w14:paraId="722E2574"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6F5FC52E"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481C613C"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03CB0774" w14:textId="77777777" w:rsidR="00324D8B" w:rsidRPr="00D030DB" w:rsidRDefault="00324D8B" w:rsidP="005D3155">
            <w:pPr>
              <w:jc w:val="center"/>
              <w:rPr>
                <w:rFonts w:ascii="Calibri" w:hAnsi="Calibri" w:cs="Calibri"/>
                <w:sz w:val="22"/>
                <w:szCs w:val="22"/>
                <w:lang w:val="sl-SI"/>
              </w:rPr>
            </w:pPr>
          </w:p>
        </w:tc>
      </w:tr>
      <w:tr w:rsidR="00324D8B" w:rsidRPr="00D030DB" w14:paraId="487D78C4" w14:textId="77777777" w:rsidTr="005D3155">
        <w:trPr>
          <w:trHeight w:val="284"/>
        </w:trPr>
        <w:tc>
          <w:tcPr>
            <w:tcW w:w="1477" w:type="dxa"/>
            <w:vAlign w:val="center"/>
          </w:tcPr>
          <w:p w14:paraId="02B84B1A"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9.</w:t>
            </w:r>
          </w:p>
        </w:tc>
        <w:tc>
          <w:tcPr>
            <w:tcW w:w="1477" w:type="dxa"/>
            <w:vAlign w:val="center"/>
          </w:tcPr>
          <w:p w14:paraId="7325D718" w14:textId="77777777" w:rsidR="00324D8B" w:rsidRPr="00D030DB" w:rsidRDefault="00324D8B" w:rsidP="005D3155">
            <w:pPr>
              <w:rPr>
                <w:rFonts w:ascii="Calibri" w:hAnsi="Calibri" w:cs="Calibri"/>
                <w:b/>
                <w:sz w:val="22"/>
                <w:szCs w:val="22"/>
                <w:lang w:val="sl-SI"/>
              </w:rPr>
            </w:pPr>
          </w:p>
        </w:tc>
        <w:tc>
          <w:tcPr>
            <w:tcW w:w="1477" w:type="dxa"/>
            <w:vAlign w:val="center"/>
          </w:tcPr>
          <w:p w14:paraId="0DB9ABD6"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2701DB61"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0D49D948"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652145BE" w14:textId="77777777" w:rsidR="00324D8B" w:rsidRPr="00D030DB" w:rsidRDefault="00324D8B" w:rsidP="005D3155">
            <w:pPr>
              <w:jc w:val="center"/>
              <w:rPr>
                <w:rFonts w:ascii="Calibri" w:hAnsi="Calibri" w:cs="Calibri"/>
                <w:sz w:val="22"/>
                <w:szCs w:val="22"/>
                <w:lang w:val="sl-SI"/>
              </w:rPr>
            </w:pPr>
          </w:p>
        </w:tc>
      </w:tr>
      <w:tr w:rsidR="00324D8B" w:rsidRPr="00D030DB" w14:paraId="7C2CDB02" w14:textId="77777777" w:rsidTr="005D3155">
        <w:trPr>
          <w:trHeight w:val="284"/>
        </w:trPr>
        <w:tc>
          <w:tcPr>
            <w:tcW w:w="1477" w:type="dxa"/>
            <w:vAlign w:val="center"/>
          </w:tcPr>
          <w:p w14:paraId="108EE2E1" w14:textId="77777777" w:rsidR="00324D8B" w:rsidRPr="00D030DB" w:rsidRDefault="00324D8B" w:rsidP="005D3155">
            <w:pPr>
              <w:jc w:val="center"/>
              <w:rPr>
                <w:rFonts w:ascii="Calibri" w:hAnsi="Calibri" w:cs="Calibri"/>
                <w:b/>
                <w:bCs/>
                <w:sz w:val="22"/>
                <w:szCs w:val="22"/>
                <w:lang w:val="sl-SI"/>
              </w:rPr>
            </w:pPr>
            <w:r w:rsidRPr="00D030DB">
              <w:rPr>
                <w:rFonts w:ascii="Calibri" w:hAnsi="Calibri" w:cs="Calibri"/>
                <w:b/>
                <w:bCs/>
                <w:sz w:val="22"/>
                <w:szCs w:val="22"/>
                <w:lang w:val="sl-SI"/>
              </w:rPr>
              <w:t>10.</w:t>
            </w:r>
          </w:p>
        </w:tc>
        <w:tc>
          <w:tcPr>
            <w:tcW w:w="1477" w:type="dxa"/>
            <w:vAlign w:val="center"/>
          </w:tcPr>
          <w:p w14:paraId="54A285E3" w14:textId="77777777" w:rsidR="00324D8B" w:rsidRPr="00D030DB" w:rsidRDefault="00324D8B" w:rsidP="005D3155">
            <w:pPr>
              <w:rPr>
                <w:rFonts w:ascii="Calibri" w:hAnsi="Calibri" w:cs="Calibri"/>
                <w:b/>
                <w:sz w:val="22"/>
                <w:szCs w:val="22"/>
                <w:lang w:val="sl-SI"/>
              </w:rPr>
            </w:pPr>
          </w:p>
        </w:tc>
        <w:tc>
          <w:tcPr>
            <w:tcW w:w="1477" w:type="dxa"/>
            <w:vAlign w:val="center"/>
          </w:tcPr>
          <w:p w14:paraId="79F73F7C"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1D4B7913" w14:textId="77777777" w:rsidR="00324D8B" w:rsidRPr="00D030DB" w:rsidRDefault="00324D8B" w:rsidP="005D3155">
            <w:pPr>
              <w:jc w:val="center"/>
              <w:rPr>
                <w:rFonts w:ascii="Calibri" w:hAnsi="Calibri" w:cs="Calibri"/>
                <w:sz w:val="22"/>
                <w:szCs w:val="22"/>
                <w:lang w:val="sl-SI"/>
              </w:rPr>
            </w:pPr>
          </w:p>
        </w:tc>
        <w:tc>
          <w:tcPr>
            <w:tcW w:w="1477" w:type="dxa"/>
            <w:vAlign w:val="center"/>
          </w:tcPr>
          <w:p w14:paraId="73709FA5" w14:textId="77777777" w:rsidR="00324D8B" w:rsidRPr="00D030DB" w:rsidRDefault="00324D8B" w:rsidP="005D3155">
            <w:pPr>
              <w:jc w:val="center"/>
              <w:rPr>
                <w:rFonts w:ascii="Calibri" w:hAnsi="Calibri" w:cs="Calibri"/>
                <w:sz w:val="22"/>
                <w:szCs w:val="22"/>
                <w:lang w:val="sl-SI"/>
              </w:rPr>
            </w:pPr>
          </w:p>
        </w:tc>
        <w:tc>
          <w:tcPr>
            <w:tcW w:w="1653" w:type="dxa"/>
            <w:vAlign w:val="center"/>
          </w:tcPr>
          <w:p w14:paraId="42A983AA" w14:textId="77777777" w:rsidR="00324D8B" w:rsidRPr="00D030DB" w:rsidRDefault="00324D8B" w:rsidP="005D3155">
            <w:pPr>
              <w:jc w:val="center"/>
              <w:rPr>
                <w:rFonts w:ascii="Calibri" w:hAnsi="Calibri" w:cs="Calibri"/>
                <w:sz w:val="22"/>
                <w:szCs w:val="22"/>
                <w:lang w:val="sl-SI"/>
              </w:rPr>
            </w:pPr>
          </w:p>
        </w:tc>
      </w:tr>
      <w:tr w:rsidR="00324D8B" w:rsidRPr="00D030DB" w14:paraId="3474EE28" w14:textId="77777777" w:rsidTr="005D3155">
        <w:trPr>
          <w:trHeight w:val="284"/>
        </w:trPr>
        <w:tc>
          <w:tcPr>
            <w:tcW w:w="6084" w:type="dxa"/>
            <w:gridSpan w:val="4"/>
            <w:vAlign w:val="center"/>
          </w:tcPr>
          <w:p w14:paraId="5FDADC27" w14:textId="77777777" w:rsidR="00324D8B" w:rsidRPr="00D030DB" w:rsidRDefault="00324D8B" w:rsidP="005D3155">
            <w:pPr>
              <w:jc w:val="right"/>
              <w:rPr>
                <w:rFonts w:ascii="Calibri" w:hAnsi="Calibri" w:cs="Calibri"/>
                <w:sz w:val="22"/>
                <w:szCs w:val="22"/>
                <w:lang w:val="sl-SI"/>
              </w:rPr>
            </w:pPr>
            <w:r w:rsidRPr="00D030DB">
              <w:rPr>
                <w:rFonts w:ascii="Calibri" w:hAnsi="Calibri" w:cs="Calibri"/>
                <w:b/>
                <w:sz w:val="22"/>
                <w:szCs w:val="22"/>
                <w:lang w:val="sl-SI"/>
              </w:rPr>
              <w:t>Skupna celotna ponudbena cena celotnega naročila brez DDV</w:t>
            </w:r>
          </w:p>
        </w:tc>
        <w:tc>
          <w:tcPr>
            <w:tcW w:w="3130" w:type="dxa"/>
            <w:gridSpan w:val="2"/>
            <w:shd w:val="clear" w:color="auto" w:fill="F2F2F2" w:themeFill="background1" w:themeFillShade="F2"/>
            <w:vAlign w:val="center"/>
          </w:tcPr>
          <w:p w14:paraId="6A3CAAE4" w14:textId="77777777" w:rsidR="00324D8B" w:rsidRPr="00D030DB" w:rsidRDefault="00324D8B" w:rsidP="005D3155">
            <w:pPr>
              <w:jc w:val="right"/>
              <w:rPr>
                <w:rFonts w:ascii="Calibri" w:hAnsi="Calibri" w:cs="Calibri"/>
                <w:sz w:val="22"/>
                <w:szCs w:val="22"/>
                <w:lang w:val="sl-SI"/>
              </w:rPr>
            </w:pPr>
            <w:r w:rsidRPr="00D030DB">
              <w:rPr>
                <w:rFonts w:ascii="Calibri" w:hAnsi="Calibri" w:cs="Calibri"/>
                <w:b/>
                <w:sz w:val="22"/>
                <w:szCs w:val="22"/>
                <w:lang w:val="sl-SI"/>
              </w:rPr>
              <w:t>EUR</w:t>
            </w:r>
          </w:p>
        </w:tc>
      </w:tr>
      <w:tr w:rsidR="00324D8B" w:rsidRPr="00D030DB" w14:paraId="24B4CFCD" w14:textId="77777777" w:rsidTr="005D3155">
        <w:trPr>
          <w:trHeight w:val="284"/>
        </w:trPr>
        <w:tc>
          <w:tcPr>
            <w:tcW w:w="6084" w:type="dxa"/>
            <w:gridSpan w:val="4"/>
            <w:vAlign w:val="center"/>
          </w:tcPr>
          <w:p w14:paraId="04E13BA4" w14:textId="77777777" w:rsidR="00324D8B" w:rsidRPr="00D030DB" w:rsidRDefault="00324D8B" w:rsidP="005D3155">
            <w:pPr>
              <w:jc w:val="right"/>
              <w:rPr>
                <w:rFonts w:ascii="Calibri" w:hAnsi="Calibri" w:cs="Calibri"/>
                <w:sz w:val="22"/>
                <w:szCs w:val="22"/>
                <w:lang w:val="sl-SI"/>
              </w:rPr>
            </w:pPr>
            <w:r w:rsidRPr="00D030DB">
              <w:rPr>
                <w:rFonts w:ascii="Calibri" w:hAnsi="Calibri" w:cs="Calibri"/>
                <w:b/>
                <w:sz w:val="22"/>
                <w:szCs w:val="22"/>
                <w:lang w:val="sl-SI"/>
              </w:rPr>
              <w:t>DDV 9,5 %</w:t>
            </w:r>
          </w:p>
        </w:tc>
        <w:tc>
          <w:tcPr>
            <w:tcW w:w="3130" w:type="dxa"/>
            <w:gridSpan w:val="2"/>
            <w:shd w:val="clear" w:color="auto" w:fill="F2F2F2" w:themeFill="background1" w:themeFillShade="F2"/>
            <w:vAlign w:val="center"/>
          </w:tcPr>
          <w:p w14:paraId="4FB9C484" w14:textId="77777777" w:rsidR="00324D8B" w:rsidRPr="00D030DB" w:rsidRDefault="00324D8B" w:rsidP="005D3155">
            <w:pPr>
              <w:jc w:val="right"/>
              <w:rPr>
                <w:rFonts w:ascii="Calibri" w:hAnsi="Calibri" w:cs="Calibri"/>
                <w:sz w:val="22"/>
                <w:szCs w:val="22"/>
                <w:lang w:val="sl-SI"/>
              </w:rPr>
            </w:pPr>
            <w:r w:rsidRPr="00D030DB">
              <w:rPr>
                <w:rFonts w:ascii="Calibri" w:hAnsi="Calibri" w:cs="Calibri"/>
                <w:b/>
                <w:sz w:val="22"/>
                <w:szCs w:val="22"/>
                <w:lang w:val="sl-SI"/>
              </w:rPr>
              <w:t>EUR</w:t>
            </w:r>
          </w:p>
        </w:tc>
      </w:tr>
      <w:tr w:rsidR="00324D8B" w:rsidRPr="00D030DB" w14:paraId="0733F059" w14:textId="77777777" w:rsidTr="005D3155">
        <w:trPr>
          <w:trHeight w:val="284"/>
        </w:trPr>
        <w:tc>
          <w:tcPr>
            <w:tcW w:w="6084" w:type="dxa"/>
            <w:gridSpan w:val="4"/>
            <w:vAlign w:val="center"/>
          </w:tcPr>
          <w:p w14:paraId="4794A8C4" w14:textId="77777777" w:rsidR="00324D8B" w:rsidRPr="00D030DB" w:rsidRDefault="00324D8B" w:rsidP="005D3155">
            <w:pPr>
              <w:jc w:val="right"/>
              <w:rPr>
                <w:rFonts w:ascii="Calibri" w:hAnsi="Calibri" w:cs="Calibri"/>
                <w:sz w:val="22"/>
                <w:szCs w:val="22"/>
                <w:lang w:val="sl-SI"/>
              </w:rPr>
            </w:pPr>
            <w:r w:rsidRPr="00D030DB">
              <w:rPr>
                <w:rFonts w:ascii="Calibri" w:hAnsi="Calibri" w:cs="Calibri"/>
                <w:b/>
                <w:sz w:val="22"/>
                <w:szCs w:val="22"/>
                <w:lang w:val="sl-SI"/>
              </w:rPr>
              <w:t>Skupna celotna ponudbena cena celotnega naročila z DDV</w:t>
            </w:r>
          </w:p>
        </w:tc>
        <w:tc>
          <w:tcPr>
            <w:tcW w:w="3130" w:type="dxa"/>
            <w:gridSpan w:val="2"/>
            <w:shd w:val="clear" w:color="auto" w:fill="F2F2F2" w:themeFill="background1" w:themeFillShade="F2"/>
            <w:vAlign w:val="center"/>
          </w:tcPr>
          <w:p w14:paraId="2D1B3102" w14:textId="77777777" w:rsidR="00324D8B" w:rsidRPr="00D030DB" w:rsidRDefault="00324D8B" w:rsidP="005D3155">
            <w:pPr>
              <w:jc w:val="right"/>
              <w:rPr>
                <w:rFonts w:ascii="Calibri" w:hAnsi="Calibri" w:cs="Calibri"/>
                <w:sz w:val="22"/>
                <w:szCs w:val="22"/>
                <w:lang w:val="sl-SI"/>
              </w:rPr>
            </w:pPr>
            <w:r w:rsidRPr="00D030DB">
              <w:rPr>
                <w:rFonts w:ascii="Calibri" w:hAnsi="Calibri" w:cs="Calibri"/>
                <w:b/>
                <w:sz w:val="22"/>
                <w:szCs w:val="22"/>
                <w:lang w:val="sl-SI"/>
              </w:rPr>
              <w:t>EUR</w:t>
            </w:r>
          </w:p>
        </w:tc>
      </w:tr>
    </w:tbl>
    <w:p w14:paraId="6E9838E8" w14:textId="77777777" w:rsidR="00324D8B" w:rsidRDefault="00324D8B" w:rsidP="00324D8B">
      <w:pPr>
        <w:autoSpaceDE w:val="0"/>
        <w:autoSpaceDN w:val="0"/>
        <w:adjustRightInd w:val="0"/>
        <w:ind w:left="360"/>
        <w:jc w:val="both"/>
        <w:rPr>
          <w:rFonts w:ascii="Calibri" w:hAnsi="Calibri" w:cs="Calibri"/>
          <w:b/>
          <w:color w:val="000000"/>
          <w:sz w:val="22"/>
          <w:szCs w:val="22"/>
          <w:lang w:val="sl-SI"/>
        </w:rPr>
      </w:pPr>
    </w:p>
    <w:p w14:paraId="6574BD23" w14:textId="29B88804" w:rsidR="00324D8B" w:rsidRPr="00324D8B" w:rsidRDefault="00324D8B" w:rsidP="00324D8B">
      <w:pPr>
        <w:spacing w:line="276" w:lineRule="auto"/>
        <w:jc w:val="both"/>
        <w:rPr>
          <w:rFonts w:ascii="Calibri" w:eastAsia="Calibri" w:hAnsi="Calibri" w:cs="Calibri"/>
          <w:sz w:val="22"/>
          <w:szCs w:val="22"/>
          <w:lang w:val="sl-SI"/>
        </w:rPr>
      </w:pPr>
      <w:r w:rsidRPr="00324D8B">
        <w:rPr>
          <w:rFonts w:ascii="Calibri" w:eastAsia="Calibri" w:hAnsi="Calibri" w:cs="Calibri"/>
          <w:sz w:val="22"/>
          <w:szCs w:val="22"/>
          <w:lang w:val="sl-SI"/>
        </w:rPr>
        <w:t xml:space="preserve">Skupna ponudbena cena vključuje vsa vozila, opremo in vse storitve, ki so potrebne za izvedbo predmeta javnega naročila, ter vse stroške, povezane z izvajanjem predmeta javnega naročila, vključujoč vse splošne rizike, odgovornosti in obveznosti ter vse ostale elemente, iz katerih je sestavljena, med drugim stroške dela, režijske stroške, gorivo, morebitne nadure, amortizacijo, zavarovanja, zagotovitev potrebne opreme, stroške vzdrževanja opreme za brezhibno delovanje, popravila tehnične opreme (vozil), </w:t>
      </w:r>
      <w:sdt>
        <w:sdtPr>
          <w:tag w:val="goog_rdk_8"/>
          <w:id w:val="-647974720"/>
        </w:sdtPr>
        <w:sdtContent/>
      </w:sdt>
      <w:sdt>
        <w:sdtPr>
          <w:tag w:val="goog_rdk_9"/>
          <w:id w:val="267592753"/>
        </w:sdtPr>
        <w:sdtContent/>
      </w:sdt>
      <w:sdt>
        <w:sdtPr>
          <w:tag w:val="goog_rdk_10"/>
          <w:id w:val="-1226917555"/>
        </w:sdtPr>
        <w:sdtContent/>
      </w:sdt>
      <w:r w:rsidRPr="00324D8B">
        <w:rPr>
          <w:rFonts w:ascii="Calibri" w:eastAsia="Calibri" w:hAnsi="Calibri" w:cs="Calibri"/>
          <w:sz w:val="22"/>
          <w:szCs w:val="22"/>
          <w:lang w:val="sl-SI"/>
        </w:rPr>
        <w:t xml:space="preserve">potne, prevozne in druge stroške, vključno s tistimi, ki so potrebni </w:t>
      </w:r>
      <w:r w:rsidRPr="00324D8B">
        <w:rPr>
          <w:rFonts w:ascii="Calibri" w:eastAsia="Calibri" w:hAnsi="Calibri" w:cs="Calibri"/>
          <w:sz w:val="22"/>
          <w:szCs w:val="22"/>
          <w:lang w:val="sl-SI"/>
        </w:rPr>
        <w:lastRenderedPageBreak/>
        <w:t>za prevoz vozila do prve vstopne postaje uporabnikov, davke in druge dajatve, ki jih je treba plačati v zvezi s predmetom javnega naročila. Ponudnik se zavezuje na zahtevo naročnika po podpisu pogodbe predložiti analizo cene, iz katere bo razvidna delitev stroškov.</w:t>
      </w:r>
    </w:p>
    <w:p w14:paraId="0F2BCCDE" w14:textId="77777777" w:rsidR="00324D8B" w:rsidRPr="00D030DB" w:rsidRDefault="00324D8B" w:rsidP="00324D8B">
      <w:pPr>
        <w:jc w:val="both"/>
        <w:rPr>
          <w:rFonts w:asciiTheme="minorHAnsi" w:hAnsiTheme="minorHAnsi" w:cstheme="minorHAnsi"/>
          <w:sz w:val="22"/>
          <w:szCs w:val="22"/>
          <w:lang w:val="sl-SI"/>
        </w:rPr>
      </w:pPr>
    </w:p>
    <w:p w14:paraId="1E5F11F4" w14:textId="77777777" w:rsidR="00324D8B" w:rsidRPr="00D030DB" w:rsidRDefault="00324D8B" w:rsidP="00324D8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S podpisom ponudbenega predračuna ponudnik jamči za resničnost oziroma verodostojnost podatkov v ponudbi.</w:t>
      </w:r>
    </w:p>
    <w:p w14:paraId="4040850C" w14:textId="77777777" w:rsidR="00324D8B" w:rsidRPr="00D030DB" w:rsidRDefault="00324D8B" w:rsidP="00324D8B">
      <w:pPr>
        <w:jc w:val="both"/>
        <w:rPr>
          <w:rFonts w:asciiTheme="minorHAnsi" w:hAnsiTheme="minorHAnsi" w:cstheme="minorHAnsi"/>
          <w:sz w:val="22"/>
          <w:szCs w:val="22"/>
          <w:lang w:val="sl-SI"/>
        </w:rPr>
      </w:pPr>
    </w:p>
    <w:p w14:paraId="063CFB2C" w14:textId="77777777" w:rsidR="00324D8B" w:rsidRPr="00D030DB" w:rsidRDefault="00324D8B" w:rsidP="00324D8B">
      <w:pPr>
        <w:jc w:val="both"/>
        <w:rPr>
          <w:rFonts w:asciiTheme="minorHAnsi" w:hAnsiTheme="minorHAnsi" w:cstheme="minorHAnsi"/>
          <w:b/>
          <w:sz w:val="22"/>
          <w:szCs w:val="22"/>
          <w:lang w:val="sl-SI"/>
        </w:rPr>
      </w:pPr>
      <w:r w:rsidRPr="00D030DB">
        <w:rPr>
          <w:rFonts w:asciiTheme="minorHAnsi" w:hAnsiTheme="minorHAnsi" w:cstheme="minorHAnsi"/>
          <w:sz w:val="22"/>
          <w:szCs w:val="22"/>
          <w:lang w:val="sl-SI"/>
        </w:rPr>
        <w:t>Ponudba je veljavna tri mesece od roka za prejem ponudb.</w:t>
      </w:r>
    </w:p>
    <w:p w14:paraId="6C7C8A58" w14:textId="77777777" w:rsidR="00324D8B" w:rsidRPr="00D030DB" w:rsidRDefault="00324D8B" w:rsidP="00324D8B">
      <w:pPr>
        <w:jc w:val="both"/>
        <w:rPr>
          <w:rFonts w:asciiTheme="minorHAnsi" w:hAnsiTheme="minorHAnsi" w:cstheme="minorHAnsi"/>
          <w:sz w:val="22"/>
          <w:szCs w:val="22"/>
          <w:lang w:val="sl-SI"/>
        </w:rPr>
      </w:pPr>
    </w:p>
    <w:p w14:paraId="00D43720" w14:textId="77777777" w:rsidR="00324D8B" w:rsidRPr="00D030DB" w:rsidRDefault="00324D8B" w:rsidP="00324D8B">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Številka ponudbenega predračuna: </w:t>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lang w:val="sl-SI"/>
        </w:rPr>
        <w:t xml:space="preserve"> </w:t>
      </w:r>
    </w:p>
    <w:p w14:paraId="6853827E" w14:textId="77777777" w:rsidR="00324D8B" w:rsidRPr="00D030DB" w:rsidRDefault="00324D8B" w:rsidP="00324D8B">
      <w:pPr>
        <w:rPr>
          <w:rFonts w:asciiTheme="minorHAnsi" w:hAnsiTheme="minorHAnsi" w:cstheme="minorHAnsi"/>
          <w:sz w:val="22"/>
          <w:szCs w:val="22"/>
          <w:lang w:val="sl-SI"/>
        </w:rPr>
      </w:pPr>
    </w:p>
    <w:p w14:paraId="66C1FAA2" w14:textId="77777777" w:rsidR="00324D8B" w:rsidRPr="00D030DB" w:rsidRDefault="00324D8B" w:rsidP="00324D8B">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Datum: </w:t>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p>
    <w:p w14:paraId="3AB8FC82" w14:textId="77777777" w:rsidR="00324D8B" w:rsidRPr="00D030DB" w:rsidRDefault="00324D8B" w:rsidP="00324D8B">
      <w:pPr>
        <w:spacing w:after="120"/>
        <w:jc w:val="both"/>
        <w:rPr>
          <w:rFonts w:asciiTheme="minorHAnsi" w:hAnsiTheme="minorHAnsi" w:cstheme="minorHAnsi"/>
          <w:b/>
          <w:sz w:val="22"/>
          <w:szCs w:val="22"/>
          <w:lang w:val="sl-SI" w:eastAsia="en-US"/>
        </w:rPr>
      </w:pPr>
    </w:p>
    <w:p w14:paraId="65BBD107" w14:textId="77777777" w:rsidR="00324D8B" w:rsidRPr="00D030DB" w:rsidRDefault="00324D8B" w:rsidP="00324D8B">
      <w:pPr>
        <w:widowControl w:val="0"/>
        <w:suppressAutoHyphens/>
        <w:spacing w:line="260" w:lineRule="exact"/>
        <w:ind w:left="5040"/>
        <w:rPr>
          <w:rFonts w:ascii="Calibri" w:hAnsi="Calibri" w:cs="Tahoma"/>
          <w:sz w:val="22"/>
          <w:szCs w:val="22"/>
          <w:lang w:val="sl-SI" w:eastAsia="ar-SA"/>
        </w:rPr>
      </w:pPr>
      <w:r w:rsidRPr="00D030DB">
        <w:rPr>
          <w:rFonts w:ascii="Calibri" w:hAnsi="Calibri" w:cs="Calibri"/>
          <w:sz w:val="22"/>
          <w:szCs w:val="22"/>
          <w:lang w:val="sl-SI" w:eastAsia="ar-SA"/>
        </w:rPr>
        <w:t>Podpis odgovorne osebe ponudnika:</w:t>
      </w:r>
    </w:p>
    <w:p w14:paraId="714EF685" w14:textId="77777777" w:rsidR="00324D8B" w:rsidRPr="00D030DB" w:rsidRDefault="00324D8B" w:rsidP="00324D8B">
      <w:pPr>
        <w:widowControl w:val="0"/>
        <w:suppressAutoHyphens/>
        <w:spacing w:line="260" w:lineRule="exact"/>
        <w:jc w:val="both"/>
        <w:rPr>
          <w:rFonts w:ascii="Calibri" w:hAnsi="Calibri" w:cs="Calibri"/>
          <w:sz w:val="22"/>
          <w:szCs w:val="22"/>
          <w:lang w:val="sl-SI" w:eastAsia="ar-SA"/>
        </w:rPr>
      </w:pP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t xml:space="preserve">                                                                                          </w:t>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r>
      <w:r w:rsidRPr="00D030DB">
        <w:rPr>
          <w:rFonts w:ascii="Calibri" w:hAnsi="Calibri" w:cs="Calibri"/>
          <w:sz w:val="22"/>
          <w:szCs w:val="22"/>
          <w:lang w:val="sl-SI" w:eastAsia="ar-SA"/>
        </w:rPr>
        <w:tab/>
        <w:t xml:space="preserve">                                            _______________________________          </w:t>
      </w:r>
    </w:p>
    <w:p w14:paraId="7D544B9E" w14:textId="77777777" w:rsidR="00324D8B" w:rsidRPr="00D030DB" w:rsidRDefault="00324D8B" w:rsidP="00324D8B">
      <w:pPr>
        <w:rPr>
          <w:rFonts w:asciiTheme="minorHAnsi" w:hAnsiTheme="minorHAnsi" w:cstheme="minorHAnsi"/>
          <w:b/>
          <w:sz w:val="22"/>
          <w:szCs w:val="22"/>
          <w:lang w:val="sl-SI" w:eastAsia="en-US"/>
        </w:rPr>
      </w:pPr>
      <w:r w:rsidRPr="00D030DB">
        <w:rPr>
          <w:rFonts w:asciiTheme="minorHAnsi" w:hAnsiTheme="minorHAnsi" w:cstheme="minorHAnsi"/>
          <w:b/>
          <w:sz w:val="22"/>
          <w:szCs w:val="22"/>
          <w:lang w:val="sl-SI" w:eastAsia="en-US"/>
        </w:rPr>
        <w:br w:type="page"/>
      </w:r>
    </w:p>
    <w:p w14:paraId="1746A63D" w14:textId="12B282F2" w:rsidR="00DA00E0" w:rsidRPr="00D030DB" w:rsidRDefault="00DA00E0" w:rsidP="00AA2E4B">
      <w:pPr>
        <w:ind w:right="17"/>
        <w:jc w:val="center"/>
        <w:rPr>
          <w:rFonts w:asciiTheme="minorHAnsi" w:hAnsiTheme="minorHAnsi" w:cstheme="minorHAnsi"/>
          <w:b/>
          <w:sz w:val="28"/>
          <w:szCs w:val="26"/>
          <w:lang w:val="sl-SI"/>
        </w:rPr>
      </w:pPr>
      <w:r w:rsidRPr="00D030DB">
        <w:rPr>
          <w:rFonts w:asciiTheme="minorHAnsi" w:hAnsiTheme="minorHAnsi" w:cstheme="minorHAnsi"/>
          <w:b/>
          <w:sz w:val="28"/>
          <w:szCs w:val="26"/>
          <w:lang w:val="sl-SI"/>
        </w:rPr>
        <w:lastRenderedPageBreak/>
        <w:t>DELEŽI GOSPODARSKIH SUBJEKTOV (OBR-</w:t>
      </w:r>
      <w:r w:rsidR="007E5293" w:rsidRPr="00D030DB">
        <w:rPr>
          <w:rFonts w:asciiTheme="minorHAnsi" w:hAnsiTheme="minorHAnsi" w:cstheme="minorHAnsi"/>
          <w:b/>
          <w:sz w:val="28"/>
          <w:szCs w:val="26"/>
          <w:lang w:val="sl-SI"/>
        </w:rPr>
        <w:t>7</w:t>
      </w:r>
      <w:r w:rsidRPr="00D030DB">
        <w:rPr>
          <w:rFonts w:asciiTheme="minorHAnsi" w:hAnsiTheme="minorHAnsi" w:cstheme="minorHAnsi"/>
          <w:b/>
          <w:sz w:val="28"/>
          <w:szCs w:val="26"/>
          <w:lang w:val="sl-SI"/>
        </w:rPr>
        <w:t>)</w:t>
      </w:r>
    </w:p>
    <w:p w14:paraId="0C6421F8" w14:textId="77777777" w:rsidR="00DA00E0" w:rsidRPr="00D030DB"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D030DB" w:rsidRDefault="00DA00E0" w:rsidP="00DA00E0">
      <w:pPr>
        <w:spacing w:before="40"/>
        <w:ind w:right="136"/>
        <w:jc w:val="center"/>
        <w:rPr>
          <w:rFonts w:asciiTheme="minorHAnsi" w:hAnsiTheme="minorHAnsi" w:cstheme="minorHAnsi"/>
          <w:sz w:val="22"/>
          <w:szCs w:val="26"/>
          <w:lang w:val="sl-SI"/>
        </w:rPr>
      </w:pPr>
      <w:r w:rsidRPr="00D030DB">
        <w:rPr>
          <w:rFonts w:asciiTheme="minorHAnsi" w:hAnsiTheme="minorHAnsi" w:cstheme="minorHAnsi"/>
          <w:sz w:val="22"/>
          <w:szCs w:val="26"/>
          <w:lang w:val="sl-SI"/>
        </w:rPr>
        <w:t>za javno naročilo</w:t>
      </w:r>
    </w:p>
    <w:p w14:paraId="2DC5B222" w14:textId="2124A433" w:rsidR="00063B4A" w:rsidRPr="00D030DB" w:rsidRDefault="00E21520" w:rsidP="00EF6F63">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w:t>
      </w:r>
      <w:r w:rsidR="00CE1FCC" w:rsidRPr="00D030DB">
        <w:rPr>
          <w:rFonts w:ascii="Calibri" w:hAnsi="Calibri"/>
          <w:sz w:val="22"/>
          <w:szCs w:val="22"/>
          <w:lang w:val="sl-SI"/>
        </w:rPr>
        <w:t>Storitve rednih prevozov otrok za šolski leti 2026/2027 in 2027/2028</w:t>
      </w:r>
      <w:r w:rsidRPr="00D030DB">
        <w:rPr>
          <w:rFonts w:asciiTheme="minorHAnsi" w:hAnsiTheme="minorHAnsi" w:cstheme="minorHAnsi"/>
          <w:bCs/>
          <w:sz w:val="22"/>
          <w:szCs w:val="22"/>
          <w:lang w:val="sl-SI"/>
        </w:rPr>
        <w:t>«</w:t>
      </w:r>
    </w:p>
    <w:p w14:paraId="4908F639" w14:textId="77777777" w:rsidR="00EF6F63" w:rsidRPr="00D030DB" w:rsidRDefault="00EF6F63"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B65B2E" w14:paraId="0375BE4A" w14:textId="77777777" w:rsidTr="00DA00E0">
        <w:tc>
          <w:tcPr>
            <w:tcW w:w="2263" w:type="dxa"/>
            <w:shd w:val="clear" w:color="auto" w:fill="D9D9D9" w:themeFill="background1" w:themeFillShade="D9"/>
          </w:tcPr>
          <w:p w14:paraId="441FE0F9" w14:textId="67ABF933" w:rsidR="00DA00E0" w:rsidRPr="00D030DB" w:rsidRDefault="00DA00E0" w:rsidP="00DA00E0">
            <w:pPr>
              <w:spacing w:line="276" w:lineRule="auto"/>
              <w:ind w:right="-46"/>
              <w:jc w:val="center"/>
              <w:outlineLvl w:val="0"/>
              <w:rPr>
                <w:rFonts w:asciiTheme="minorHAnsi" w:hAnsiTheme="minorHAnsi" w:cstheme="minorHAnsi"/>
                <w:b/>
                <w:bCs/>
                <w:sz w:val="16"/>
                <w:szCs w:val="16"/>
                <w:lang w:val="sl-SI"/>
              </w:rPr>
            </w:pPr>
            <w:bookmarkStart w:id="6" w:name="_Hlk148552704"/>
            <w:r w:rsidRPr="00D030DB">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D030DB" w:rsidRDefault="00DA00E0" w:rsidP="00DA00E0">
            <w:pPr>
              <w:spacing w:line="276" w:lineRule="auto"/>
              <w:ind w:right="-46"/>
              <w:jc w:val="center"/>
              <w:outlineLvl w:val="0"/>
              <w:rPr>
                <w:rFonts w:asciiTheme="minorHAnsi" w:hAnsiTheme="minorHAnsi" w:cstheme="minorHAnsi"/>
                <w:b/>
                <w:bCs/>
                <w:sz w:val="16"/>
                <w:szCs w:val="16"/>
                <w:lang w:val="sl-SI"/>
              </w:rPr>
            </w:pPr>
            <w:r w:rsidRPr="00D030DB">
              <w:rPr>
                <w:rFonts w:asciiTheme="minorHAnsi" w:hAnsiTheme="minorHAnsi" w:cstheme="minorHAnsi"/>
                <w:b/>
                <w:bCs/>
                <w:sz w:val="16"/>
                <w:szCs w:val="16"/>
                <w:lang w:val="sl-SI"/>
              </w:rPr>
              <w:t>VLOGA (</w:t>
            </w:r>
            <w:r w:rsidR="00063B4A" w:rsidRPr="00D030DB">
              <w:rPr>
                <w:rFonts w:asciiTheme="minorHAnsi" w:hAnsiTheme="minorHAnsi" w:cstheme="minorHAnsi"/>
                <w:b/>
                <w:bCs/>
                <w:sz w:val="16"/>
                <w:szCs w:val="16"/>
                <w:lang w:val="sl-SI"/>
              </w:rPr>
              <w:t xml:space="preserve">npr. </w:t>
            </w:r>
            <w:r w:rsidR="00BD4145" w:rsidRPr="00D030DB">
              <w:rPr>
                <w:rFonts w:asciiTheme="minorHAnsi" w:hAnsiTheme="minorHAnsi" w:cstheme="minorHAnsi"/>
                <w:b/>
                <w:bCs/>
                <w:sz w:val="16"/>
                <w:szCs w:val="16"/>
                <w:lang w:val="sl-SI"/>
              </w:rPr>
              <w:t xml:space="preserve">PONUDNIK, </w:t>
            </w:r>
            <w:r w:rsidRPr="00D030DB">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51378D42" w:rsidR="00DA00E0" w:rsidRPr="00D030DB" w:rsidRDefault="00DA00E0" w:rsidP="00DA00E0">
            <w:pPr>
              <w:spacing w:line="276" w:lineRule="auto"/>
              <w:ind w:right="-46"/>
              <w:jc w:val="center"/>
              <w:outlineLvl w:val="0"/>
              <w:rPr>
                <w:rFonts w:asciiTheme="minorHAnsi" w:hAnsiTheme="minorHAnsi" w:cstheme="minorHAnsi"/>
                <w:b/>
                <w:bCs/>
                <w:sz w:val="16"/>
                <w:szCs w:val="16"/>
                <w:lang w:val="sl-SI"/>
              </w:rPr>
            </w:pPr>
            <w:r w:rsidRPr="00D030DB">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D030DB" w:rsidRDefault="00DA00E0" w:rsidP="00DA00E0">
            <w:pPr>
              <w:spacing w:line="276" w:lineRule="auto"/>
              <w:ind w:right="-46"/>
              <w:jc w:val="center"/>
              <w:outlineLvl w:val="0"/>
              <w:rPr>
                <w:rFonts w:asciiTheme="minorHAnsi" w:hAnsiTheme="minorHAnsi" w:cstheme="minorHAnsi"/>
                <w:b/>
                <w:bCs/>
                <w:sz w:val="16"/>
                <w:szCs w:val="16"/>
                <w:lang w:val="sl-SI"/>
              </w:rPr>
            </w:pPr>
            <w:r w:rsidRPr="00D030DB">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D030DB" w:rsidRDefault="00DA00E0" w:rsidP="00DA00E0">
            <w:pPr>
              <w:spacing w:line="276" w:lineRule="auto"/>
              <w:ind w:right="-46"/>
              <w:jc w:val="center"/>
              <w:outlineLvl w:val="0"/>
              <w:rPr>
                <w:rFonts w:asciiTheme="minorHAnsi" w:hAnsiTheme="minorHAnsi" w:cstheme="minorHAnsi"/>
                <w:b/>
                <w:bCs/>
                <w:sz w:val="16"/>
                <w:szCs w:val="16"/>
                <w:lang w:val="sl-SI"/>
              </w:rPr>
            </w:pPr>
            <w:r w:rsidRPr="00D030DB">
              <w:rPr>
                <w:rFonts w:asciiTheme="minorHAnsi" w:hAnsiTheme="minorHAnsi" w:cstheme="minorHAnsi"/>
                <w:b/>
                <w:bCs/>
                <w:sz w:val="16"/>
                <w:szCs w:val="16"/>
                <w:lang w:val="sl-SI"/>
              </w:rPr>
              <w:t>ODSTOTEK DEJANSKO PREVZETIH DEL OD SKUPNE PONUDBENE VREDNOSTI</w:t>
            </w:r>
          </w:p>
        </w:tc>
      </w:tr>
      <w:bookmarkEnd w:id="6"/>
      <w:tr w:rsidR="00DA00E0" w:rsidRPr="00B65B2E" w14:paraId="7AE12A95" w14:textId="77777777" w:rsidTr="00DA00E0">
        <w:trPr>
          <w:trHeight w:val="948"/>
        </w:trPr>
        <w:tc>
          <w:tcPr>
            <w:tcW w:w="2263" w:type="dxa"/>
            <w:vAlign w:val="center"/>
          </w:tcPr>
          <w:p w14:paraId="5711C4D2"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r>
      <w:tr w:rsidR="00DA00E0" w:rsidRPr="00B65B2E" w14:paraId="314CCE77" w14:textId="77777777" w:rsidTr="00DA00E0">
        <w:trPr>
          <w:trHeight w:val="948"/>
        </w:trPr>
        <w:tc>
          <w:tcPr>
            <w:tcW w:w="2263" w:type="dxa"/>
            <w:vAlign w:val="center"/>
          </w:tcPr>
          <w:p w14:paraId="76FD7309"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r>
      <w:tr w:rsidR="00DA00E0" w:rsidRPr="00B65B2E" w14:paraId="52E29BE8" w14:textId="77777777" w:rsidTr="00DA00E0">
        <w:trPr>
          <w:trHeight w:val="948"/>
        </w:trPr>
        <w:tc>
          <w:tcPr>
            <w:tcW w:w="2263" w:type="dxa"/>
            <w:vAlign w:val="center"/>
          </w:tcPr>
          <w:p w14:paraId="0868D501"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r>
      <w:tr w:rsidR="00DA00E0" w:rsidRPr="00B65B2E" w14:paraId="6F596213" w14:textId="77777777" w:rsidTr="00DA00E0">
        <w:trPr>
          <w:trHeight w:val="948"/>
        </w:trPr>
        <w:tc>
          <w:tcPr>
            <w:tcW w:w="2263" w:type="dxa"/>
            <w:vAlign w:val="center"/>
          </w:tcPr>
          <w:p w14:paraId="51587565" w14:textId="5314605F"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r>
      <w:tr w:rsidR="00DA00E0" w:rsidRPr="00B65B2E" w14:paraId="7592FF75" w14:textId="77777777" w:rsidTr="00DA00E0">
        <w:trPr>
          <w:trHeight w:val="948"/>
        </w:trPr>
        <w:tc>
          <w:tcPr>
            <w:tcW w:w="2263" w:type="dxa"/>
            <w:vAlign w:val="center"/>
          </w:tcPr>
          <w:p w14:paraId="7B7E0535"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D030DB" w:rsidRDefault="00DA00E0" w:rsidP="00DA00E0">
            <w:pPr>
              <w:spacing w:line="276" w:lineRule="auto"/>
              <w:ind w:right="-46"/>
              <w:outlineLvl w:val="0"/>
              <w:rPr>
                <w:rFonts w:asciiTheme="minorHAnsi" w:hAnsiTheme="minorHAnsi" w:cstheme="minorHAnsi"/>
                <w:sz w:val="18"/>
                <w:szCs w:val="18"/>
                <w:lang w:val="sl-SI"/>
              </w:rPr>
            </w:pPr>
          </w:p>
        </w:tc>
      </w:tr>
      <w:tr w:rsidR="00DA00E0" w:rsidRPr="00D030DB"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D030DB" w:rsidRDefault="00DA00E0" w:rsidP="00DA00E0">
            <w:pPr>
              <w:spacing w:line="276" w:lineRule="auto"/>
              <w:ind w:right="-46"/>
              <w:jc w:val="right"/>
              <w:outlineLvl w:val="0"/>
              <w:rPr>
                <w:rFonts w:asciiTheme="minorHAnsi" w:hAnsiTheme="minorHAnsi" w:cstheme="minorHAnsi"/>
                <w:b/>
                <w:bCs/>
                <w:sz w:val="18"/>
                <w:szCs w:val="18"/>
                <w:lang w:val="sl-SI"/>
              </w:rPr>
            </w:pPr>
            <w:r w:rsidRPr="00D030DB">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D030DB" w:rsidRDefault="00DA00E0" w:rsidP="00DA00E0">
            <w:pPr>
              <w:spacing w:line="276" w:lineRule="auto"/>
              <w:ind w:right="-46"/>
              <w:outlineLvl w:val="0"/>
              <w:rPr>
                <w:rFonts w:asciiTheme="minorHAnsi" w:hAnsiTheme="minorHAnsi" w:cstheme="minorHAnsi"/>
                <w:b/>
                <w:bCs/>
                <w:sz w:val="18"/>
                <w:szCs w:val="18"/>
                <w:lang w:val="sl-SI"/>
              </w:rPr>
            </w:pPr>
            <w:r w:rsidRPr="00D030DB">
              <w:rPr>
                <w:rFonts w:asciiTheme="minorHAnsi" w:hAnsiTheme="minorHAnsi" w:cstheme="minorHAnsi"/>
                <w:b/>
                <w:bCs/>
                <w:sz w:val="18"/>
                <w:szCs w:val="18"/>
                <w:lang w:val="sl-SI"/>
              </w:rPr>
              <w:t>100</w:t>
            </w:r>
            <w:r w:rsidR="00BF6EC9" w:rsidRPr="00D030DB">
              <w:rPr>
                <w:rFonts w:asciiTheme="minorHAnsi" w:hAnsiTheme="minorHAnsi" w:cstheme="minorHAnsi"/>
                <w:b/>
                <w:bCs/>
                <w:sz w:val="18"/>
                <w:szCs w:val="18"/>
                <w:lang w:val="sl-SI"/>
              </w:rPr>
              <w:t xml:space="preserve"> </w:t>
            </w:r>
            <w:r w:rsidRPr="00D030DB">
              <w:rPr>
                <w:rFonts w:asciiTheme="minorHAnsi" w:hAnsiTheme="minorHAnsi" w:cstheme="minorHAnsi"/>
                <w:b/>
                <w:bCs/>
                <w:sz w:val="18"/>
                <w:szCs w:val="18"/>
                <w:lang w:val="sl-SI"/>
              </w:rPr>
              <w:t>%</w:t>
            </w:r>
          </w:p>
        </w:tc>
      </w:tr>
    </w:tbl>
    <w:p w14:paraId="4E118066" w14:textId="15E98D3F" w:rsidR="00DA00E0" w:rsidRPr="00D030DB" w:rsidRDefault="00DA00E0"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D030DB" w:rsidRDefault="004A3288" w:rsidP="008E5B31">
      <w:pPr>
        <w:spacing w:line="276" w:lineRule="auto"/>
        <w:ind w:right="-46"/>
        <w:jc w:val="both"/>
        <w:outlineLvl w:val="0"/>
        <w:rPr>
          <w:rFonts w:asciiTheme="minorHAnsi" w:hAnsiTheme="minorHAnsi" w:cstheme="minorHAnsi"/>
          <w:sz w:val="22"/>
          <w:szCs w:val="22"/>
          <w:u w:val="single"/>
          <w:lang w:val="sl-SI"/>
        </w:rPr>
      </w:pPr>
      <w:r w:rsidRPr="00D030DB">
        <w:rPr>
          <w:rFonts w:asciiTheme="minorHAnsi" w:hAnsiTheme="minorHAnsi" w:cstheme="minorHAnsi"/>
          <w:sz w:val="22"/>
          <w:szCs w:val="22"/>
          <w:u w:val="single"/>
          <w:lang w:val="sl-SI"/>
        </w:rPr>
        <w:t>Opombe:</w:t>
      </w:r>
    </w:p>
    <w:p w14:paraId="68706A69" w14:textId="49705BF2" w:rsidR="004A3288" w:rsidRPr="00D030DB" w:rsidRDefault="004A3288" w:rsidP="001D0D58">
      <w:pPr>
        <w:pStyle w:val="ListParagraph"/>
        <w:numPr>
          <w:ilvl w:val="0"/>
          <w:numId w:val="11"/>
        </w:numPr>
        <w:spacing w:line="276" w:lineRule="auto"/>
        <w:ind w:left="284" w:right="-46" w:hanging="284"/>
        <w:jc w:val="both"/>
        <w:outlineLvl w:val="0"/>
        <w:rPr>
          <w:rFonts w:asciiTheme="minorHAnsi" w:hAnsiTheme="minorHAnsi" w:cstheme="minorHAnsi"/>
          <w:sz w:val="22"/>
          <w:szCs w:val="22"/>
        </w:rPr>
      </w:pPr>
      <w:r w:rsidRPr="00D030DB">
        <w:rPr>
          <w:rFonts w:asciiTheme="minorHAnsi" w:hAnsiTheme="minorHAnsi" w:cstheme="minorHAnsi"/>
          <w:sz w:val="22"/>
          <w:szCs w:val="22"/>
        </w:rPr>
        <w:t xml:space="preserve">Naveden mora biti </w:t>
      </w:r>
      <w:r w:rsidR="00DD1063" w:rsidRPr="00D030DB">
        <w:rPr>
          <w:rFonts w:asciiTheme="minorHAnsi" w:hAnsiTheme="minorHAnsi" w:cstheme="minorHAnsi"/>
          <w:sz w:val="22"/>
          <w:szCs w:val="22"/>
        </w:rPr>
        <w:t>vsak gospodarski subjekt, ki sodeluje v ponudbi, i</w:t>
      </w:r>
      <w:r w:rsidRPr="00D030DB">
        <w:rPr>
          <w:rFonts w:asciiTheme="minorHAnsi" w:hAnsiTheme="minorHAnsi" w:cstheme="minorHAnsi"/>
          <w:sz w:val="22"/>
          <w:szCs w:val="22"/>
        </w:rPr>
        <w:t>n</w:t>
      </w:r>
      <w:r w:rsidR="00DD1063" w:rsidRPr="00D030DB">
        <w:rPr>
          <w:rFonts w:asciiTheme="minorHAnsi" w:hAnsiTheme="minorHAnsi" w:cstheme="minorHAnsi"/>
          <w:sz w:val="22"/>
          <w:szCs w:val="22"/>
        </w:rPr>
        <w:t xml:space="preserve"> njegova</w:t>
      </w:r>
      <w:r w:rsidRPr="00D030DB">
        <w:rPr>
          <w:rFonts w:asciiTheme="minorHAnsi" w:hAnsiTheme="minorHAnsi" w:cstheme="minorHAnsi"/>
          <w:sz w:val="22"/>
          <w:szCs w:val="22"/>
        </w:rPr>
        <w:t xml:space="preserve"> vloga.</w:t>
      </w:r>
    </w:p>
    <w:p w14:paraId="0074DA13" w14:textId="67D37632" w:rsidR="004A3288" w:rsidRPr="00D030DB" w:rsidRDefault="004A3288" w:rsidP="001D0D58">
      <w:pPr>
        <w:pStyle w:val="ListParagraph"/>
        <w:numPr>
          <w:ilvl w:val="0"/>
          <w:numId w:val="11"/>
        </w:numPr>
        <w:spacing w:line="276" w:lineRule="auto"/>
        <w:ind w:left="284" w:right="-46" w:hanging="284"/>
        <w:jc w:val="both"/>
        <w:outlineLvl w:val="0"/>
        <w:rPr>
          <w:rFonts w:asciiTheme="minorHAnsi" w:hAnsiTheme="minorHAnsi" w:cstheme="minorHAnsi"/>
          <w:sz w:val="22"/>
          <w:szCs w:val="22"/>
        </w:rPr>
      </w:pPr>
      <w:r w:rsidRPr="00D030DB">
        <w:rPr>
          <w:rFonts w:asciiTheme="minorHAnsi" w:hAnsiTheme="minorHAnsi" w:cstheme="minorHAnsi"/>
          <w:sz w:val="22"/>
          <w:szCs w:val="22"/>
        </w:rPr>
        <w:t>Za vsak gospodarski subjekt morajo biti navedena prevzeta dela, ki jih bo dejansko izv</w:t>
      </w:r>
      <w:r w:rsidR="00BF6EC9" w:rsidRPr="00D030DB">
        <w:rPr>
          <w:rFonts w:asciiTheme="minorHAnsi" w:hAnsiTheme="minorHAnsi" w:cstheme="minorHAnsi"/>
          <w:sz w:val="22"/>
          <w:szCs w:val="22"/>
        </w:rPr>
        <w:t>ajal</w:t>
      </w:r>
      <w:r w:rsidR="00F3394B" w:rsidRPr="00D030DB">
        <w:rPr>
          <w:rFonts w:asciiTheme="minorHAnsi" w:hAnsiTheme="minorHAnsi" w:cstheme="minorHAnsi"/>
          <w:sz w:val="22"/>
          <w:szCs w:val="22"/>
        </w:rPr>
        <w:t>.</w:t>
      </w:r>
      <w:r w:rsidR="00DD1063" w:rsidRPr="00D030DB">
        <w:rPr>
          <w:rFonts w:asciiTheme="minorHAnsi" w:hAnsiTheme="minorHAnsi" w:cstheme="minorHAnsi"/>
          <w:sz w:val="22"/>
          <w:szCs w:val="22"/>
        </w:rPr>
        <w:t xml:space="preserve"> Če v ponudbi nastopa samo en gospodarski subjekt</w:t>
      </w:r>
      <w:r w:rsidR="00BD4145" w:rsidRPr="00D030DB">
        <w:rPr>
          <w:rFonts w:asciiTheme="minorHAnsi" w:hAnsiTheme="minorHAnsi" w:cstheme="minorHAnsi"/>
          <w:sz w:val="22"/>
          <w:szCs w:val="22"/>
        </w:rPr>
        <w:t>,</w:t>
      </w:r>
      <w:r w:rsidR="00DD1063" w:rsidRPr="00D030DB">
        <w:rPr>
          <w:rFonts w:asciiTheme="minorHAnsi" w:hAnsiTheme="minorHAnsi" w:cstheme="minorHAnsi"/>
          <w:sz w:val="22"/>
          <w:szCs w:val="22"/>
        </w:rPr>
        <w:t xml:space="preserve"> se šteje, da vsa dela, ki so predmet naročila</w:t>
      </w:r>
      <w:r w:rsidR="00BD4145" w:rsidRPr="00D030DB">
        <w:rPr>
          <w:rFonts w:asciiTheme="minorHAnsi" w:hAnsiTheme="minorHAnsi" w:cstheme="minorHAnsi"/>
          <w:sz w:val="22"/>
          <w:szCs w:val="22"/>
        </w:rPr>
        <w:t>,</w:t>
      </w:r>
      <w:r w:rsidR="00DD1063" w:rsidRPr="00D030DB">
        <w:rPr>
          <w:rFonts w:asciiTheme="minorHAnsi" w:hAnsiTheme="minorHAnsi" w:cstheme="minorHAnsi"/>
          <w:sz w:val="22"/>
          <w:szCs w:val="22"/>
        </w:rPr>
        <w:t xml:space="preserve"> prevzema sam kot samostojni ponudnik.</w:t>
      </w:r>
    </w:p>
    <w:p w14:paraId="30E51830" w14:textId="49E84B9D" w:rsidR="00F3394B" w:rsidRPr="00D030DB" w:rsidRDefault="00970F63" w:rsidP="001D0D58">
      <w:pPr>
        <w:pStyle w:val="ListParagraph"/>
        <w:numPr>
          <w:ilvl w:val="0"/>
          <w:numId w:val="11"/>
        </w:numPr>
        <w:spacing w:line="276" w:lineRule="auto"/>
        <w:ind w:left="284" w:right="-46" w:hanging="284"/>
        <w:jc w:val="both"/>
        <w:outlineLvl w:val="0"/>
        <w:rPr>
          <w:rFonts w:asciiTheme="minorHAnsi" w:hAnsiTheme="minorHAnsi" w:cstheme="minorHAnsi"/>
          <w:sz w:val="22"/>
          <w:szCs w:val="22"/>
        </w:rPr>
      </w:pPr>
      <w:r w:rsidRPr="00D030DB">
        <w:rPr>
          <w:rFonts w:asciiTheme="minorHAnsi" w:hAnsiTheme="minorHAnsi" w:cstheme="minorHAnsi"/>
          <w:sz w:val="22"/>
          <w:szCs w:val="22"/>
        </w:rPr>
        <w:t>Prevzeta dela morajo biti navedena in strukturirana tako, da jih je po vsebini mogoče primerjati z glavnimi vrstami del iz predložen</w:t>
      </w:r>
      <w:r w:rsidR="00206A12" w:rsidRPr="00D030DB">
        <w:rPr>
          <w:rFonts w:asciiTheme="minorHAnsi" w:hAnsiTheme="minorHAnsi" w:cstheme="minorHAnsi"/>
          <w:sz w:val="22"/>
          <w:szCs w:val="22"/>
        </w:rPr>
        <w:t>ega</w:t>
      </w:r>
      <w:r w:rsidRPr="00D030DB">
        <w:rPr>
          <w:rFonts w:asciiTheme="minorHAnsi" w:hAnsiTheme="minorHAnsi" w:cstheme="minorHAnsi"/>
          <w:sz w:val="22"/>
          <w:szCs w:val="22"/>
        </w:rPr>
        <w:t xml:space="preserve"> popis</w:t>
      </w:r>
      <w:r w:rsidR="00206A12" w:rsidRPr="00D030DB">
        <w:rPr>
          <w:rFonts w:asciiTheme="minorHAnsi" w:hAnsiTheme="minorHAnsi" w:cstheme="minorHAnsi"/>
          <w:sz w:val="22"/>
          <w:szCs w:val="22"/>
        </w:rPr>
        <w:t>a</w:t>
      </w:r>
      <w:r w:rsidRPr="00D030DB">
        <w:rPr>
          <w:rFonts w:asciiTheme="minorHAnsi" w:hAnsiTheme="minorHAnsi" w:cstheme="minorHAnsi"/>
          <w:sz w:val="22"/>
          <w:szCs w:val="22"/>
        </w:rPr>
        <w:t xml:space="preserve"> del</w:t>
      </w:r>
      <w:r w:rsidR="00BF6EC9" w:rsidRPr="00D030DB">
        <w:rPr>
          <w:rFonts w:asciiTheme="minorHAnsi" w:hAnsiTheme="minorHAnsi" w:cstheme="minorHAnsi"/>
          <w:sz w:val="22"/>
          <w:szCs w:val="22"/>
        </w:rPr>
        <w:t>.</w:t>
      </w:r>
    </w:p>
    <w:p w14:paraId="6BF6D730" w14:textId="185DB6BE" w:rsidR="00BF6EC9" w:rsidRPr="00D030DB" w:rsidRDefault="00BF6EC9" w:rsidP="001D0D58">
      <w:pPr>
        <w:pStyle w:val="ListParagraph"/>
        <w:numPr>
          <w:ilvl w:val="0"/>
          <w:numId w:val="11"/>
        </w:numPr>
        <w:spacing w:line="276" w:lineRule="auto"/>
        <w:ind w:left="284" w:right="-46" w:hanging="284"/>
        <w:jc w:val="both"/>
        <w:outlineLvl w:val="0"/>
        <w:rPr>
          <w:rFonts w:asciiTheme="minorHAnsi" w:hAnsiTheme="minorHAnsi" w:cstheme="minorHAnsi"/>
          <w:sz w:val="22"/>
          <w:szCs w:val="22"/>
        </w:rPr>
      </w:pPr>
      <w:r w:rsidRPr="00D030DB">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D030DB" w:rsidRDefault="00BF6EC9" w:rsidP="001D0D58">
      <w:pPr>
        <w:pStyle w:val="ListParagraph"/>
        <w:numPr>
          <w:ilvl w:val="0"/>
          <w:numId w:val="11"/>
        </w:numPr>
        <w:spacing w:line="276" w:lineRule="auto"/>
        <w:ind w:left="284" w:right="-46" w:hanging="284"/>
        <w:jc w:val="both"/>
        <w:outlineLvl w:val="0"/>
        <w:rPr>
          <w:rFonts w:asciiTheme="minorHAnsi" w:hAnsiTheme="minorHAnsi" w:cstheme="minorHAnsi"/>
          <w:sz w:val="22"/>
          <w:szCs w:val="22"/>
        </w:rPr>
      </w:pPr>
      <w:r w:rsidRPr="00D030DB">
        <w:rPr>
          <w:rFonts w:asciiTheme="minorHAnsi" w:hAnsiTheme="minorHAnsi" w:cstheme="minorHAnsi"/>
          <w:sz w:val="22"/>
          <w:szCs w:val="22"/>
        </w:rPr>
        <w:t xml:space="preserve">Seštevek odstotkov </w:t>
      </w:r>
      <w:bookmarkStart w:id="7" w:name="_Hlk148557366"/>
      <w:r w:rsidRPr="00D030DB">
        <w:rPr>
          <w:rFonts w:asciiTheme="minorHAnsi" w:hAnsiTheme="minorHAnsi" w:cstheme="minorHAnsi"/>
          <w:sz w:val="22"/>
          <w:szCs w:val="22"/>
        </w:rPr>
        <w:t xml:space="preserve">dejansko prevzetih del </w:t>
      </w:r>
      <w:bookmarkEnd w:id="7"/>
      <w:r w:rsidRPr="00D030DB">
        <w:rPr>
          <w:rFonts w:asciiTheme="minorHAnsi" w:hAnsiTheme="minorHAnsi" w:cstheme="minorHAnsi"/>
          <w:sz w:val="22"/>
          <w:szCs w:val="22"/>
        </w:rPr>
        <w:t>posameznih gospodarskih subjektov mora biti 100 %.</w:t>
      </w:r>
    </w:p>
    <w:p w14:paraId="30708B99" w14:textId="723F07F2" w:rsidR="00BF6EC9" w:rsidRPr="00D030DB" w:rsidRDefault="00BF6EC9" w:rsidP="001D0D58">
      <w:pPr>
        <w:pStyle w:val="ListParagraph"/>
        <w:numPr>
          <w:ilvl w:val="0"/>
          <w:numId w:val="11"/>
        </w:numPr>
        <w:spacing w:line="276" w:lineRule="auto"/>
        <w:ind w:left="284" w:right="-46" w:hanging="284"/>
        <w:jc w:val="both"/>
        <w:outlineLvl w:val="0"/>
        <w:rPr>
          <w:rFonts w:asciiTheme="minorHAnsi" w:hAnsiTheme="minorHAnsi" w:cstheme="minorHAnsi"/>
          <w:sz w:val="22"/>
          <w:szCs w:val="22"/>
        </w:rPr>
      </w:pPr>
      <w:r w:rsidRPr="00D030DB">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D030DB" w:rsidRDefault="00B36276">
      <w:pPr>
        <w:rPr>
          <w:rFonts w:asciiTheme="minorHAnsi" w:hAnsiTheme="minorHAnsi" w:cstheme="minorHAnsi"/>
          <w:sz w:val="22"/>
          <w:szCs w:val="22"/>
          <w:lang w:val="sl-SI"/>
        </w:rPr>
      </w:pPr>
      <w:r w:rsidRPr="00D030DB">
        <w:rPr>
          <w:rFonts w:asciiTheme="minorHAnsi" w:hAnsiTheme="minorHAnsi" w:cstheme="minorHAnsi"/>
          <w:sz w:val="22"/>
          <w:szCs w:val="22"/>
          <w:lang w:val="sl-SI"/>
        </w:rPr>
        <w:br w:type="page"/>
      </w:r>
    </w:p>
    <w:p w14:paraId="02D9CF91" w14:textId="77777777" w:rsidR="00B36276" w:rsidRPr="00D030DB" w:rsidRDefault="00B36276" w:rsidP="00B36276">
      <w:pPr>
        <w:ind w:right="17"/>
        <w:jc w:val="center"/>
        <w:rPr>
          <w:rFonts w:asciiTheme="minorHAnsi" w:hAnsiTheme="minorHAnsi" w:cstheme="minorHAnsi"/>
          <w:b/>
          <w:sz w:val="28"/>
          <w:szCs w:val="26"/>
          <w:lang w:val="sl-SI"/>
        </w:rPr>
      </w:pPr>
    </w:p>
    <w:p w14:paraId="657F88E6" w14:textId="77777777" w:rsidR="000A47FA" w:rsidRPr="00D030DB" w:rsidRDefault="000A47FA" w:rsidP="000A47FA">
      <w:pPr>
        <w:ind w:right="17"/>
        <w:jc w:val="center"/>
        <w:rPr>
          <w:rFonts w:asciiTheme="minorHAnsi" w:hAnsiTheme="minorHAnsi" w:cstheme="minorHAnsi"/>
          <w:b/>
          <w:sz w:val="28"/>
          <w:szCs w:val="26"/>
          <w:lang w:val="sl-SI"/>
        </w:rPr>
      </w:pPr>
    </w:p>
    <w:p w14:paraId="3CEC71B4" w14:textId="5FEB10DF" w:rsidR="000A47FA" w:rsidRPr="00D030DB" w:rsidRDefault="000A47FA" w:rsidP="000A47FA">
      <w:pPr>
        <w:ind w:right="17"/>
        <w:jc w:val="center"/>
        <w:rPr>
          <w:rFonts w:asciiTheme="minorHAnsi" w:hAnsiTheme="minorHAnsi" w:cstheme="minorHAnsi"/>
          <w:b/>
          <w:sz w:val="28"/>
          <w:szCs w:val="26"/>
          <w:lang w:val="sl-SI"/>
        </w:rPr>
      </w:pPr>
      <w:r w:rsidRPr="00D030DB">
        <w:rPr>
          <w:rFonts w:asciiTheme="minorHAnsi" w:hAnsiTheme="minorHAnsi" w:cstheme="minorHAnsi"/>
          <w:b/>
          <w:sz w:val="28"/>
          <w:szCs w:val="26"/>
          <w:lang w:val="sl-SI"/>
        </w:rPr>
        <w:t>IZJAVA po 35. členu Zakona o integriteti in preprečevanju korupcije (OBR-</w:t>
      </w:r>
      <w:r w:rsidR="00324D8B">
        <w:rPr>
          <w:rFonts w:asciiTheme="minorHAnsi" w:hAnsiTheme="minorHAnsi" w:cstheme="minorHAnsi"/>
          <w:b/>
          <w:sz w:val="28"/>
          <w:szCs w:val="26"/>
          <w:lang w:val="sl-SI"/>
        </w:rPr>
        <w:t>8</w:t>
      </w:r>
      <w:r w:rsidRPr="00D030DB">
        <w:rPr>
          <w:rFonts w:asciiTheme="minorHAnsi" w:hAnsiTheme="minorHAnsi" w:cstheme="minorHAnsi"/>
          <w:b/>
          <w:sz w:val="28"/>
          <w:szCs w:val="26"/>
          <w:lang w:val="sl-SI"/>
        </w:rPr>
        <w:t>)</w:t>
      </w:r>
    </w:p>
    <w:p w14:paraId="55D2D48A" w14:textId="77777777" w:rsidR="000A47FA" w:rsidRPr="00D030DB" w:rsidRDefault="000A47FA" w:rsidP="000A47FA">
      <w:pPr>
        <w:jc w:val="center"/>
        <w:rPr>
          <w:rFonts w:asciiTheme="minorHAnsi" w:hAnsiTheme="minorHAnsi" w:cstheme="minorHAnsi"/>
          <w:bCs/>
          <w:sz w:val="22"/>
          <w:szCs w:val="22"/>
          <w:lang w:val="sl-SI" w:eastAsia="sl-SI"/>
        </w:rPr>
      </w:pPr>
    </w:p>
    <w:p w14:paraId="14309D49" w14:textId="77777777" w:rsidR="000A47FA" w:rsidRPr="00D030DB" w:rsidRDefault="000A47FA" w:rsidP="000A47FA">
      <w:pPr>
        <w:spacing w:before="40"/>
        <w:ind w:right="136"/>
        <w:jc w:val="center"/>
        <w:rPr>
          <w:rFonts w:asciiTheme="minorHAnsi" w:hAnsiTheme="minorHAnsi" w:cstheme="minorHAnsi"/>
          <w:sz w:val="22"/>
          <w:szCs w:val="26"/>
          <w:lang w:val="sl-SI"/>
        </w:rPr>
      </w:pPr>
      <w:r w:rsidRPr="00D030DB">
        <w:rPr>
          <w:rFonts w:asciiTheme="minorHAnsi" w:hAnsiTheme="minorHAnsi" w:cstheme="minorHAnsi"/>
          <w:sz w:val="22"/>
          <w:szCs w:val="26"/>
          <w:lang w:val="sl-SI"/>
        </w:rPr>
        <w:t>za javno naročilo</w:t>
      </w:r>
    </w:p>
    <w:p w14:paraId="730A1A38" w14:textId="6C4512C0" w:rsidR="000A47FA" w:rsidRPr="00D030DB" w:rsidRDefault="00E21520" w:rsidP="000A47FA">
      <w:pPr>
        <w:jc w:val="center"/>
        <w:rPr>
          <w:rFonts w:asciiTheme="minorHAnsi" w:hAnsiTheme="minorHAnsi" w:cstheme="minorHAnsi"/>
          <w:bCs/>
          <w:sz w:val="22"/>
          <w:szCs w:val="22"/>
          <w:lang w:val="sl-SI"/>
        </w:rPr>
      </w:pPr>
      <w:r w:rsidRPr="00D030DB">
        <w:rPr>
          <w:rFonts w:asciiTheme="minorHAnsi" w:hAnsiTheme="minorHAnsi" w:cstheme="minorHAnsi"/>
          <w:sz w:val="22"/>
          <w:szCs w:val="22"/>
          <w:lang w:val="sl-SI"/>
        </w:rPr>
        <w:t>»</w:t>
      </w:r>
      <w:r w:rsidR="00CE1FCC" w:rsidRPr="00D030DB">
        <w:rPr>
          <w:rFonts w:ascii="Calibri" w:hAnsi="Calibri"/>
          <w:sz w:val="22"/>
          <w:szCs w:val="22"/>
          <w:lang w:val="sl-SI"/>
        </w:rPr>
        <w:t>Storitve rednih prevozov otrok za šolski leti 2026/2027 in 2027/2028</w:t>
      </w:r>
      <w:r w:rsidRPr="00D030DB">
        <w:rPr>
          <w:rFonts w:asciiTheme="minorHAnsi" w:hAnsiTheme="minorHAnsi" w:cstheme="minorHAnsi"/>
          <w:bCs/>
          <w:sz w:val="22"/>
          <w:szCs w:val="22"/>
          <w:lang w:val="sl-SI"/>
        </w:rPr>
        <w:t>«</w:t>
      </w:r>
    </w:p>
    <w:p w14:paraId="64D62DFF" w14:textId="77777777" w:rsidR="00E21520" w:rsidRPr="00D030DB" w:rsidRDefault="00E21520" w:rsidP="000A47FA">
      <w:pPr>
        <w:jc w:val="center"/>
        <w:rPr>
          <w:rFonts w:asciiTheme="minorHAnsi" w:hAnsiTheme="minorHAnsi" w:cstheme="minorHAnsi"/>
          <w:bCs/>
          <w:sz w:val="22"/>
          <w:szCs w:val="22"/>
          <w:lang w:val="sl-SI" w:eastAsia="sl-SI"/>
        </w:rPr>
      </w:pPr>
    </w:p>
    <w:p w14:paraId="659CC5E9" w14:textId="77777777" w:rsidR="000A47FA" w:rsidRPr="00D030DB" w:rsidRDefault="000A47FA" w:rsidP="000A47FA">
      <w:pPr>
        <w:jc w:val="center"/>
        <w:rPr>
          <w:rFonts w:asciiTheme="minorHAnsi" w:hAnsiTheme="minorHAnsi" w:cstheme="minorHAnsi"/>
          <w:sz w:val="22"/>
          <w:szCs w:val="22"/>
          <w:lang w:val="sl-SI"/>
        </w:rPr>
      </w:pPr>
    </w:p>
    <w:p w14:paraId="4A616751" w14:textId="77777777" w:rsidR="000A47FA" w:rsidRPr="00D030DB" w:rsidRDefault="000A47FA" w:rsidP="000A47FA">
      <w:pPr>
        <w:pBdr>
          <w:bottom w:val="single" w:sz="12" w:space="1" w:color="auto"/>
        </w:pBd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fldChar w:fldCharType="begin">
          <w:ffData>
            <w:name w:val="Besedilo383"/>
            <w:enabled/>
            <w:calcOnExit w:val="0"/>
            <w:textInput/>
          </w:ffData>
        </w:fldChar>
      </w:r>
      <w:r w:rsidRPr="00D030DB">
        <w:rPr>
          <w:rFonts w:asciiTheme="minorHAnsi" w:hAnsiTheme="minorHAnsi" w:cstheme="minorHAnsi"/>
          <w:sz w:val="22"/>
          <w:szCs w:val="22"/>
          <w:lang w:val="sl-SI"/>
        </w:rPr>
        <w:instrText xml:space="preserve"> FORMTEXT </w:instrText>
      </w:r>
      <w:r w:rsidRPr="00D030DB">
        <w:rPr>
          <w:rFonts w:asciiTheme="minorHAnsi" w:hAnsiTheme="minorHAnsi" w:cstheme="minorHAnsi"/>
          <w:sz w:val="22"/>
          <w:szCs w:val="22"/>
          <w:lang w:val="sl-SI"/>
        </w:rPr>
      </w:r>
      <w:r w:rsidRPr="00D030DB">
        <w:rPr>
          <w:rFonts w:asciiTheme="minorHAnsi" w:hAnsiTheme="minorHAnsi" w:cstheme="minorHAnsi"/>
          <w:sz w:val="22"/>
          <w:szCs w:val="22"/>
          <w:lang w:val="sl-SI"/>
        </w:rPr>
        <w:fldChar w:fldCharType="separate"/>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sz w:val="22"/>
          <w:szCs w:val="22"/>
          <w:lang w:val="sl-SI"/>
        </w:rPr>
        <w:fldChar w:fldCharType="end"/>
      </w:r>
    </w:p>
    <w:p w14:paraId="15C568F1" w14:textId="77777777" w:rsidR="000A47FA" w:rsidRPr="00D030DB" w:rsidRDefault="000A47FA" w:rsidP="000A47FA">
      <w:pPr>
        <w:spacing w:after="300"/>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(ime in priimek odgovorne osebe ponudnika)</w:t>
      </w:r>
    </w:p>
    <w:p w14:paraId="5157A936" w14:textId="77777777" w:rsidR="000A47FA" w:rsidRPr="00D030DB" w:rsidRDefault="000A47FA" w:rsidP="000A47FA">
      <w:pPr>
        <w:pBdr>
          <w:bottom w:val="single" w:sz="12" w:space="1" w:color="auto"/>
        </w:pBd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fldChar w:fldCharType="begin">
          <w:ffData>
            <w:name w:val="Besedilo383"/>
            <w:enabled/>
            <w:calcOnExit w:val="0"/>
            <w:textInput/>
          </w:ffData>
        </w:fldChar>
      </w:r>
      <w:r w:rsidRPr="00D030DB">
        <w:rPr>
          <w:rFonts w:asciiTheme="minorHAnsi" w:hAnsiTheme="minorHAnsi" w:cstheme="minorHAnsi"/>
          <w:sz w:val="22"/>
          <w:szCs w:val="22"/>
          <w:lang w:val="sl-SI"/>
        </w:rPr>
        <w:instrText xml:space="preserve"> FORMTEXT </w:instrText>
      </w:r>
      <w:r w:rsidRPr="00D030DB">
        <w:rPr>
          <w:rFonts w:asciiTheme="minorHAnsi" w:hAnsiTheme="minorHAnsi" w:cstheme="minorHAnsi"/>
          <w:sz w:val="22"/>
          <w:szCs w:val="22"/>
          <w:lang w:val="sl-SI"/>
        </w:rPr>
      </w:r>
      <w:r w:rsidRPr="00D030DB">
        <w:rPr>
          <w:rFonts w:asciiTheme="minorHAnsi" w:hAnsiTheme="minorHAnsi" w:cstheme="minorHAnsi"/>
          <w:sz w:val="22"/>
          <w:szCs w:val="22"/>
          <w:lang w:val="sl-SI"/>
        </w:rPr>
        <w:fldChar w:fldCharType="separate"/>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sz w:val="22"/>
          <w:szCs w:val="22"/>
          <w:lang w:val="sl-SI"/>
        </w:rPr>
        <w:fldChar w:fldCharType="end"/>
      </w:r>
    </w:p>
    <w:p w14:paraId="2B035748" w14:textId="77777777" w:rsidR="000A47FA" w:rsidRPr="00D030DB" w:rsidRDefault="000A47FA" w:rsidP="000A47FA">
      <w:pPr>
        <w:spacing w:after="300"/>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(naziv in naslov ponudnika)</w:t>
      </w:r>
    </w:p>
    <w:p w14:paraId="3A3836C1" w14:textId="77777777" w:rsidR="000A47FA" w:rsidRPr="00D030DB"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D030DB" w:rsidRDefault="000A47FA" w:rsidP="000A47FA">
      <w:pPr>
        <w:spacing w:line="276"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D030DB" w:rsidRDefault="000A47FA" w:rsidP="001D0D58">
      <w:pPr>
        <w:pStyle w:val="ListParagraph"/>
        <w:numPr>
          <w:ilvl w:val="1"/>
          <w:numId w:val="10"/>
        </w:numPr>
        <w:spacing w:line="276" w:lineRule="auto"/>
        <w:ind w:left="426"/>
        <w:jc w:val="both"/>
        <w:rPr>
          <w:rFonts w:asciiTheme="minorHAnsi" w:hAnsiTheme="minorHAnsi" w:cstheme="minorHAnsi"/>
          <w:sz w:val="22"/>
          <w:szCs w:val="22"/>
          <w:lang w:eastAsia="sl-SI"/>
        </w:rPr>
      </w:pPr>
      <w:r w:rsidRPr="00D030DB">
        <w:rPr>
          <w:rFonts w:asciiTheme="minorHAnsi" w:hAnsiTheme="minorHAnsi" w:cstheme="minorHAnsi"/>
          <w:sz w:val="22"/>
          <w:szCs w:val="22"/>
          <w:lang w:eastAsia="sl-SI"/>
        </w:rPr>
        <w:t>udeležen kot poslovodja, član poslovodstva ali zakoniti zastopnik ali</w:t>
      </w:r>
    </w:p>
    <w:p w14:paraId="5FE03846" w14:textId="77777777" w:rsidR="000A47FA" w:rsidRPr="00D030DB" w:rsidRDefault="000A47FA" w:rsidP="001D0D58">
      <w:pPr>
        <w:pStyle w:val="ListParagraph"/>
        <w:numPr>
          <w:ilvl w:val="1"/>
          <w:numId w:val="10"/>
        </w:numPr>
        <w:spacing w:line="276" w:lineRule="auto"/>
        <w:ind w:left="426"/>
        <w:jc w:val="both"/>
        <w:rPr>
          <w:rFonts w:asciiTheme="minorHAnsi" w:hAnsiTheme="minorHAnsi" w:cstheme="minorHAnsi"/>
          <w:sz w:val="22"/>
          <w:szCs w:val="22"/>
          <w:lang w:eastAsia="sl-SI"/>
        </w:rPr>
      </w:pPr>
      <w:r w:rsidRPr="00D030DB">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D030DB"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D030DB" w:rsidRDefault="000A47FA" w:rsidP="000A47FA">
      <w:pPr>
        <w:spacing w:line="276" w:lineRule="auto"/>
        <w:jc w:val="both"/>
        <w:rPr>
          <w:rFonts w:asciiTheme="minorHAnsi" w:hAnsiTheme="minorHAnsi" w:cstheme="minorHAnsi"/>
          <w:b/>
          <w:sz w:val="22"/>
          <w:szCs w:val="22"/>
          <w:lang w:val="sl-SI" w:eastAsia="en-US"/>
        </w:rPr>
      </w:pPr>
      <w:r w:rsidRPr="00D030DB">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D030DB" w:rsidRDefault="000A47FA" w:rsidP="000A47FA">
      <w:pPr>
        <w:jc w:val="both"/>
        <w:rPr>
          <w:rFonts w:asciiTheme="minorHAnsi" w:hAnsiTheme="minorHAnsi" w:cstheme="minorHAnsi"/>
          <w:sz w:val="22"/>
          <w:szCs w:val="22"/>
          <w:lang w:val="sl-SI"/>
        </w:rPr>
      </w:pPr>
    </w:p>
    <w:p w14:paraId="11C1BBC9" w14:textId="77777777" w:rsidR="000A47FA" w:rsidRPr="00D030DB" w:rsidRDefault="000A47FA" w:rsidP="000A47FA">
      <w:pPr>
        <w:jc w:val="both"/>
        <w:rPr>
          <w:rFonts w:asciiTheme="minorHAnsi" w:hAnsiTheme="minorHAnsi" w:cstheme="minorHAnsi"/>
          <w:sz w:val="22"/>
          <w:szCs w:val="22"/>
          <w:lang w:val="sl-SI"/>
        </w:rPr>
      </w:pPr>
    </w:p>
    <w:p w14:paraId="504DCD09" w14:textId="77777777" w:rsidR="000A47FA" w:rsidRPr="00D030DB" w:rsidRDefault="000A47FA" w:rsidP="000A47FA">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Datum: </w:t>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lang w:val="sl-SI"/>
        </w:rPr>
        <w:t xml:space="preserve"> </w:t>
      </w:r>
    </w:p>
    <w:p w14:paraId="53BFA2E4" w14:textId="77777777" w:rsidR="000A47FA" w:rsidRPr="00D030DB" w:rsidRDefault="000A47FA" w:rsidP="000A47FA">
      <w:pPr>
        <w:rPr>
          <w:rFonts w:asciiTheme="minorHAnsi" w:hAnsiTheme="minorHAnsi" w:cstheme="minorHAnsi"/>
          <w:sz w:val="22"/>
          <w:szCs w:val="22"/>
          <w:lang w:val="sl-SI"/>
        </w:rPr>
      </w:pPr>
    </w:p>
    <w:p w14:paraId="79D8EFBF" w14:textId="77777777" w:rsidR="000A47FA" w:rsidRPr="00D030DB" w:rsidRDefault="000A47FA" w:rsidP="000A47FA">
      <w:pPr>
        <w:rPr>
          <w:rFonts w:asciiTheme="minorHAnsi" w:hAnsiTheme="minorHAnsi" w:cstheme="minorHAnsi"/>
          <w:sz w:val="22"/>
          <w:szCs w:val="22"/>
          <w:lang w:val="sl-SI"/>
        </w:rPr>
      </w:pPr>
    </w:p>
    <w:p w14:paraId="12727A4F" w14:textId="77777777" w:rsidR="000A47FA" w:rsidRPr="00D030DB" w:rsidRDefault="000A47FA" w:rsidP="000A47FA">
      <w:pPr>
        <w:rPr>
          <w:rFonts w:asciiTheme="minorHAnsi" w:hAnsiTheme="minorHAnsi" w:cstheme="minorHAnsi"/>
          <w:sz w:val="22"/>
          <w:szCs w:val="22"/>
          <w:lang w:val="sl-SI"/>
        </w:rPr>
      </w:pPr>
    </w:p>
    <w:p w14:paraId="4CCAEF5B" w14:textId="77777777" w:rsidR="000A47FA" w:rsidRPr="00D030DB" w:rsidRDefault="000A47FA" w:rsidP="000A47FA">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Podpis: </w:t>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p>
    <w:p w14:paraId="504A2BE7" w14:textId="77777777" w:rsidR="000A47FA" w:rsidRPr="00D030DB" w:rsidRDefault="000A47FA">
      <w:pPr>
        <w:rPr>
          <w:rFonts w:asciiTheme="minorHAnsi" w:hAnsiTheme="minorHAnsi" w:cstheme="minorHAnsi"/>
          <w:b/>
          <w:sz w:val="22"/>
          <w:szCs w:val="22"/>
          <w:lang w:val="sl-SI"/>
        </w:rPr>
      </w:pPr>
    </w:p>
    <w:p w14:paraId="6BE12D0D" w14:textId="77777777" w:rsidR="000A47FA" w:rsidRPr="00D030DB" w:rsidRDefault="000A47FA">
      <w:pPr>
        <w:rPr>
          <w:rFonts w:asciiTheme="minorHAnsi" w:hAnsiTheme="minorHAnsi" w:cstheme="minorHAnsi"/>
          <w:b/>
          <w:sz w:val="22"/>
          <w:szCs w:val="22"/>
          <w:lang w:val="sl-SI"/>
        </w:rPr>
      </w:pPr>
    </w:p>
    <w:p w14:paraId="27820F0B" w14:textId="77777777" w:rsidR="000A47FA" w:rsidRPr="00D030DB" w:rsidRDefault="000A47FA">
      <w:pPr>
        <w:rPr>
          <w:rFonts w:asciiTheme="minorHAnsi" w:hAnsiTheme="minorHAnsi" w:cstheme="minorHAnsi"/>
          <w:b/>
          <w:sz w:val="22"/>
          <w:szCs w:val="22"/>
          <w:lang w:val="sl-SI"/>
        </w:rPr>
      </w:pPr>
    </w:p>
    <w:p w14:paraId="4EAA4DE0" w14:textId="47028B3D" w:rsidR="00F03A6D" w:rsidRPr="00D030DB" w:rsidRDefault="00F03A6D">
      <w:pPr>
        <w:rPr>
          <w:rFonts w:asciiTheme="minorHAnsi" w:hAnsiTheme="minorHAnsi" w:cstheme="minorHAnsi"/>
          <w:b/>
          <w:sz w:val="22"/>
          <w:szCs w:val="22"/>
          <w:lang w:val="sl-SI"/>
        </w:rPr>
      </w:pPr>
      <w:r w:rsidRPr="00D030DB">
        <w:rPr>
          <w:rFonts w:asciiTheme="minorHAnsi" w:hAnsiTheme="minorHAnsi" w:cstheme="minorHAnsi"/>
          <w:b/>
          <w:sz w:val="22"/>
          <w:szCs w:val="22"/>
          <w:lang w:val="sl-SI"/>
        </w:rPr>
        <w:br w:type="page"/>
      </w:r>
    </w:p>
    <w:p w14:paraId="35276517" w14:textId="77777777" w:rsidR="00F03A6D" w:rsidRPr="00D030DB" w:rsidRDefault="00F03A6D" w:rsidP="00F03A6D">
      <w:pPr>
        <w:ind w:right="17"/>
        <w:jc w:val="center"/>
        <w:rPr>
          <w:rFonts w:asciiTheme="minorHAnsi" w:hAnsiTheme="minorHAnsi" w:cstheme="minorHAnsi"/>
          <w:b/>
          <w:sz w:val="28"/>
          <w:szCs w:val="26"/>
          <w:lang w:val="sl-SI"/>
        </w:rPr>
      </w:pPr>
    </w:p>
    <w:p w14:paraId="2CD52719" w14:textId="253FAC2D" w:rsidR="00F03A6D" w:rsidRPr="00D030DB" w:rsidRDefault="00F03A6D" w:rsidP="00F03A6D">
      <w:pPr>
        <w:ind w:right="17"/>
        <w:jc w:val="center"/>
        <w:rPr>
          <w:rFonts w:asciiTheme="minorHAnsi" w:hAnsiTheme="minorHAnsi" w:cstheme="minorHAnsi"/>
          <w:b/>
          <w:sz w:val="28"/>
          <w:szCs w:val="26"/>
          <w:lang w:val="sl-SI"/>
        </w:rPr>
      </w:pPr>
      <w:r w:rsidRPr="00D030DB">
        <w:rPr>
          <w:rFonts w:asciiTheme="minorHAnsi" w:hAnsiTheme="minorHAnsi" w:cstheme="minorHAnsi"/>
          <w:b/>
          <w:sz w:val="28"/>
          <w:szCs w:val="26"/>
          <w:lang w:val="sl-SI"/>
        </w:rPr>
        <w:t>IZJAVA GOSPODARSKEGA SUBJEKTA (OBR-</w:t>
      </w:r>
      <w:r w:rsidR="00324D8B">
        <w:rPr>
          <w:rFonts w:asciiTheme="minorHAnsi" w:hAnsiTheme="minorHAnsi" w:cstheme="minorHAnsi"/>
          <w:b/>
          <w:sz w:val="28"/>
          <w:szCs w:val="26"/>
          <w:lang w:val="sl-SI"/>
        </w:rPr>
        <w:t>9</w:t>
      </w:r>
      <w:r w:rsidRPr="00D030DB">
        <w:rPr>
          <w:rFonts w:asciiTheme="minorHAnsi" w:hAnsiTheme="minorHAnsi" w:cstheme="minorHAnsi"/>
          <w:b/>
          <w:sz w:val="28"/>
          <w:szCs w:val="26"/>
          <w:lang w:val="sl-SI"/>
        </w:rPr>
        <w:t>)</w:t>
      </w:r>
    </w:p>
    <w:p w14:paraId="0849B5EA" w14:textId="77777777" w:rsidR="00F03A6D" w:rsidRPr="00D030DB" w:rsidRDefault="00F03A6D" w:rsidP="00F03A6D">
      <w:pPr>
        <w:jc w:val="center"/>
        <w:rPr>
          <w:rFonts w:asciiTheme="minorHAnsi" w:hAnsiTheme="minorHAnsi" w:cstheme="minorHAnsi"/>
          <w:bCs/>
          <w:sz w:val="22"/>
          <w:szCs w:val="22"/>
          <w:lang w:val="sl-SI" w:eastAsia="sl-SI"/>
        </w:rPr>
      </w:pPr>
    </w:p>
    <w:p w14:paraId="0ED47E98" w14:textId="77777777" w:rsidR="00F03A6D" w:rsidRPr="00D030DB" w:rsidRDefault="00F03A6D" w:rsidP="00F03A6D">
      <w:pPr>
        <w:jc w:val="center"/>
        <w:rPr>
          <w:rFonts w:asciiTheme="minorHAnsi" w:hAnsiTheme="minorHAnsi" w:cstheme="minorHAnsi"/>
          <w:bCs/>
          <w:sz w:val="22"/>
          <w:szCs w:val="22"/>
          <w:lang w:val="sl-SI" w:eastAsia="sl-SI"/>
        </w:rPr>
      </w:pPr>
    </w:p>
    <w:p w14:paraId="0909439F" w14:textId="77777777" w:rsidR="00F03A6D" w:rsidRPr="00D030DB" w:rsidRDefault="00F03A6D" w:rsidP="00F03A6D">
      <w:pPr>
        <w:jc w:val="center"/>
        <w:rPr>
          <w:rFonts w:asciiTheme="minorHAnsi" w:hAnsiTheme="minorHAnsi" w:cstheme="minorHAnsi"/>
          <w:sz w:val="22"/>
          <w:szCs w:val="22"/>
          <w:lang w:val="sl-SI"/>
        </w:rPr>
      </w:pPr>
    </w:p>
    <w:p w14:paraId="4373D94B" w14:textId="77777777" w:rsidR="00F03A6D" w:rsidRPr="00D030DB" w:rsidRDefault="00F03A6D" w:rsidP="00F03A6D">
      <w:pPr>
        <w:pBdr>
          <w:bottom w:val="single" w:sz="12" w:space="1" w:color="auto"/>
        </w:pBd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Gospodarski subjekt: </w:t>
      </w:r>
    </w:p>
    <w:p w14:paraId="4E63E45E" w14:textId="77777777" w:rsidR="00F03A6D" w:rsidRPr="00D030DB" w:rsidRDefault="00F03A6D" w:rsidP="00F03A6D">
      <w:pPr>
        <w:pBdr>
          <w:bottom w:val="single" w:sz="12" w:space="1" w:color="auto"/>
        </w:pBd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fldChar w:fldCharType="begin">
          <w:ffData>
            <w:name w:val="Besedilo383"/>
            <w:enabled/>
            <w:calcOnExit w:val="0"/>
            <w:textInput/>
          </w:ffData>
        </w:fldChar>
      </w:r>
      <w:r w:rsidRPr="00D030DB">
        <w:rPr>
          <w:rFonts w:asciiTheme="minorHAnsi" w:hAnsiTheme="minorHAnsi" w:cstheme="minorHAnsi"/>
          <w:sz w:val="22"/>
          <w:szCs w:val="22"/>
          <w:lang w:val="sl-SI"/>
        </w:rPr>
        <w:instrText xml:space="preserve"> FORMTEXT </w:instrText>
      </w:r>
      <w:r w:rsidRPr="00D030DB">
        <w:rPr>
          <w:rFonts w:asciiTheme="minorHAnsi" w:hAnsiTheme="minorHAnsi" w:cstheme="minorHAnsi"/>
          <w:sz w:val="22"/>
          <w:szCs w:val="22"/>
          <w:lang w:val="sl-SI"/>
        </w:rPr>
      </w:r>
      <w:r w:rsidRPr="00D030DB">
        <w:rPr>
          <w:rFonts w:asciiTheme="minorHAnsi" w:hAnsiTheme="minorHAnsi" w:cstheme="minorHAnsi"/>
          <w:sz w:val="22"/>
          <w:szCs w:val="22"/>
          <w:lang w:val="sl-SI"/>
        </w:rPr>
        <w:fldChar w:fldCharType="separate"/>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sz w:val="22"/>
          <w:szCs w:val="22"/>
          <w:lang w:val="sl-SI"/>
        </w:rPr>
        <w:fldChar w:fldCharType="end"/>
      </w:r>
    </w:p>
    <w:p w14:paraId="693CC6FB" w14:textId="77777777" w:rsidR="00F03A6D" w:rsidRPr="00D030DB" w:rsidRDefault="00F03A6D" w:rsidP="00F03A6D">
      <w:pPr>
        <w:spacing w:after="300"/>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(naziv)</w:t>
      </w:r>
    </w:p>
    <w:p w14:paraId="5BAA8D68" w14:textId="77777777" w:rsidR="00F03A6D" w:rsidRPr="00D030DB" w:rsidRDefault="00F03A6D" w:rsidP="00F03A6D">
      <w:pPr>
        <w:pBdr>
          <w:bottom w:val="single" w:sz="12" w:space="1" w:color="auto"/>
        </w:pBd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fldChar w:fldCharType="begin">
          <w:ffData>
            <w:name w:val="Besedilo383"/>
            <w:enabled/>
            <w:calcOnExit w:val="0"/>
            <w:textInput/>
          </w:ffData>
        </w:fldChar>
      </w:r>
      <w:r w:rsidRPr="00D030DB">
        <w:rPr>
          <w:rFonts w:asciiTheme="minorHAnsi" w:hAnsiTheme="minorHAnsi" w:cstheme="minorHAnsi"/>
          <w:sz w:val="22"/>
          <w:szCs w:val="22"/>
          <w:lang w:val="sl-SI"/>
        </w:rPr>
        <w:instrText xml:space="preserve"> FORMTEXT </w:instrText>
      </w:r>
      <w:r w:rsidRPr="00D030DB">
        <w:rPr>
          <w:rFonts w:asciiTheme="minorHAnsi" w:hAnsiTheme="minorHAnsi" w:cstheme="minorHAnsi"/>
          <w:sz w:val="22"/>
          <w:szCs w:val="22"/>
          <w:lang w:val="sl-SI"/>
        </w:rPr>
      </w:r>
      <w:r w:rsidRPr="00D030DB">
        <w:rPr>
          <w:rFonts w:asciiTheme="minorHAnsi" w:hAnsiTheme="minorHAnsi" w:cstheme="minorHAnsi"/>
          <w:sz w:val="22"/>
          <w:szCs w:val="22"/>
          <w:lang w:val="sl-SI"/>
        </w:rPr>
        <w:fldChar w:fldCharType="separate"/>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noProof/>
          <w:sz w:val="22"/>
          <w:szCs w:val="22"/>
          <w:lang w:val="sl-SI"/>
        </w:rPr>
        <w:t> </w:t>
      </w:r>
      <w:r w:rsidRPr="00D030DB">
        <w:rPr>
          <w:rFonts w:asciiTheme="minorHAnsi" w:hAnsiTheme="minorHAnsi" w:cstheme="minorHAnsi"/>
          <w:sz w:val="22"/>
          <w:szCs w:val="22"/>
          <w:lang w:val="sl-SI"/>
        </w:rPr>
        <w:fldChar w:fldCharType="end"/>
      </w:r>
    </w:p>
    <w:p w14:paraId="38FFC325" w14:textId="77777777" w:rsidR="00F03A6D" w:rsidRPr="00D030DB" w:rsidRDefault="00F03A6D" w:rsidP="00F03A6D">
      <w:pPr>
        <w:spacing w:after="300"/>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(naslov)</w:t>
      </w:r>
    </w:p>
    <w:p w14:paraId="46EE3FA7" w14:textId="77777777" w:rsidR="00F03A6D" w:rsidRPr="00D030DB" w:rsidRDefault="00F03A6D" w:rsidP="00F03A6D">
      <w:pPr>
        <w:spacing w:after="120"/>
        <w:jc w:val="both"/>
        <w:rPr>
          <w:rFonts w:asciiTheme="minorHAnsi" w:hAnsiTheme="minorHAnsi" w:cstheme="minorHAnsi"/>
          <w:b/>
          <w:sz w:val="22"/>
          <w:szCs w:val="22"/>
          <w:lang w:val="sl-SI" w:eastAsia="en-US"/>
        </w:rPr>
      </w:pPr>
    </w:p>
    <w:p w14:paraId="3D0CC202" w14:textId="1B1B55A6" w:rsidR="00F03A6D" w:rsidRPr="00D030DB" w:rsidRDefault="00F03A6D" w:rsidP="00F03A6D">
      <w:pPr>
        <w:spacing w:after="120" w:line="276"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v zvezi z izvedbo javnega naročila</w:t>
      </w:r>
      <w:r w:rsidR="00EF6F63" w:rsidRPr="00D030DB">
        <w:rPr>
          <w:rFonts w:asciiTheme="minorHAnsi" w:hAnsiTheme="minorHAnsi" w:cstheme="minorHAnsi"/>
          <w:sz w:val="22"/>
          <w:szCs w:val="22"/>
          <w:lang w:val="sl-SI" w:eastAsia="sl-SI"/>
        </w:rPr>
        <w:t xml:space="preserve"> </w:t>
      </w:r>
      <w:r w:rsidR="00E21520" w:rsidRPr="00D030DB">
        <w:rPr>
          <w:rFonts w:asciiTheme="minorHAnsi" w:hAnsiTheme="minorHAnsi" w:cstheme="minorHAnsi"/>
          <w:sz w:val="22"/>
          <w:szCs w:val="22"/>
          <w:lang w:val="sl-SI"/>
        </w:rPr>
        <w:t>»</w:t>
      </w:r>
      <w:r w:rsidR="00CE1FCC" w:rsidRPr="00D030DB">
        <w:rPr>
          <w:rFonts w:ascii="Calibri" w:hAnsi="Calibri"/>
          <w:sz w:val="22"/>
          <w:szCs w:val="22"/>
          <w:lang w:val="sl-SI"/>
        </w:rPr>
        <w:t>Storitve rednih prevozov otrok za šolski leti 2026/2027 in 2027/2028</w:t>
      </w:r>
      <w:r w:rsidR="00E21520" w:rsidRPr="00D030DB">
        <w:rPr>
          <w:rFonts w:asciiTheme="minorHAnsi" w:hAnsiTheme="minorHAnsi" w:cstheme="minorHAnsi"/>
          <w:bCs/>
          <w:sz w:val="22"/>
          <w:szCs w:val="22"/>
          <w:lang w:val="sl-SI"/>
        </w:rPr>
        <w:t>«</w:t>
      </w:r>
      <w:r w:rsidRPr="00D030DB">
        <w:rPr>
          <w:rFonts w:asciiTheme="minorHAnsi" w:hAnsiTheme="minorHAnsi" w:cstheme="minorHAnsi"/>
          <w:sz w:val="22"/>
          <w:szCs w:val="22"/>
          <w:lang w:val="sl-SI" w:eastAsia="sl-SI"/>
        </w:rPr>
        <w:t>,</w:t>
      </w:r>
      <w:r w:rsidRPr="00D030DB">
        <w:rPr>
          <w:rFonts w:asciiTheme="minorHAnsi" w:hAnsiTheme="minorHAnsi" w:cstheme="minorHAnsi"/>
          <w:bCs/>
          <w:sz w:val="22"/>
          <w:szCs w:val="22"/>
          <w:lang w:val="sl-SI" w:eastAsia="sl-SI"/>
        </w:rPr>
        <w:t xml:space="preserve"> </w:t>
      </w:r>
      <w:r w:rsidRPr="00D030DB">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D030DB" w:rsidRDefault="00F03A6D" w:rsidP="001D0D58">
      <w:pPr>
        <w:numPr>
          <w:ilvl w:val="0"/>
          <w:numId w:val="13"/>
        </w:numPr>
        <w:spacing w:after="120" w:line="276"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D030DB" w:rsidRDefault="00F03A6D" w:rsidP="001D0D58">
      <w:pPr>
        <w:numPr>
          <w:ilvl w:val="0"/>
          <w:numId w:val="13"/>
        </w:numPr>
        <w:spacing w:after="120" w:line="276"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D030DB" w:rsidRDefault="00F03A6D" w:rsidP="001D0D58">
      <w:pPr>
        <w:numPr>
          <w:ilvl w:val="0"/>
          <w:numId w:val="13"/>
        </w:numPr>
        <w:spacing w:after="120" w:line="276"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D030DB" w:rsidRDefault="00F03A6D" w:rsidP="001D0D58">
      <w:pPr>
        <w:numPr>
          <w:ilvl w:val="0"/>
          <w:numId w:val="13"/>
        </w:numPr>
        <w:spacing w:after="120" w:line="276" w:lineRule="auto"/>
        <w:jc w:val="both"/>
        <w:rPr>
          <w:rFonts w:asciiTheme="minorHAnsi" w:hAnsiTheme="minorHAnsi" w:cstheme="minorHAnsi"/>
          <w:sz w:val="22"/>
          <w:szCs w:val="22"/>
          <w:lang w:val="sl-SI" w:eastAsia="sl-SI"/>
        </w:rPr>
      </w:pPr>
      <w:r w:rsidRPr="00D030DB">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D030DB"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D030DB" w:rsidRDefault="00F03A6D" w:rsidP="00F03A6D">
      <w:pPr>
        <w:jc w:val="both"/>
        <w:rPr>
          <w:rFonts w:asciiTheme="minorHAnsi" w:hAnsiTheme="minorHAnsi" w:cstheme="minorHAnsi"/>
          <w:sz w:val="22"/>
          <w:szCs w:val="22"/>
          <w:lang w:val="sl-SI"/>
        </w:rPr>
      </w:pPr>
    </w:p>
    <w:p w14:paraId="70611C71" w14:textId="77777777" w:rsidR="00F03A6D" w:rsidRPr="00D030DB" w:rsidRDefault="00F03A6D" w:rsidP="00F03A6D">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Datum: </w:t>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lang w:val="sl-SI"/>
        </w:rPr>
        <w:t xml:space="preserve"> </w:t>
      </w:r>
    </w:p>
    <w:p w14:paraId="588D0F30" w14:textId="77777777" w:rsidR="00F03A6D" w:rsidRPr="00D030DB" w:rsidRDefault="00F03A6D" w:rsidP="00F03A6D">
      <w:pPr>
        <w:rPr>
          <w:rFonts w:asciiTheme="minorHAnsi" w:hAnsiTheme="minorHAnsi" w:cstheme="minorHAnsi"/>
          <w:sz w:val="22"/>
          <w:szCs w:val="22"/>
          <w:lang w:val="sl-SI"/>
        </w:rPr>
      </w:pPr>
    </w:p>
    <w:p w14:paraId="368C9342" w14:textId="77777777" w:rsidR="00F03A6D" w:rsidRPr="00D030DB" w:rsidRDefault="00F03A6D" w:rsidP="00F03A6D">
      <w:pPr>
        <w:rPr>
          <w:rFonts w:asciiTheme="minorHAnsi" w:hAnsiTheme="minorHAnsi" w:cstheme="minorHAnsi"/>
          <w:sz w:val="22"/>
          <w:szCs w:val="22"/>
          <w:lang w:val="sl-SI"/>
        </w:rPr>
      </w:pPr>
    </w:p>
    <w:p w14:paraId="49FA1741" w14:textId="77777777" w:rsidR="00F03A6D" w:rsidRPr="00D030DB" w:rsidRDefault="00F03A6D" w:rsidP="00F03A6D">
      <w:pPr>
        <w:rPr>
          <w:rFonts w:asciiTheme="minorHAnsi" w:hAnsiTheme="minorHAnsi" w:cstheme="minorHAnsi"/>
          <w:sz w:val="22"/>
          <w:szCs w:val="22"/>
          <w:lang w:val="sl-SI"/>
        </w:rPr>
      </w:pPr>
    </w:p>
    <w:p w14:paraId="1A5AEF02" w14:textId="77777777" w:rsidR="00F03A6D" w:rsidRPr="00D030DB" w:rsidRDefault="00F03A6D" w:rsidP="00F03A6D">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Podpis: </w:t>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r w:rsidRPr="00D030DB">
        <w:rPr>
          <w:rFonts w:asciiTheme="minorHAnsi" w:hAnsiTheme="minorHAnsi" w:cstheme="minorHAnsi"/>
          <w:sz w:val="22"/>
          <w:szCs w:val="22"/>
          <w:u w:val="single"/>
          <w:lang w:val="sl-SI"/>
        </w:rPr>
        <w:fldChar w:fldCharType="begin">
          <w:ffData>
            <w:name w:val="Besedilo40"/>
            <w:enabled/>
            <w:calcOnExit w:val="0"/>
            <w:textInput/>
          </w:ffData>
        </w:fldChar>
      </w:r>
      <w:r w:rsidRPr="00D030DB">
        <w:rPr>
          <w:rFonts w:asciiTheme="minorHAnsi" w:hAnsiTheme="minorHAnsi" w:cstheme="minorHAnsi"/>
          <w:sz w:val="22"/>
          <w:szCs w:val="22"/>
          <w:u w:val="single"/>
          <w:lang w:val="sl-SI"/>
        </w:rPr>
        <w:instrText xml:space="preserve"> FORMTEXT </w:instrText>
      </w:r>
      <w:r w:rsidRPr="00D030DB">
        <w:rPr>
          <w:rFonts w:asciiTheme="minorHAnsi" w:hAnsiTheme="minorHAnsi" w:cstheme="minorHAnsi"/>
          <w:sz w:val="22"/>
          <w:szCs w:val="22"/>
          <w:u w:val="single"/>
          <w:lang w:val="sl-SI"/>
        </w:rPr>
      </w:r>
      <w:r w:rsidRPr="00D030DB">
        <w:rPr>
          <w:rFonts w:asciiTheme="minorHAnsi" w:hAnsiTheme="minorHAnsi" w:cstheme="minorHAnsi"/>
          <w:sz w:val="22"/>
          <w:szCs w:val="22"/>
          <w:u w:val="single"/>
          <w:lang w:val="sl-SI"/>
        </w:rPr>
        <w:fldChar w:fldCharType="separate"/>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eastAsia="MS Mincho" w:hAnsiTheme="minorHAnsi" w:cstheme="minorHAnsi"/>
          <w:noProof/>
          <w:sz w:val="22"/>
          <w:szCs w:val="22"/>
          <w:u w:val="single"/>
          <w:lang w:val="sl-SI"/>
        </w:rPr>
        <w:t> </w:t>
      </w:r>
      <w:r w:rsidRPr="00D030DB">
        <w:rPr>
          <w:rFonts w:asciiTheme="minorHAnsi" w:hAnsiTheme="minorHAnsi" w:cstheme="minorHAnsi"/>
          <w:sz w:val="22"/>
          <w:szCs w:val="22"/>
          <w:u w:val="single"/>
          <w:lang w:val="sl-SI"/>
        </w:rPr>
        <w:fldChar w:fldCharType="end"/>
      </w:r>
    </w:p>
    <w:p w14:paraId="47A48098" w14:textId="77777777" w:rsidR="000A47FA" w:rsidRPr="00D030DB" w:rsidRDefault="000A47FA">
      <w:pPr>
        <w:rPr>
          <w:rFonts w:asciiTheme="minorHAnsi" w:hAnsiTheme="minorHAnsi" w:cstheme="minorHAnsi"/>
          <w:b/>
          <w:sz w:val="22"/>
          <w:szCs w:val="22"/>
          <w:lang w:val="sl-SI"/>
        </w:rPr>
      </w:pPr>
    </w:p>
    <w:p w14:paraId="70ACAF89" w14:textId="77777777" w:rsidR="00F03A6D" w:rsidRPr="00D030DB" w:rsidRDefault="00F03A6D">
      <w:pPr>
        <w:rPr>
          <w:rFonts w:asciiTheme="minorHAnsi" w:hAnsiTheme="minorHAnsi" w:cstheme="minorHAnsi"/>
          <w:b/>
          <w:sz w:val="22"/>
          <w:szCs w:val="22"/>
          <w:lang w:val="sl-SI"/>
        </w:rPr>
      </w:pPr>
    </w:p>
    <w:p w14:paraId="7352B54F" w14:textId="77777777" w:rsidR="00F03A6D" w:rsidRPr="00D030DB" w:rsidRDefault="00F03A6D">
      <w:pPr>
        <w:rPr>
          <w:rFonts w:asciiTheme="minorHAnsi" w:hAnsiTheme="minorHAnsi" w:cstheme="minorHAnsi"/>
          <w:b/>
          <w:sz w:val="22"/>
          <w:szCs w:val="22"/>
          <w:lang w:val="sl-SI"/>
        </w:rPr>
      </w:pPr>
    </w:p>
    <w:p w14:paraId="3856357B" w14:textId="4387E007" w:rsidR="000A47FA" w:rsidRPr="00D030DB" w:rsidRDefault="000A47FA">
      <w:pPr>
        <w:rPr>
          <w:rFonts w:asciiTheme="minorHAnsi" w:hAnsiTheme="minorHAnsi" w:cstheme="minorHAnsi"/>
          <w:b/>
          <w:sz w:val="22"/>
          <w:szCs w:val="22"/>
          <w:lang w:val="sl-SI"/>
        </w:rPr>
      </w:pPr>
      <w:r w:rsidRPr="00D030DB">
        <w:rPr>
          <w:rFonts w:asciiTheme="minorHAnsi" w:hAnsiTheme="minorHAnsi" w:cstheme="minorHAnsi"/>
          <w:b/>
          <w:sz w:val="22"/>
          <w:szCs w:val="22"/>
          <w:lang w:val="sl-SI"/>
        </w:rPr>
        <w:br w:type="page"/>
      </w:r>
    </w:p>
    <w:p w14:paraId="396D67CA" w14:textId="77777777" w:rsidR="00431E2A" w:rsidRPr="00D030DB" w:rsidRDefault="00431E2A" w:rsidP="00431E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center"/>
        <w:rPr>
          <w:rFonts w:asciiTheme="minorHAnsi" w:hAnsiTheme="minorHAnsi" w:cstheme="minorHAnsi"/>
          <w:b/>
          <w:bCs/>
          <w:color w:val="auto"/>
          <w:sz w:val="26"/>
          <w:szCs w:val="26"/>
        </w:rPr>
      </w:pPr>
      <w:r w:rsidRPr="00D030DB">
        <w:rPr>
          <w:rFonts w:asciiTheme="minorHAnsi" w:hAnsiTheme="minorHAnsi" w:cstheme="minorHAnsi"/>
          <w:b/>
          <w:bCs/>
          <w:color w:val="auto"/>
          <w:sz w:val="26"/>
          <w:szCs w:val="26"/>
        </w:rPr>
        <w:lastRenderedPageBreak/>
        <w:t>VZOREC POGODBE</w:t>
      </w:r>
    </w:p>
    <w:p w14:paraId="5E0E511D" w14:textId="77777777" w:rsidR="00431E2A" w:rsidRPr="00D030DB" w:rsidRDefault="00431E2A" w:rsidP="00431E2A">
      <w:pPr>
        <w:widowControl w:val="0"/>
        <w:spacing w:line="252" w:lineRule="auto"/>
        <w:ind w:right="-46"/>
        <w:jc w:val="both"/>
        <w:outlineLvl w:val="0"/>
        <w:rPr>
          <w:rFonts w:ascii="Calibri" w:hAnsi="Calibri" w:cs="Calibri"/>
          <w:b/>
          <w:bCs/>
          <w:sz w:val="22"/>
          <w:szCs w:val="22"/>
          <w:lang w:val="sl-SI"/>
        </w:rPr>
      </w:pPr>
    </w:p>
    <w:p w14:paraId="71848796" w14:textId="603A6FE5" w:rsidR="00431E2A" w:rsidRPr="00D030DB" w:rsidRDefault="00EF6F63" w:rsidP="00431E2A">
      <w:pPr>
        <w:widowControl w:val="0"/>
        <w:spacing w:line="252" w:lineRule="auto"/>
        <w:ind w:right="-46"/>
        <w:jc w:val="both"/>
        <w:outlineLvl w:val="0"/>
        <w:rPr>
          <w:rFonts w:ascii="Calibri" w:hAnsi="Calibri" w:cs="Calibri"/>
          <w:b/>
          <w:sz w:val="22"/>
          <w:szCs w:val="22"/>
          <w:lang w:val="sl-SI"/>
        </w:rPr>
      </w:pPr>
      <w:r w:rsidRPr="00D030DB">
        <w:rPr>
          <w:rFonts w:ascii="Calibri" w:hAnsi="Calibri" w:cs="Calibri"/>
          <w:b/>
          <w:bCs/>
          <w:sz w:val="22"/>
          <w:szCs w:val="22"/>
          <w:lang w:val="sl-SI"/>
        </w:rPr>
        <w:t>Občina Polzela, Malteška c</w:t>
      </w:r>
      <w:r w:rsidR="00A52FA5" w:rsidRPr="00D030DB">
        <w:rPr>
          <w:rFonts w:ascii="Calibri" w:hAnsi="Calibri" w:cs="Calibri"/>
          <w:b/>
          <w:bCs/>
          <w:sz w:val="22"/>
          <w:szCs w:val="22"/>
          <w:lang w:val="sl-SI"/>
        </w:rPr>
        <w:t>esta</w:t>
      </w:r>
      <w:r w:rsidRPr="00D030DB">
        <w:rPr>
          <w:rFonts w:ascii="Calibri" w:hAnsi="Calibri" w:cs="Calibri"/>
          <w:b/>
          <w:bCs/>
          <w:sz w:val="22"/>
          <w:szCs w:val="22"/>
          <w:lang w:val="sl-SI"/>
        </w:rPr>
        <w:t xml:space="preserve"> 28, 3313 Polzela</w:t>
      </w:r>
      <w:r w:rsidR="00431E2A" w:rsidRPr="00D030DB">
        <w:rPr>
          <w:rFonts w:asciiTheme="minorHAnsi" w:hAnsiTheme="minorHAnsi" w:cstheme="minorHAnsi"/>
          <w:sz w:val="22"/>
          <w:szCs w:val="22"/>
          <w:lang w:val="sl-SI"/>
        </w:rPr>
        <w:t>,</w:t>
      </w:r>
      <w:r w:rsidR="00431E2A" w:rsidRPr="00D030DB">
        <w:rPr>
          <w:rFonts w:asciiTheme="minorHAnsi" w:hAnsiTheme="minorHAnsi" w:cstheme="minorHAnsi"/>
          <w:b/>
          <w:sz w:val="22"/>
          <w:szCs w:val="22"/>
          <w:lang w:val="sl-SI"/>
        </w:rPr>
        <w:t xml:space="preserve"> </w:t>
      </w:r>
      <w:r w:rsidR="00431E2A" w:rsidRPr="00D030DB">
        <w:rPr>
          <w:rFonts w:asciiTheme="minorHAnsi" w:hAnsiTheme="minorHAnsi" w:cstheme="minorHAnsi"/>
          <w:sz w:val="22"/>
          <w:szCs w:val="22"/>
          <w:lang w:val="sl-SI"/>
        </w:rPr>
        <w:t xml:space="preserve">matična številka: </w:t>
      </w:r>
      <w:r w:rsidRPr="00D030DB">
        <w:rPr>
          <w:rFonts w:asciiTheme="minorHAnsi" w:hAnsiTheme="minorHAnsi" w:cstheme="minorHAnsi"/>
          <w:sz w:val="22"/>
          <w:szCs w:val="22"/>
          <w:lang w:val="sl-SI"/>
        </w:rPr>
        <w:t>1357603000</w:t>
      </w:r>
      <w:r w:rsidR="00431E2A" w:rsidRPr="00D030DB">
        <w:rPr>
          <w:rFonts w:asciiTheme="minorHAnsi" w:hAnsiTheme="minorHAnsi" w:cstheme="minorHAnsi"/>
          <w:sz w:val="22"/>
          <w:szCs w:val="22"/>
          <w:lang w:val="sl-SI"/>
        </w:rPr>
        <w:t xml:space="preserve">, davčna številka: </w:t>
      </w:r>
      <w:r w:rsidRPr="00D030DB">
        <w:rPr>
          <w:rFonts w:asciiTheme="minorHAnsi" w:hAnsiTheme="minorHAnsi" w:cstheme="minorHAnsi"/>
          <w:sz w:val="22"/>
          <w:szCs w:val="22"/>
          <w:lang w:val="sl-SI"/>
        </w:rPr>
        <w:t>SI27768228</w:t>
      </w:r>
      <w:r w:rsidR="00431E2A" w:rsidRPr="00D030DB">
        <w:rPr>
          <w:rFonts w:asciiTheme="minorHAnsi" w:hAnsiTheme="minorHAnsi" w:cstheme="minorHAnsi"/>
          <w:sz w:val="22"/>
          <w:szCs w:val="22"/>
          <w:lang w:val="sl-SI"/>
        </w:rPr>
        <w:t xml:space="preserve">, ki jo zastopa župan </w:t>
      </w:r>
      <w:r w:rsidRPr="00D030DB">
        <w:rPr>
          <w:rFonts w:asciiTheme="minorHAnsi" w:hAnsiTheme="minorHAnsi" w:cstheme="minorHAnsi"/>
          <w:sz w:val="22"/>
          <w:szCs w:val="22"/>
          <w:lang w:val="sl-SI"/>
        </w:rPr>
        <w:t>Jože Kužnik</w:t>
      </w:r>
    </w:p>
    <w:p w14:paraId="04527A89" w14:textId="77777777" w:rsidR="00431E2A" w:rsidRPr="00D030DB" w:rsidRDefault="00431E2A" w:rsidP="00431E2A">
      <w:pPr>
        <w:widowControl w:val="0"/>
        <w:spacing w:line="252" w:lineRule="auto"/>
        <w:ind w:right="-46"/>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(v nadaljevanju: naročnik)</w:t>
      </w:r>
    </w:p>
    <w:p w14:paraId="1F8A5F28" w14:textId="77777777" w:rsidR="009B10C2" w:rsidRPr="00D030DB" w:rsidRDefault="009B10C2" w:rsidP="00633014">
      <w:pPr>
        <w:spacing w:line="276" w:lineRule="auto"/>
        <w:ind w:right="965"/>
        <w:jc w:val="both"/>
        <w:rPr>
          <w:rFonts w:asciiTheme="minorHAnsi" w:hAnsiTheme="minorHAnsi" w:cstheme="minorHAnsi"/>
          <w:b/>
          <w:lang w:val="sl-SI"/>
        </w:rPr>
      </w:pPr>
    </w:p>
    <w:p w14:paraId="1A71450B" w14:textId="34EF7B2F" w:rsidR="009B10C2" w:rsidRPr="00D030DB" w:rsidRDefault="00431E2A" w:rsidP="00633014">
      <w:pPr>
        <w:spacing w:line="276" w:lineRule="auto"/>
        <w:ind w:right="965"/>
        <w:jc w:val="both"/>
        <w:rPr>
          <w:rFonts w:asciiTheme="minorHAnsi" w:hAnsiTheme="minorHAnsi" w:cstheme="minorHAnsi"/>
          <w:sz w:val="22"/>
          <w:lang w:val="sl-SI"/>
        </w:rPr>
      </w:pPr>
      <w:r w:rsidRPr="00D030DB">
        <w:rPr>
          <w:rFonts w:asciiTheme="minorHAnsi" w:hAnsiTheme="minorHAnsi" w:cstheme="minorHAnsi"/>
          <w:sz w:val="22"/>
          <w:lang w:val="sl-SI"/>
        </w:rPr>
        <w:t>in</w:t>
      </w:r>
    </w:p>
    <w:p w14:paraId="09C0E9C5" w14:textId="77777777" w:rsidR="00431E2A" w:rsidRPr="00D030DB"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D030DB" w:rsidRDefault="00431E2A" w:rsidP="00431E2A">
      <w:pPr>
        <w:widowControl w:val="0"/>
        <w:spacing w:line="252" w:lineRule="auto"/>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D030DB" w:rsidRDefault="009B10C2" w:rsidP="00633014">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(v nadaljevanju</w:t>
      </w:r>
      <w:r w:rsidR="008D1028" w:rsidRPr="00D030DB">
        <w:rPr>
          <w:rFonts w:asciiTheme="minorHAnsi" w:hAnsiTheme="minorHAnsi" w:cstheme="minorHAnsi"/>
          <w:sz w:val="22"/>
          <w:szCs w:val="22"/>
          <w:lang w:val="sl-SI"/>
        </w:rPr>
        <w:t>:</w:t>
      </w:r>
      <w:r w:rsidRPr="00D030DB">
        <w:rPr>
          <w:rFonts w:asciiTheme="minorHAnsi" w:hAnsiTheme="minorHAnsi" w:cstheme="minorHAnsi"/>
          <w:sz w:val="22"/>
          <w:szCs w:val="22"/>
          <w:lang w:val="sl-SI"/>
        </w:rPr>
        <w:t xml:space="preserve"> izvajalec)</w:t>
      </w:r>
    </w:p>
    <w:p w14:paraId="73CBB95A" w14:textId="77777777" w:rsidR="009B10C2" w:rsidRPr="00D030DB" w:rsidRDefault="009B10C2" w:rsidP="00633014">
      <w:pPr>
        <w:spacing w:line="276" w:lineRule="auto"/>
        <w:rPr>
          <w:rFonts w:asciiTheme="minorHAnsi" w:hAnsiTheme="minorHAnsi" w:cstheme="minorHAnsi"/>
          <w:b/>
          <w:lang w:val="sl-SI"/>
        </w:rPr>
      </w:pPr>
    </w:p>
    <w:p w14:paraId="6992A409" w14:textId="77777777" w:rsidR="009B10C2" w:rsidRPr="00D030DB" w:rsidRDefault="009B10C2" w:rsidP="00633014">
      <w:pPr>
        <w:spacing w:line="276" w:lineRule="auto"/>
        <w:rPr>
          <w:rFonts w:asciiTheme="minorHAnsi" w:hAnsiTheme="minorHAnsi" w:cstheme="minorHAnsi"/>
          <w:sz w:val="22"/>
          <w:lang w:val="sl-SI"/>
        </w:rPr>
      </w:pPr>
      <w:r w:rsidRPr="00D030DB">
        <w:rPr>
          <w:rFonts w:asciiTheme="minorHAnsi" w:hAnsiTheme="minorHAnsi" w:cstheme="minorHAnsi"/>
          <w:sz w:val="22"/>
          <w:lang w:val="sl-SI"/>
        </w:rPr>
        <w:t>skleneta</w:t>
      </w:r>
    </w:p>
    <w:p w14:paraId="2BA66C86" w14:textId="35B4B657" w:rsidR="00D030DB" w:rsidRPr="00D030DB" w:rsidRDefault="00D030DB" w:rsidP="00D030DB">
      <w:pPr>
        <w:spacing w:line="360" w:lineRule="auto"/>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POGODBO ZA</w:t>
      </w:r>
    </w:p>
    <w:p w14:paraId="2A9E2CB1" w14:textId="77777777" w:rsidR="00D030DB" w:rsidRPr="00D030DB" w:rsidRDefault="00D030DB" w:rsidP="00D030DB">
      <w:pPr>
        <w:spacing w:line="360" w:lineRule="auto"/>
        <w:jc w:val="center"/>
        <w:rPr>
          <w:rFonts w:asciiTheme="minorHAnsi" w:hAnsiTheme="minorHAnsi" w:cstheme="minorHAnsi"/>
          <w:b/>
          <w:bCs/>
          <w:color w:val="000000"/>
          <w:sz w:val="22"/>
          <w:szCs w:val="22"/>
          <w:lang w:val="sl-SI"/>
        </w:rPr>
      </w:pPr>
      <w:r w:rsidRPr="00D030DB">
        <w:rPr>
          <w:rFonts w:asciiTheme="minorHAnsi" w:hAnsiTheme="minorHAnsi" w:cstheme="minorHAnsi"/>
          <w:b/>
          <w:bCs/>
          <w:sz w:val="22"/>
          <w:szCs w:val="22"/>
          <w:lang w:val="sl-SI"/>
        </w:rPr>
        <w:t>Storitve rednih prevozov otrok za šolski leti 2026/2027 in 2027/2028</w:t>
      </w:r>
    </w:p>
    <w:p w14:paraId="607EE3FB" w14:textId="77777777" w:rsidR="009B10C2" w:rsidRPr="00D030DB" w:rsidRDefault="009B10C2" w:rsidP="00633014">
      <w:pPr>
        <w:spacing w:line="276" w:lineRule="auto"/>
        <w:ind w:right="965"/>
        <w:jc w:val="both"/>
        <w:rPr>
          <w:rFonts w:asciiTheme="minorHAnsi" w:hAnsiTheme="minorHAnsi" w:cstheme="minorHAnsi"/>
          <w:lang w:val="sl-SI"/>
        </w:rPr>
      </w:pPr>
    </w:p>
    <w:p w14:paraId="6E390068" w14:textId="77777777" w:rsidR="00D030DB" w:rsidRPr="00D030DB" w:rsidRDefault="00D030DB" w:rsidP="00D030DB">
      <w:pPr>
        <w:spacing w:line="360" w:lineRule="auto"/>
        <w:jc w:val="center"/>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UGOTOVITVENE DOLOČBE</w:t>
      </w:r>
    </w:p>
    <w:p w14:paraId="1BD18487" w14:textId="77777777" w:rsidR="00D030DB" w:rsidRPr="00D030DB" w:rsidRDefault="00D030DB" w:rsidP="001D0D58">
      <w:pPr>
        <w:numPr>
          <w:ilvl w:val="0"/>
          <w:numId w:val="20"/>
        </w:num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člen</w:t>
      </w:r>
    </w:p>
    <w:p w14:paraId="4FD5F480" w14:textId="77777777" w:rsidR="00D030DB" w:rsidRPr="00D030DB" w:rsidRDefault="00D030DB" w:rsidP="00D030DB">
      <w:pPr>
        <w:ind w:left="720"/>
        <w:rPr>
          <w:rFonts w:asciiTheme="minorHAnsi" w:hAnsiTheme="minorHAnsi" w:cstheme="minorHAnsi"/>
          <w:b/>
          <w:bCs/>
          <w:color w:val="000000"/>
          <w:sz w:val="22"/>
          <w:szCs w:val="22"/>
          <w:lang w:val="sl-SI"/>
        </w:rPr>
      </w:pPr>
    </w:p>
    <w:p w14:paraId="5E11BAF3" w14:textId="77777777" w:rsidR="00D030DB" w:rsidRPr="00D030DB" w:rsidRDefault="00D030DB" w:rsidP="00D030DB">
      <w:pPr>
        <w:pStyle w:val="BodyText"/>
        <w:tabs>
          <w:tab w:val="left" w:pos="-720"/>
        </w:tabs>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Pogodbeni stranki uvodoma ugotavljata, da:</w:t>
      </w:r>
    </w:p>
    <w:p w14:paraId="693DDE0E" w14:textId="77777777" w:rsidR="00D030DB" w:rsidRPr="00D030DB" w:rsidRDefault="00D030DB" w:rsidP="001D0D58">
      <w:pPr>
        <w:pStyle w:val="BodyText"/>
        <w:widowControl/>
        <w:numPr>
          <w:ilvl w:val="0"/>
          <w:numId w:val="19"/>
        </w:numPr>
        <w:tabs>
          <w:tab w:val="left" w:pos="-720"/>
        </w:tabs>
        <w:spacing w:after="0"/>
        <w:jc w:val="both"/>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 xml:space="preserve">se pogodba sklepa na podlagi javnega naročila: </w:t>
      </w:r>
      <w:r w:rsidRPr="00D030DB">
        <w:rPr>
          <w:rFonts w:asciiTheme="minorHAnsi" w:hAnsiTheme="minorHAnsi" w:cstheme="minorHAnsi"/>
          <w:sz w:val="22"/>
          <w:szCs w:val="22"/>
          <w:lang w:val="sl-SI"/>
        </w:rPr>
        <w:t>Storitve rednih prevozov otrok za šolski leti 2026/2027 in 2027/2028</w:t>
      </w:r>
      <w:r w:rsidRPr="00D030DB">
        <w:rPr>
          <w:rFonts w:asciiTheme="minorHAnsi" w:hAnsiTheme="minorHAnsi" w:cstheme="minorHAnsi"/>
          <w:spacing w:val="-2"/>
          <w:sz w:val="22"/>
          <w:szCs w:val="22"/>
          <w:lang w:val="sl-SI"/>
        </w:rPr>
        <w:t xml:space="preserve">, objavljenega na portalu javnih naročil dne ……. pod številko objave </w:t>
      </w:r>
      <w:r w:rsidRPr="00D030DB">
        <w:rPr>
          <w:rFonts w:asciiTheme="minorHAnsi" w:hAnsiTheme="minorHAnsi" w:cstheme="minorHAnsi"/>
          <w:sz w:val="22"/>
          <w:szCs w:val="22"/>
          <w:lang w:val="sl-SI"/>
        </w:rPr>
        <w:t xml:space="preserve">………… za izvedbo storitev </w:t>
      </w:r>
      <w:r w:rsidRPr="00D030DB">
        <w:rPr>
          <w:rFonts w:asciiTheme="minorHAnsi" w:hAnsiTheme="minorHAnsi" w:cstheme="minorHAnsi"/>
          <w:spacing w:val="-2"/>
          <w:sz w:val="22"/>
          <w:szCs w:val="22"/>
          <w:lang w:val="sl-SI"/>
        </w:rPr>
        <w:t xml:space="preserve">prevozov šolskih </w:t>
      </w:r>
      <w:r w:rsidRPr="00D030DB">
        <w:rPr>
          <w:rFonts w:asciiTheme="minorHAnsi" w:hAnsiTheme="minorHAnsi" w:cstheme="minorHAnsi"/>
          <w:sz w:val="22"/>
          <w:szCs w:val="22"/>
          <w:lang w:val="sl-SI"/>
        </w:rPr>
        <w:t>otrok v Občini Polzela v dveh šolskih letih 2026/2027 in 2027/2028; izbral izvajalca kot</w:t>
      </w:r>
      <w:r w:rsidRPr="00D030DB">
        <w:rPr>
          <w:rFonts w:asciiTheme="minorHAnsi" w:hAnsiTheme="minorHAnsi" w:cstheme="minorHAnsi"/>
          <w:spacing w:val="-2"/>
          <w:sz w:val="22"/>
          <w:szCs w:val="22"/>
          <w:lang w:val="sl-SI"/>
        </w:rPr>
        <w:t xml:space="preserve"> najugodnejšega ponudnika, ter naročnikove Odločitve o oddaji javnega naročila št. </w:t>
      </w:r>
      <w:r w:rsidRPr="00D030DB">
        <w:rPr>
          <w:rFonts w:asciiTheme="minorHAnsi" w:hAnsiTheme="minorHAnsi" w:cstheme="minorHAnsi"/>
          <w:sz w:val="22"/>
          <w:szCs w:val="22"/>
          <w:lang w:val="sl-SI"/>
        </w:rPr>
        <w:t xml:space="preserve">……… </w:t>
      </w:r>
      <w:r w:rsidRPr="00D030DB">
        <w:rPr>
          <w:rFonts w:asciiTheme="minorHAnsi" w:hAnsiTheme="minorHAnsi" w:cstheme="minorHAnsi"/>
          <w:spacing w:val="-2"/>
          <w:sz w:val="22"/>
          <w:szCs w:val="22"/>
          <w:lang w:val="sl-SI"/>
        </w:rPr>
        <w:t>z dne ………..</w:t>
      </w:r>
    </w:p>
    <w:p w14:paraId="057CC0DE" w14:textId="77777777" w:rsidR="00D030DB" w:rsidRPr="00D030DB" w:rsidRDefault="00D030DB" w:rsidP="001D0D58">
      <w:pPr>
        <w:pStyle w:val="BodyText"/>
        <w:widowControl/>
        <w:numPr>
          <w:ilvl w:val="0"/>
          <w:numId w:val="19"/>
        </w:numPr>
        <w:tabs>
          <w:tab w:val="left" w:pos="-720"/>
        </w:tabs>
        <w:spacing w:after="0"/>
        <w:jc w:val="both"/>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izvajalec naročniku zagotavlja, da opravlja vse dejavnosti potrebne za izpolnjevanje prevzetih obveznosti po tej pogodbi in, da izpolnjuje vse pogoje določene z veljavnimi predpisi za izvajanje svoje dejavnosti ter za izpolnjevanje prevzetih obveznosti po tej pogodbi.</w:t>
      </w:r>
    </w:p>
    <w:p w14:paraId="1DFFA8D7" w14:textId="77777777" w:rsidR="00D030DB" w:rsidRPr="00D030DB" w:rsidRDefault="00D030DB" w:rsidP="001D0D58">
      <w:pPr>
        <w:pStyle w:val="BodyText"/>
        <w:widowControl/>
        <w:numPr>
          <w:ilvl w:val="0"/>
          <w:numId w:val="19"/>
        </w:numPr>
        <w:tabs>
          <w:tab w:val="left" w:pos="-720"/>
        </w:tabs>
        <w:spacing w:after="0"/>
        <w:jc w:val="both"/>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Izvajalec je v celoti seznanjen z obsegom izvajanja storitve, ki je predmet te pogodbe in nanj nima nobenih pripomb. Izvajalec tako izrecno izjavlja, da je pregledal vso dokumentacijo, ki je podlaga za sklenitev te pogodbe, se z dokumentacijo v celoti strinja in je nanjo dal ponudbo.</w:t>
      </w:r>
    </w:p>
    <w:p w14:paraId="73FD0FAD" w14:textId="77777777" w:rsidR="00D030DB" w:rsidRPr="00D030DB" w:rsidRDefault="00D030DB" w:rsidP="001D0D58">
      <w:pPr>
        <w:pStyle w:val="BodyText"/>
        <w:widowControl/>
        <w:numPr>
          <w:ilvl w:val="0"/>
          <w:numId w:val="19"/>
        </w:numPr>
        <w:tabs>
          <w:tab w:val="left" w:pos="-720"/>
        </w:tabs>
        <w:spacing w:after="0"/>
        <w:jc w:val="both"/>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Je izvajalec tehnično in kadrovsko sposoben izvesti naročilo.</w:t>
      </w:r>
    </w:p>
    <w:p w14:paraId="4E4F5C4E" w14:textId="77777777" w:rsidR="00D030DB" w:rsidRPr="00D030DB" w:rsidRDefault="00D030DB" w:rsidP="001D0D58">
      <w:pPr>
        <w:pStyle w:val="BodyText"/>
        <w:widowControl/>
        <w:numPr>
          <w:ilvl w:val="0"/>
          <w:numId w:val="19"/>
        </w:numPr>
        <w:tabs>
          <w:tab w:val="left" w:pos="-720"/>
        </w:tabs>
        <w:spacing w:after="0"/>
        <w:jc w:val="both"/>
        <w:rPr>
          <w:rFonts w:asciiTheme="minorHAnsi" w:hAnsiTheme="minorHAnsi" w:cstheme="minorHAnsi"/>
          <w:b/>
          <w:bCs/>
          <w:color w:val="000000"/>
          <w:sz w:val="22"/>
          <w:szCs w:val="22"/>
          <w:lang w:val="sl-SI"/>
        </w:rPr>
      </w:pPr>
      <w:r w:rsidRPr="00D030DB">
        <w:rPr>
          <w:rFonts w:asciiTheme="minorHAnsi" w:hAnsiTheme="minorHAnsi" w:cstheme="minorHAnsi"/>
          <w:spacing w:val="-2"/>
          <w:sz w:val="22"/>
          <w:szCs w:val="22"/>
          <w:lang w:val="sl-SI"/>
        </w:rPr>
        <w:t>Ima naročnik opredeljena sredstva v proračunu.</w:t>
      </w:r>
    </w:p>
    <w:p w14:paraId="5594EAEF" w14:textId="77777777" w:rsidR="00D030DB" w:rsidRPr="00D030DB" w:rsidRDefault="00D030DB" w:rsidP="00D030DB">
      <w:pPr>
        <w:pStyle w:val="BodyText"/>
        <w:tabs>
          <w:tab w:val="left" w:pos="-720"/>
        </w:tabs>
        <w:rPr>
          <w:rFonts w:asciiTheme="minorHAnsi" w:hAnsiTheme="minorHAnsi" w:cstheme="minorHAnsi"/>
          <w:b/>
          <w:bCs/>
          <w:color w:val="000000"/>
          <w:sz w:val="22"/>
          <w:szCs w:val="22"/>
          <w:lang w:val="sl-SI"/>
        </w:rPr>
      </w:pPr>
    </w:p>
    <w:p w14:paraId="4D05C16B" w14:textId="77777777" w:rsidR="00D030DB" w:rsidRPr="00D030DB" w:rsidRDefault="00D030DB" w:rsidP="001D0D58">
      <w:pPr>
        <w:numPr>
          <w:ilvl w:val="0"/>
          <w:numId w:val="20"/>
        </w:num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člen</w:t>
      </w:r>
    </w:p>
    <w:p w14:paraId="70DA039B" w14:textId="77777777" w:rsidR="00D030DB" w:rsidRPr="00D030DB" w:rsidRDefault="00D030DB" w:rsidP="00D030DB">
      <w:pPr>
        <w:ind w:left="360"/>
        <w:jc w:val="center"/>
        <w:rPr>
          <w:rFonts w:asciiTheme="minorHAnsi" w:hAnsiTheme="minorHAnsi" w:cstheme="minorHAnsi"/>
          <w:b/>
          <w:bCs/>
          <w:color w:val="000000"/>
          <w:sz w:val="22"/>
          <w:szCs w:val="22"/>
          <w:lang w:val="sl-SI"/>
        </w:rPr>
      </w:pPr>
    </w:p>
    <w:p w14:paraId="76C93410" w14:textId="6D97144C" w:rsidR="00D030DB" w:rsidRPr="00D030DB" w:rsidRDefault="00D030DB" w:rsidP="00D030DB">
      <w:pPr>
        <w:pStyle w:val="BodyText"/>
        <w:tabs>
          <w:tab w:val="left" w:pos="-720"/>
        </w:tabs>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 xml:space="preserve">S to pogodbo naročnik naroča in odda, izvajalec pa prevzame storitev prevozov šolskih </w:t>
      </w:r>
      <w:r w:rsidRPr="00D030DB">
        <w:rPr>
          <w:rFonts w:asciiTheme="minorHAnsi" w:hAnsiTheme="minorHAnsi" w:cstheme="minorHAnsi"/>
          <w:sz w:val="22"/>
          <w:szCs w:val="22"/>
          <w:lang w:val="sl-SI"/>
        </w:rPr>
        <w:t>otrok v Občini Polzela v dveh šolskih letih, in sicer šolski leti 2026/2027 in 2027/2028</w:t>
      </w:r>
      <w:r w:rsidRPr="00324D8B">
        <w:rPr>
          <w:rFonts w:asciiTheme="minorHAnsi" w:hAnsiTheme="minorHAnsi" w:cstheme="minorHAnsi"/>
          <w:sz w:val="22"/>
          <w:szCs w:val="22"/>
          <w:lang w:val="sl-SI"/>
        </w:rPr>
        <w:t>.</w:t>
      </w:r>
    </w:p>
    <w:p w14:paraId="1FDF333D" w14:textId="77777777" w:rsidR="00D030DB" w:rsidRPr="00D030DB" w:rsidRDefault="00D030DB" w:rsidP="00D030DB">
      <w:pPr>
        <w:jc w:val="both"/>
        <w:rPr>
          <w:rFonts w:asciiTheme="minorHAnsi" w:hAnsiTheme="minorHAnsi" w:cstheme="minorHAnsi"/>
          <w:sz w:val="22"/>
          <w:szCs w:val="22"/>
          <w:lang w:val="sl-SI"/>
        </w:rPr>
      </w:pPr>
    </w:p>
    <w:p w14:paraId="50BD7484"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Dokumentacija za izvedbo javnega naročila in ponudba izvajalca, so priloga k tej pogodbi in njen sestavni del, zato mora izvajalec izvesti tudi vse obveznosti, ki niso izrecno navedene v tej pogodbi, izhajajo pa iz dokumentacije v zvezi z oddajo javnega naročila oziroma ponudbe izvajalca, in sicer v okviru ponujenih cen po tej pogodbi oziroma ponudbi. </w:t>
      </w:r>
    </w:p>
    <w:p w14:paraId="0F2BBF20" w14:textId="77777777" w:rsidR="00D030DB" w:rsidRPr="00D030DB" w:rsidRDefault="00D030DB" w:rsidP="00D030DB">
      <w:pPr>
        <w:rPr>
          <w:rFonts w:asciiTheme="minorHAnsi" w:hAnsiTheme="minorHAnsi" w:cstheme="minorHAnsi"/>
          <w:b/>
          <w:bCs/>
          <w:color w:val="000000"/>
          <w:sz w:val="22"/>
          <w:szCs w:val="22"/>
          <w:lang w:val="sl-SI"/>
        </w:rPr>
      </w:pPr>
    </w:p>
    <w:p w14:paraId="1C4FF9EE" w14:textId="77777777" w:rsidR="00D030DB" w:rsidRPr="00D030DB" w:rsidRDefault="00D030DB" w:rsidP="00D030DB">
      <w:pPr>
        <w:jc w:val="center"/>
        <w:rPr>
          <w:rFonts w:asciiTheme="minorHAnsi" w:hAnsiTheme="minorHAnsi" w:cstheme="minorHAnsi"/>
          <w:b/>
          <w:bCs/>
          <w:color w:val="000000"/>
          <w:sz w:val="22"/>
          <w:szCs w:val="22"/>
          <w:lang w:val="sl-SI"/>
        </w:rPr>
      </w:pPr>
    </w:p>
    <w:p w14:paraId="4333E7FE"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3.    člen</w:t>
      </w:r>
    </w:p>
    <w:p w14:paraId="3957CE85" w14:textId="77777777" w:rsidR="00D030DB" w:rsidRPr="00D030DB" w:rsidRDefault="00D030DB" w:rsidP="00D030DB">
      <w:pPr>
        <w:ind w:left="360"/>
        <w:jc w:val="center"/>
        <w:rPr>
          <w:rFonts w:asciiTheme="minorHAnsi" w:hAnsiTheme="minorHAnsi" w:cstheme="minorHAnsi"/>
          <w:b/>
          <w:bCs/>
          <w:color w:val="000000"/>
          <w:sz w:val="22"/>
          <w:szCs w:val="22"/>
          <w:lang w:val="sl-SI"/>
        </w:rPr>
      </w:pPr>
    </w:p>
    <w:p w14:paraId="789A9696" w14:textId="77777777" w:rsidR="00D030DB" w:rsidRPr="00D030DB" w:rsidRDefault="00D030DB" w:rsidP="00D030DB">
      <w:pPr>
        <w:jc w:val="both"/>
        <w:rPr>
          <w:rFonts w:asciiTheme="minorHAnsi" w:hAnsiTheme="minorHAnsi" w:cstheme="minorHAnsi"/>
          <w:bCs/>
          <w:color w:val="FF0000"/>
          <w:sz w:val="22"/>
          <w:szCs w:val="22"/>
          <w:lang w:val="sl-SI"/>
        </w:rPr>
      </w:pPr>
      <w:r w:rsidRPr="00D030DB">
        <w:rPr>
          <w:rFonts w:asciiTheme="minorHAnsi" w:hAnsiTheme="minorHAnsi" w:cstheme="minorHAnsi"/>
          <w:bCs/>
          <w:sz w:val="22"/>
          <w:szCs w:val="22"/>
          <w:lang w:val="sl-SI"/>
        </w:rPr>
        <w:t>Pogodba je sklenjena za določen čas, za obdobje od 1. 9. 2026  do 30. 6. 2028.</w:t>
      </w:r>
      <w:r w:rsidRPr="00D030DB">
        <w:rPr>
          <w:rFonts w:asciiTheme="minorHAnsi" w:hAnsiTheme="minorHAnsi" w:cstheme="minorHAnsi"/>
          <w:bCs/>
          <w:color w:val="FF0000"/>
          <w:sz w:val="22"/>
          <w:szCs w:val="22"/>
          <w:lang w:val="sl-SI"/>
        </w:rPr>
        <w:t xml:space="preserve"> </w:t>
      </w:r>
    </w:p>
    <w:p w14:paraId="5D8FE343" w14:textId="77777777" w:rsidR="00D030DB" w:rsidRPr="00D030DB" w:rsidRDefault="00D030DB" w:rsidP="00D030DB">
      <w:pPr>
        <w:jc w:val="both"/>
        <w:rPr>
          <w:rFonts w:asciiTheme="minorHAnsi" w:hAnsiTheme="minorHAnsi" w:cstheme="minorHAnsi"/>
          <w:bCs/>
          <w:color w:val="FF0000"/>
          <w:sz w:val="22"/>
          <w:szCs w:val="22"/>
          <w:lang w:val="sl-SI"/>
        </w:rPr>
      </w:pPr>
    </w:p>
    <w:p w14:paraId="740E7B65" w14:textId="77777777" w:rsidR="00D030DB" w:rsidRPr="00D030DB" w:rsidRDefault="00D030DB" w:rsidP="00D030DB">
      <w:pPr>
        <w:jc w:val="both"/>
        <w:rPr>
          <w:rFonts w:asciiTheme="minorHAnsi" w:hAnsiTheme="minorHAnsi" w:cstheme="minorHAnsi"/>
          <w:bCs/>
          <w:sz w:val="22"/>
          <w:szCs w:val="22"/>
          <w:lang w:val="sl-SI"/>
        </w:rPr>
      </w:pPr>
      <w:r w:rsidRPr="00D030DB">
        <w:rPr>
          <w:rFonts w:asciiTheme="minorHAnsi" w:hAnsiTheme="minorHAnsi" w:cstheme="minorHAnsi"/>
          <w:bCs/>
          <w:sz w:val="22"/>
          <w:szCs w:val="22"/>
          <w:lang w:val="sl-SI"/>
        </w:rPr>
        <w:t>Izvajalec bo vršil pogodbena dela v skladu in obsegu, določenem z naslednjimi dokumenti.</w:t>
      </w:r>
    </w:p>
    <w:p w14:paraId="6AA0CDC5" w14:textId="77777777" w:rsidR="00D030DB" w:rsidRPr="00D030DB" w:rsidRDefault="00D030DB" w:rsidP="001D0D58">
      <w:pPr>
        <w:pStyle w:val="ListParagraph"/>
        <w:widowControl/>
        <w:numPr>
          <w:ilvl w:val="0"/>
          <w:numId w:val="24"/>
        </w:numPr>
        <w:suppressAutoHyphens w:val="0"/>
        <w:spacing w:after="200" w:line="240" w:lineRule="auto"/>
        <w:jc w:val="both"/>
        <w:rPr>
          <w:rFonts w:asciiTheme="minorHAnsi" w:hAnsiTheme="minorHAnsi" w:cstheme="minorHAnsi"/>
          <w:bCs/>
          <w:sz w:val="22"/>
          <w:szCs w:val="22"/>
        </w:rPr>
      </w:pPr>
      <w:r w:rsidRPr="00D030DB">
        <w:rPr>
          <w:rFonts w:asciiTheme="minorHAnsi" w:hAnsiTheme="minorHAnsi" w:cstheme="minorHAnsi"/>
          <w:bCs/>
          <w:sz w:val="22"/>
          <w:szCs w:val="22"/>
        </w:rPr>
        <w:t xml:space="preserve">Dokumentacija v zvezi z oddajo javnega naročila naročnika v postopku oddaje javnega naročila s številko objave na Portalu </w:t>
      </w:r>
      <w:r w:rsidRPr="00D030DB">
        <w:rPr>
          <w:rFonts w:asciiTheme="minorHAnsi" w:hAnsiTheme="minorHAnsi" w:cstheme="minorHAnsi"/>
          <w:sz w:val="22"/>
          <w:szCs w:val="22"/>
        </w:rPr>
        <w:t xml:space="preserve">…. </w:t>
      </w:r>
      <w:r w:rsidRPr="00D030DB">
        <w:rPr>
          <w:rFonts w:asciiTheme="minorHAnsi" w:hAnsiTheme="minorHAnsi" w:cstheme="minorHAnsi"/>
          <w:bCs/>
          <w:sz w:val="22"/>
          <w:szCs w:val="22"/>
        </w:rPr>
        <w:t>z dne ….</w:t>
      </w:r>
    </w:p>
    <w:p w14:paraId="3602F6FA" w14:textId="77777777" w:rsidR="00D030DB" w:rsidRPr="00D030DB" w:rsidRDefault="00D030DB" w:rsidP="001D0D58">
      <w:pPr>
        <w:pStyle w:val="ListParagraph"/>
        <w:widowControl/>
        <w:numPr>
          <w:ilvl w:val="0"/>
          <w:numId w:val="24"/>
        </w:numPr>
        <w:suppressAutoHyphens w:val="0"/>
        <w:spacing w:after="200" w:line="240" w:lineRule="auto"/>
        <w:jc w:val="both"/>
        <w:rPr>
          <w:rFonts w:asciiTheme="minorHAnsi" w:hAnsiTheme="minorHAnsi" w:cstheme="minorHAnsi"/>
          <w:bCs/>
          <w:sz w:val="22"/>
          <w:szCs w:val="22"/>
        </w:rPr>
      </w:pPr>
      <w:r w:rsidRPr="00D030DB">
        <w:rPr>
          <w:rFonts w:asciiTheme="minorHAnsi" w:hAnsiTheme="minorHAnsi" w:cstheme="minorHAnsi"/>
          <w:bCs/>
          <w:sz w:val="22"/>
          <w:szCs w:val="22"/>
        </w:rPr>
        <w:t>Vsi drugi dokumenti, ki sestavljajo dokumentacijo v zvezi z oddajo javnega naročila.</w:t>
      </w:r>
    </w:p>
    <w:p w14:paraId="2AC9AAB1" w14:textId="77777777" w:rsidR="00D030DB" w:rsidRPr="00D030DB" w:rsidRDefault="00D030DB" w:rsidP="001D0D58">
      <w:pPr>
        <w:pStyle w:val="ListParagraph"/>
        <w:widowControl/>
        <w:numPr>
          <w:ilvl w:val="0"/>
          <w:numId w:val="24"/>
        </w:numPr>
        <w:suppressAutoHyphens w:val="0"/>
        <w:spacing w:after="200" w:line="240" w:lineRule="auto"/>
        <w:jc w:val="both"/>
        <w:rPr>
          <w:rFonts w:asciiTheme="minorHAnsi" w:hAnsiTheme="minorHAnsi" w:cstheme="minorHAnsi"/>
          <w:bCs/>
          <w:sz w:val="22"/>
          <w:szCs w:val="22"/>
        </w:rPr>
      </w:pPr>
      <w:r w:rsidRPr="00D030DB">
        <w:rPr>
          <w:rFonts w:asciiTheme="minorHAnsi" w:hAnsiTheme="minorHAnsi" w:cstheme="minorHAnsi"/>
          <w:bCs/>
          <w:sz w:val="22"/>
          <w:szCs w:val="22"/>
        </w:rPr>
        <w:t>Ponudba izvajalca.</w:t>
      </w:r>
    </w:p>
    <w:p w14:paraId="15A601EC" w14:textId="77777777" w:rsidR="00D030DB" w:rsidRPr="00D030DB" w:rsidRDefault="00D030DB" w:rsidP="001D0D58">
      <w:pPr>
        <w:pStyle w:val="ListParagraph"/>
        <w:widowControl/>
        <w:numPr>
          <w:ilvl w:val="0"/>
          <w:numId w:val="24"/>
        </w:numPr>
        <w:suppressAutoHyphens w:val="0"/>
        <w:spacing w:after="200" w:line="240" w:lineRule="auto"/>
        <w:jc w:val="both"/>
        <w:rPr>
          <w:rFonts w:asciiTheme="minorHAnsi" w:hAnsiTheme="minorHAnsi" w:cstheme="minorHAnsi"/>
          <w:bCs/>
          <w:sz w:val="22"/>
          <w:szCs w:val="22"/>
        </w:rPr>
      </w:pPr>
      <w:r w:rsidRPr="00D030DB">
        <w:rPr>
          <w:rFonts w:asciiTheme="minorHAnsi" w:hAnsiTheme="minorHAnsi" w:cstheme="minorHAnsi"/>
          <w:bCs/>
          <w:sz w:val="22"/>
          <w:szCs w:val="22"/>
        </w:rPr>
        <w:t>Ponudbeni predračun s cenami.</w:t>
      </w:r>
    </w:p>
    <w:p w14:paraId="1CA4885D" w14:textId="77777777" w:rsidR="00D030DB" w:rsidRPr="00D030DB" w:rsidRDefault="00D030DB" w:rsidP="00D030DB">
      <w:pPr>
        <w:jc w:val="both"/>
        <w:rPr>
          <w:rFonts w:asciiTheme="minorHAnsi" w:hAnsiTheme="minorHAnsi" w:cstheme="minorHAnsi"/>
          <w:bCs/>
          <w:color w:val="FF0000"/>
          <w:sz w:val="22"/>
          <w:szCs w:val="22"/>
          <w:lang w:val="sl-SI"/>
        </w:rPr>
      </w:pPr>
    </w:p>
    <w:p w14:paraId="6F101227" w14:textId="77777777" w:rsidR="00D030DB" w:rsidRPr="00D030DB" w:rsidRDefault="00D030DB" w:rsidP="00D030DB">
      <w:pPr>
        <w:jc w:val="center"/>
        <w:rPr>
          <w:rFonts w:asciiTheme="minorHAnsi" w:hAnsiTheme="minorHAnsi" w:cstheme="minorHAnsi"/>
          <w:bCs/>
          <w:sz w:val="22"/>
          <w:szCs w:val="22"/>
          <w:lang w:val="sl-SI"/>
        </w:rPr>
      </w:pPr>
      <w:r w:rsidRPr="00D030DB">
        <w:rPr>
          <w:rFonts w:asciiTheme="minorHAnsi" w:hAnsiTheme="minorHAnsi" w:cstheme="minorHAnsi"/>
          <w:bCs/>
          <w:sz w:val="22"/>
          <w:szCs w:val="22"/>
          <w:lang w:val="sl-SI"/>
        </w:rPr>
        <w:t>PREDMET POGODBE</w:t>
      </w:r>
    </w:p>
    <w:p w14:paraId="56954F1D" w14:textId="77777777" w:rsidR="00D030DB" w:rsidRPr="00D030DB" w:rsidRDefault="00D030DB" w:rsidP="00D030DB">
      <w:pPr>
        <w:rPr>
          <w:rFonts w:asciiTheme="minorHAnsi" w:hAnsiTheme="minorHAnsi" w:cstheme="minorHAnsi"/>
          <w:color w:val="000000"/>
          <w:sz w:val="22"/>
          <w:szCs w:val="22"/>
          <w:lang w:val="sl-SI"/>
        </w:rPr>
      </w:pPr>
    </w:p>
    <w:p w14:paraId="3908E992"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4.    člen</w:t>
      </w:r>
    </w:p>
    <w:p w14:paraId="25F55E4E" w14:textId="77777777" w:rsidR="00D030DB" w:rsidRPr="00D030DB" w:rsidRDefault="00D030DB" w:rsidP="00D030DB">
      <w:pPr>
        <w:rPr>
          <w:rFonts w:asciiTheme="minorHAnsi" w:hAnsiTheme="minorHAnsi" w:cstheme="minorHAnsi"/>
          <w:color w:val="000000"/>
          <w:sz w:val="22"/>
          <w:szCs w:val="22"/>
          <w:lang w:val="sl-SI"/>
        </w:rPr>
      </w:pPr>
    </w:p>
    <w:p w14:paraId="512FAF20" w14:textId="77777777" w:rsidR="00D030DB" w:rsidRPr="00D030DB" w:rsidRDefault="00D030DB" w:rsidP="00D030DB">
      <w:pPr>
        <w:jc w:val="both"/>
        <w:rPr>
          <w:rFonts w:asciiTheme="minorHAnsi" w:hAnsiTheme="minorHAnsi" w:cstheme="minorHAnsi"/>
          <w:spacing w:val="-2"/>
          <w:sz w:val="22"/>
          <w:szCs w:val="22"/>
          <w:lang w:val="sl-SI"/>
        </w:rPr>
      </w:pPr>
      <w:r w:rsidRPr="00D030DB">
        <w:rPr>
          <w:rFonts w:asciiTheme="minorHAnsi" w:hAnsiTheme="minorHAnsi" w:cstheme="minorHAnsi"/>
          <w:color w:val="000000"/>
          <w:sz w:val="22"/>
          <w:szCs w:val="22"/>
          <w:lang w:val="sl-SI"/>
        </w:rPr>
        <w:t>Predmet pogodbe je izvedba storitev rednih prevozov</w:t>
      </w:r>
      <w:r w:rsidRPr="00D030DB">
        <w:rPr>
          <w:rFonts w:asciiTheme="minorHAnsi" w:hAnsiTheme="minorHAnsi" w:cstheme="minorHAnsi"/>
          <w:spacing w:val="-2"/>
          <w:sz w:val="22"/>
          <w:szCs w:val="22"/>
          <w:lang w:val="sl-SI"/>
        </w:rPr>
        <w:t xml:space="preserve"> šolskih otrok v Občini Polzela za predvideno obdobje dveh šolskih let, in sicer za obdobje od 1. 9. 2026 do 30. 6. 2028 (dve šolski leti, in sicer 2026/2027 in 2027/2028). </w:t>
      </w:r>
    </w:p>
    <w:p w14:paraId="2D5E41D5" w14:textId="77777777" w:rsidR="00D030DB" w:rsidRPr="00D030DB" w:rsidRDefault="00D030DB" w:rsidP="00D030DB">
      <w:pPr>
        <w:rPr>
          <w:rFonts w:asciiTheme="minorHAnsi" w:hAnsiTheme="minorHAnsi" w:cstheme="minorHAnsi"/>
          <w:spacing w:val="-2"/>
          <w:sz w:val="22"/>
          <w:szCs w:val="22"/>
          <w:lang w:val="sl-SI"/>
        </w:rPr>
      </w:pPr>
    </w:p>
    <w:p w14:paraId="14104EBD"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 xml:space="preserve">Relacije navedene v ponudbenem predračunu, ki je priloga pogodbe, se tekom izvajanja te pogodbe lahko spremenijo, glede na dejanske potrebe po prevozu šolskih otrok v šolo in nazaj. </w:t>
      </w:r>
      <w:r w:rsidRPr="00D030DB">
        <w:rPr>
          <w:rFonts w:asciiTheme="minorHAnsi" w:hAnsiTheme="minorHAnsi" w:cstheme="minorHAnsi"/>
          <w:sz w:val="22"/>
          <w:szCs w:val="22"/>
          <w:lang w:val="sl-SI"/>
        </w:rPr>
        <w:t>Prevoznik se o voznem redu med šolskim letom dogovarja z ravnateljico oziroma pooblaščenim delavcem šole za katero opravlja prevoze.</w:t>
      </w:r>
    </w:p>
    <w:p w14:paraId="50A971A4" w14:textId="77777777" w:rsidR="00D030DB" w:rsidRPr="00D030DB" w:rsidRDefault="00D030DB" w:rsidP="00D030DB">
      <w:pPr>
        <w:rPr>
          <w:rFonts w:asciiTheme="minorHAnsi" w:hAnsiTheme="minorHAnsi" w:cstheme="minorHAnsi"/>
          <w:color w:val="000000"/>
          <w:sz w:val="22"/>
          <w:szCs w:val="22"/>
          <w:lang w:val="sl-SI"/>
        </w:rPr>
      </w:pPr>
    </w:p>
    <w:p w14:paraId="0F797746" w14:textId="77777777" w:rsidR="00D030DB" w:rsidRPr="00D030DB" w:rsidRDefault="00D030DB" w:rsidP="00D030DB">
      <w:pPr>
        <w:pStyle w:val="NoSpacing"/>
        <w:jc w:val="both"/>
        <w:rPr>
          <w:rFonts w:asciiTheme="minorHAnsi" w:hAnsiTheme="minorHAnsi" w:cstheme="minorHAnsi"/>
          <w:sz w:val="22"/>
          <w:szCs w:val="22"/>
        </w:rPr>
      </w:pPr>
      <w:r w:rsidRPr="00D030DB">
        <w:rPr>
          <w:rFonts w:asciiTheme="minorHAnsi" w:hAnsiTheme="minorHAnsi" w:cstheme="minorHAnsi"/>
          <w:sz w:val="22"/>
          <w:szCs w:val="22"/>
        </w:rPr>
        <w:t>Naročnik si pridržuje pravico sprememb relacij in drugih sprememb, skladno s potrebami šole in učencev.</w:t>
      </w:r>
    </w:p>
    <w:p w14:paraId="65ABEF9B" w14:textId="77777777" w:rsidR="00D030DB" w:rsidRPr="00D030DB" w:rsidRDefault="00D030DB" w:rsidP="00D030DB">
      <w:pPr>
        <w:rPr>
          <w:rFonts w:asciiTheme="minorHAnsi" w:hAnsiTheme="minorHAnsi" w:cstheme="minorHAnsi"/>
          <w:color w:val="000000"/>
          <w:sz w:val="22"/>
          <w:szCs w:val="22"/>
          <w:lang w:val="sl-SI"/>
        </w:rPr>
      </w:pPr>
    </w:p>
    <w:p w14:paraId="1013F22A" w14:textId="77777777" w:rsidR="00D030DB" w:rsidRPr="00D030DB" w:rsidRDefault="00D030DB" w:rsidP="00D030DB">
      <w:pPr>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Predmet prevozne pogodbe je prevoz na naslednjih relacijah:</w:t>
      </w:r>
    </w:p>
    <w:p w14:paraId="683DFB77" w14:textId="77777777" w:rsidR="00D030DB" w:rsidRPr="00D030DB" w:rsidRDefault="00D030DB" w:rsidP="00D030DB">
      <w:pPr>
        <w:rPr>
          <w:rFonts w:asciiTheme="minorHAnsi" w:hAnsiTheme="minorHAnsi" w:cstheme="minorHAnsi"/>
          <w:color w:val="000000"/>
          <w:sz w:val="22"/>
          <w:szCs w:val="22"/>
          <w:lang w:val="sl-SI"/>
        </w:rPr>
      </w:pPr>
    </w:p>
    <w:tbl>
      <w:tblPr>
        <w:tblW w:w="8971" w:type="dxa"/>
        <w:tblCellMar>
          <w:left w:w="70" w:type="dxa"/>
          <w:right w:w="70" w:type="dxa"/>
        </w:tblCellMar>
        <w:tblLook w:val="04A0" w:firstRow="1" w:lastRow="0" w:firstColumn="1" w:lastColumn="0" w:noHBand="0" w:noVBand="1"/>
      </w:tblPr>
      <w:tblGrid>
        <w:gridCol w:w="1966"/>
        <w:gridCol w:w="5314"/>
        <w:gridCol w:w="880"/>
        <w:gridCol w:w="900"/>
      </w:tblGrid>
      <w:tr w:rsidR="00D030DB" w:rsidRPr="00D030DB" w14:paraId="3215466F" w14:textId="77777777" w:rsidTr="005D3155">
        <w:trPr>
          <w:trHeight w:val="255"/>
        </w:trPr>
        <w:tc>
          <w:tcPr>
            <w:tcW w:w="7332" w:type="dxa"/>
            <w:gridSpan w:val="2"/>
            <w:tcBorders>
              <w:top w:val="single" w:sz="4" w:space="0" w:color="808080"/>
              <w:left w:val="single" w:sz="4" w:space="0" w:color="808080"/>
              <w:bottom w:val="single" w:sz="4" w:space="0" w:color="808080"/>
              <w:right w:val="single" w:sz="4" w:space="0" w:color="808080"/>
            </w:tcBorders>
            <w:shd w:val="clear" w:color="000000" w:fill="D9D9D9"/>
            <w:noWrap/>
            <w:vAlign w:val="center"/>
            <w:hideMark/>
          </w:tcPr>
          <w:p w14:paraId="2CE4E5A4" w14:textId="77777777" w:rsidR="00D030DB" w:rsidRPr="00D030DB" w:rsidRDefault="00D030DB" w:rsidP="005D3155">
            <w:pPr>
              <w:rPr>
                <w:rFonts w:asciiTheme="minorHAnsi" w:hAnsiTheme="minorHAnsi" w:cstheme="minorHAnsi"/>
                <w:b/>
                <w:bCs/>
                <w:sz w:val="22"/>
                <w:szCs w:val="22"/>
                <w:lang w:val="sl-SI"/>
              </w:rPr>
            </w:pPr>
            <w:r w:rsidRPr="00D030DB">
              <w:rPr>
                <w:rFonts w:asciiTheme="minorHAnsi" w:hAnsiTheme="minorHAnsi" w:cstheme="minorHAnsi"/>
                <w:b/>
                <w:bCs/>
                <w:sz w:val="22"/>
                <w:szCs w:val="22"/>
                <w:lang w:val="sl-SI"/>
              </w:rPr>
              <w:t>RELACIJA:</w:t>
            </w:r>
          </w:p>
        </w:tc>
        <w:tc>
          <w:tcPr>
            <w:tcW w:w="885" w:type="dxa"/>
            <w:tcBorders>
              <w:top w:val="single" w:sz="4" w:space="0" w:color="808080"/>
              <w:left w:val="nil"/>
              <w:right w:val="single" w:sz="4" w:space="0" w:color="808080"/>
            </w:tcBorders>
            <w:shd w:val="clear" w:color="000000" w:fill="D9D9D9"/>
            <w:noWrap/>
            <w:vAlign w:val="center"/>
            <w:hideMark/>
          </w:tcPr>
          <w:p w14:paraId="644A7D26" w14:textId="77777777" w:rsidR="00D030DB" w:rsidRPr="00D030DB" w:rsidRDefault="00D030DB" w:rsidP="005D3155">
            <w:pPr>
              <w:jc w:val="center"/>
              <w:rPr>
                <w:rFonts w:asciiTheme="minorHAnsi" w:hAnsiTheme="minorHAnsi" w:cstheme="minorHAnsi"/>
                <w:b/>
                <w:bCs/>
                <w:sz w:val="22"/>
                <w:szCs w:val="22"/>
                <w:lang w:val="sl-SI"/>
              </w:rPr>
            </w:pPr>
            <w:r w:rsidRPr="00D030DB">
              <w:rPr>
                <w:rFonts w:asciiTheme="minorHAnsi" w:hAnsiTheme="minorHAnsi" w:cstheme="minorHAnsi"/>
                <w:b/>
                <w:bCs/>
                <w:sz w:val="22"/>
                <w:szCs w:val="22"/>
                <w:lang w:val="sl-SI"/>
              </w:rPr>
              <w:t> Število otrok</w:t>
            </w:r>
          </w:p>
        </w:tc>
        <w:tc>
          <w:tcPr>
            <w:tcW w:w="754" w:type="dxa"/>
            <w:tcBorders>
              <w:top w:val="single" w:sz="4" w:space="0" w:color="808080"/>
              <w:left w:val="nil"/>
              <w:right w:val="single" w:sz="4" w:space="0" w:color="808080"/>
            </w:tcBorders>
            <w:shd w:val="clear" w:color="000000" w:fill="D9D9D9"/>
            <w:noWrap/>
            <w:vAlign w:val="center"/>
            <w:hideMark/>
          </w:tcPr>
          <w:p w14:paraId="18AFF9F7" w14:textId="77777777" w:rsidR="00D030DB" w:rsidRPr="00D030DB" w:rsidRDefault="00D030DB" w:rsidP="005D3155">
            <w:pPr>
              <w:jc w:val="center"/>
              <w:rPr>
                <w:rFonts w:asciiTheme="minorHAnsi" w:hAnsiTheme="minorHAnsi" w:cstheme="minorHAnsi"/>
                <w:b/>
                <w:bCs/>
                <w:sz w:val="22"/>
                <w:szCs w:val="22"/>
                <w:lang w:val="sl-SI"/>
              </w:rPr>
            </w:pPr>
            <w:r w:rsidRPr="00D030DB">
              <w:rPr>
                <w:rFonts w:asciiTheme="minorHAnsi" w:hAnsiTheme="minorHAnsi" w:cstheme="minorHAnsi"/>
                <w:b/>
                <w:bCs/>
                <w:sz w:val="22"/>
                <w:szCs w:val="22"/>
                <w:lang w:val="sl-SI"/>
              </w:rPr>
              <w:t>Razdalja</w:t>
            </w:r>
          </w:p>
        </w:tc>
      </w:tr>
      <w:tr w:rsidR="00D030DB" w:rsidRPr="00D030DB" w14:paraId="3288B138" w14:textId="77777777" w:rsidTr="005D3155">
        <w:trPr>
          <w:trHeight w:val="255"/>
        </w:trPr>
        <w:tc>
          <w:tcPr>
            <w:tcW w:w="1980" w:type="dxa"/>
            <w:tcBorders>
              <w:top w:val="nil"/>
              <w:left w:val="single" w:sz="4" w:space="0" w:color="808080"/>
              <w:bottom w:val="single" w:sz="4" w:space="0" w:color="808080"/>
              <w:right w:val="single" w:sz="4" w:space="0" w:color="808080"/>
            </w:tcBorders>
            <w:shd w:val="clear" w:color="000000" w:fill="D9D9D9"/>
            <w:noWrap/>
            <w:vAlign w:val="center"/>
            <w:hideMark/>
          </w:tcPr>
          <w:p w14:paraId="753BD1A9" w14:textId="77777777" w:rsidR="00D030DB" w:rsidRPr="00D030DB" w:rsidRDefault="00D030DB" w:rsidP="005D3155">
            <w:pPr>
              <w:rPr>
                <w:rFonts w:asciiTheme="minorHAnsi" w:hAnsiTheme="minorHAnsi" w:cstheme="minorHAnsi"/>
                <w:b/>
                <w:bCs/>
                <w:sz w:val="22"/>
                <w:szCs w:val="22"/>
                <w:lang w:val="sl-SI"/>
              </w:rPr>
            </w:pPr>
            <w:r w:rsidRPr="00D030DB">
              <w:rPr>
                <w:rFonts w:asciiTheme="minorHAnsi" w:hAnsiTheme="minorHAnsi" w:cstheme="minorHAnsi"/>
                <w:b/>
                <w:bCs/>
                <w:sz w:val="22"/>
                <w:szCs w:val="22"/>
                <w:lang w:val="sl-SI"/>
              </w:rPr>
              <w:t>Zaporedno število relacije</w:t>
            </w:r>
          </w:p>
        </w:tc>
        <w:tc>
          <w:tcPr>
            <w:tcW w:w="5352" w:type="dxa"/>
            <w:tcBorders>
              <w:top w:val="nil"/>
              <w:left w:val="nil"/>
              <w:bottom w:val="single" w:sz="4" w:space="0" w:color="808080"/>
              <w:right w:val="single" w:sz="4" w:space="0" w:color="808080"/>
            </w:tcBorders>
            <w:shd w:val="clear" w:color="000000" w:fill="D9D9D9"/>
            <w:vAlign w:val="center"/>
            <w:hideMark/>
          </w:tcPr>
          <w:p w14:paraId="12E72939" w14:textId="77777777" w:rsidR="00D030DB" w:rsidRPr="00D030DB" w:rsidRDefault="00D030DB" w:rsidP="005D3155">
            <w:pPr>
              <w:rPr>
                <w:rFonts w:asciiTheme="minorHAnsi" w:hAnsiTheme="minorHAnsi" w:cstheme="minorHAnsi"/>
                <w:b/>
                <w:bCs/>
                <w:sz w:val="22"/>
                <w:szCs w:val="22"/>
                <w:lang w:val="sl-SI"/>
              </w:rPr>
            </w:pPr>
            <w:r w:rsidRPr="00D030DB">
              <w:rPr>
                <w:rFonts w:asciiTheme="minorHAnsi" w:hAnsiTheme="minorHAnsi" w:cstheme="minorHAnsi"/>
                <w:b/>
                <w:bCs/>
                <w:sz w:val="22"/>
                <w:szCs w:val="22"/>
                <w:lang w:val="sl-SI"/>
              </w:rPr>
              <w:t>Relacija</w:t>
            </w:r>
          </w:p>
        </w:tc>
        <w:tc>
          <w:tcPr>
            <w:tcW w:w="885" w:type="dxa"/>
            <w:tcBorders>
              <w:left w:val="nil"/>
              <w:bottom w:val="single" w:sz="4" w:space="0" w:color="808080"/>
              <w:right w:val="single" w:sz="4" w:space="0" w:color="808080"/>
            </w:tcBorders>
            <w:shd w:val="clear" w:color="000000" w:fill="D9D9D9"/>
            <w:noWrap/>
            <w:vAlign w:val="center"/>
            <w:hideMark/>
          </w:tcPr>
          <w:p w14:paraId="492527AE" w14:textId="77777777" w:rsidR="00D030DB" w:rsidRPr="00D030DB" w:rsidRDefault="00D030DB" w:rsidP="005D3155">
            <w:pPr>
              <w:jc w:val="center"/>
              <w:rPr>
                <w:rFonts w:asciiTheme="minorHAnsi" w:hAnsiTheme="minorHAnsi" w:cstheme="minorHAnsi"/>
                <w:sz w:val="22"/>
                <w:szCs w:val="22"/>
                <w:lang w:val="sl-SI"/>
              </w:rPr>
            </w:pPr>
          </w:p>
        </w:tc>
        <w:tc>
          <w:tcPr>
            <w:tcW w:w="754" w:type="dxa"/>
            <w:tcBorders>
              <w:left w:val="nil"/>
              <w:bottom w:val="single" w:sz="4" w:space="0" w:color="808080"/>
              <w:right w:val="single" w:sz="4" w:space="0" w:color="808080"/>
            </w:tcBorders>
            <w:shd w:val="clear" w:color="000000" w:fill="D9D9D9"/>
            <w:noWrap/>
            <w:vAlign w:val="center"/>
            <w:hideMark/>
          </w:tcPr>
          <w:p w14:paraId="31700BFD" w14:textId="77777777" w:rsidR="00D030DB" w:rsidRPr="00D030DB" w:rsidRDefault="00D030DB" w:rsidP="005D3155">
            <w:pPr>
              <w:jc w:val="center"/>
              <w:rPr>
                <w:rFonts w:asciiTheme="minorHAnsi" w:hAnsiTheme="minorHAnsi" w:cstheme="minorHAnsi"/>
                <w:sz w:val="22"/>
                <w:szCs w:val="22"/>
                <w:lang w:val="sl-SI"/>
              </w:rPr>
            </w:pPr>
          </w:p>
        </w:tc>
      </w:tr>
      <w:tr w:rsidR="00D030DB" w:rsidRPr="00D030DB" w14:paraId="060418A7"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41036FAF"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1: </w:t>
            </w:r>
          </w:p>
        </w:tc>
        <w:tc>
          <w:tcPr>
            <w:tcW w:w="5352" w:type="dxa"/>
            <w:tcBorders>
              <w:top w:val="nil"/>
              <w:left w:val="nil"/>
              <w:bottom w:val="single" w:sz="4" w:space="0" w:color="808080"/>
              <w:right w:val="single" w:sz="4" w:space="0" w:color="808080"/>
            </w:tcBorders>
            <w:vAlign w:val="center"/>
            <w:hideMark/>
          </w:tcPr>
          <w:p w14:paraId="3BE06B36" w14:textId="2C3DECEA"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Ločica – Breg - Polzela</w:t>
            </w:r>
          </w:p>
        </w:tc>
        <w:tc>
          <w:tcPr>
            <w:tcW w:w="885" w:type="dxa"/>
            <w:tcBorders>
              <w:top w:val="nil"/>
              <w:left w:val="nil"/>
              <w:bottom w:val="single" w:sz="4" w:space="0" w:color="808080"/>
              <w:right w:val="single" w:sz="4" w:space="0" w:color="808080"/>
            </w:tcBorders>
            <w:noWrap/>
            <w:vAlign w:val="center"/>
            <w:hideMark/>
          </w:tcPr>
          <w:p w14:paraId="2B7DB9E8"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175</w:t>
            </w:r>
          </w:p>
        </w:tc>
        <w:tc>
          <w:tcPr>
            <w:tcW w:w="754" w:type="dxa"/>
            <w:tcBorders>
              <w:top w:val="nil"/>
              <w:left w:val="nil"/>
              <w:bottom w:val="single" w:sz="4" w:space="0" w:color="808080"/>
              <w:right w:val="single" w:sz="4" w:space="0" w:color="808080"/>
            </w:tcBorders>
            <w:noWrap/>
            <w:vAlign w:val="center"/>
            <w:hideMark/>
          </w:tcPr>
          <w:p w14:paraId="1151B11B"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7</w:t>
            </w:r>
          </w:p>
        </w:tc>
      </w:tr>
      <w:tr w:rsidR="00D030DB" w:rsidRPr="00D030DB" w14:paraId="74A81026"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663268DA"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2:  </w:t>
            </w:r>
          </w:p>
        </w:tc>
        <w:tc>
          <w:tcPr>
            <w:tcW w:w="5352" w:type="dxa"/>
            <w:tcBorders>
              <w:top w:val="nil"/>
              <w:left w:val="nil"/>
              <w:bottom w:val="single" w:sz="4" w:space="0" w:color="808080"/>
              <w:right w:val="single" w:sz="4" w:space="0" w:color="808080"/>
            </w:tcBorders>
            <w:vAlign w:val="center"/>
            <w:hideMark/>
          </w:tcPr>
          <w:p w14:paraId="36ED5727"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Podvin – Dobrič – Andraž – Trojčki - Brezovec -  Podsevčnik - Založe - Polzela</w:t>
            </w:r>
          </w:p>
        </w:tc>
        <w:tc>
          <w:tcPr>
            <w:tcW w:w="885" w:type="dxa"/>
            <w:tcBorders>
              <w:top w:val="nil"/>
              <w:left w:val="nil"/>
              <w:bottom w:val="single" w:sz="4" w:space="0" w:color="808080"/>
              <w:right w:val="single" w:sz="4" w:space="0" w:color="808080"/>
            </w:tcBorders>
            <w:noWrap/>
            <w:vAlign w:val="center"/>
            <w:hideMark/>
          </w:tcPr>
          <w:p w14:paraId="4A35327B"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80</w:t>
            </w:r>
          </w:p>
        </w:tc>
        <w:tc>
          <w:tcPr>
            <w:tcW w:w="754" w:type="dxa"/>
            <w:tcBorders>
              <w:top w:val="nil"/>
              <w:left w:val="nil"/>
              <w:bottom w:val="single" w:sz="4" w:space="0" w:color="808080"/>
              <w:right w:val="single" w:sz="4" w:space="0" w:color="808080"/>
            </w:tcBorders>
            <w:noWrap/>
            <w:vAlign w:val="center"/>
            <w:hideMark/>
          </w:tcPr>
          <w:p w14:paraId="75DE852D"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20</w:t>
            </w:r>
          </w:p>
        </w:tc>
      </w:tr>
      <w:tr w:rsidR="00D030DB" w:rsidRPr="00D030DB" w14:paraId="62998F41"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6E8064EF"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3: </w:t>
            </w:r>
          </w:p>
        </w:tc>
        <w:tc>
          <w:tcPr>
            <w:tcW w:w="5352" w:type="dxa"/>
            <w:tcBorders>
              <w:top w:val="nil"/>
              <w:left w:val="nil"/>
              <w:bottom w:val="single" w:sz="4" w:space="0" w:color="808080"/>
              <w:right w:val="single" w:sz="4" w:space="0" w:color="808080"/>
            </w:tcBorders>
            <w:vAlign w:val="center"/>
            <w:hideMark/>
          </w:tcPr>
          <w:p w14:paraId="4EAD0AA7"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Lovče – Zadružni dom - POŠ Andraž </w:t>
            </w:r>
          </w:p>
        </w:tc>
        <w:tc>
          <w:tcPr>
            <w:tcW w:w="885" w:type="dxa"/>
            <w:tcBorders>
              <w:top w:val="nil"/>
              <w:left w:val="nil"/>
              <w:bottom w:val="single" w:sz="4" w:space="0" w:color="808080"/>
              <w:right w:val="single" w:sz="4" w:space="0" w:color="808080"/>
            </w:tcBorders>
            <w:noWrap/>
            <w:vAlign w:val="center"/>
            <w:hideMark/>
          </w:tcPr>
          <w:p w14:paraId="5F7E7CD0"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14</w:t>
            </w:r>
          </w:p>
        </w:tc>
        <w:tc>
          <w:tcPr>
            <w:tcW w:w="754" w:type="dxa"/>
            <w:tcBorders>
              <w:top w:val="nil"/>
              <w:left w:val="nil"/>
              <w:bottom w:val="single" w:sz="4" w:space="0" w:color="808080"/>
              <w:right w:val="single" w:sz="4" w:space="0" w:color="808080"/>
            </w:tcBorders>
            <w:noWrap/>
            <w:vAlign w:val="center"/>
            <w:hideMark/>
          </w:tcPr>
          <w:p w14:paraId="128710BB"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6</w:t>
            </w:r>
          </w:p>
        </w:tc>
      </w:tr>
      <w:tr w:rsidR="00D030DB" w:rsidRPr="00D030DB" w14:paraId="03EFA9EB"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381988BB"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4: </w:t>
            </w:r>
          </w:p>
        </w:tc>
        <w:tc>
          <w:tcPr>
            <w:tcW w:w="5352" w:type="dxa"/>
            <w:tcBorders>
              <w:top w:val="nil"/>
              <w:left w:val="nil"/>
              <w:bottom w:val="single" w:sz="4" w:space="0" w:color="808080"/>
              <w:right w:val="single" w:sz="4" w:space="0" w:color="808080"/>
            </w:tcBorders>
            <w:vAlign w:val="center"/>
            <w:hideMark/>
          </w:tcPr>
          <w:p w14:paraId="469F38C9"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Topolovec – POŠ Andraž - Andraž</w:t>
            </w:r>
          </w:p>
        </w:tc>
        <w:tc>
          <w:tcPr>
            <w:tcW w:w="885" w:type="dxa"/>
            <w:tcBorders>
              <w:top w:val="nil"/>
              <w:left w:val="nil"/>
              <w:bottom w:val="single" w:sz="4" w:space="0" w:color="808080"/>
              <w:right w:val="single" w:sz="4" w:space="0" w:color="808080"/>
            </w:tcBorders>
            <w:noWrap/>
            <w:vAlign w:val="center"/>
            <w:hideMark/>
          </w:tcPr>
          <w:p w14:paraId="65526277"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4</w:t>
            </w:r>
          </w:p>
        </w:tc>
        <w:tc>
          <w:tcPr>
            <w:tcW w:w="754" w:type="dxa"/>
            <w:tcBorders>
              <w:top w:val="nil"/>
              <w:left w:val="nil"/>
              <w:bottom w:val="single" w:sz="4" w:space="0" w:color="808080"/>
              <w:right w:val="single" w:sz="4" w:space="0" w:color="808080"/>
            </w:tcBorders>
            <w:noWrap/>
            <w:vAlign w:val="center"/>
            <w:hideMark/>
          </w:tcPr>
          <w:p w14:paraId="24985B34"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D030DB" w:rsidRPr="00D030DB" w14:paraId="22087062"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1C564F8D"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5:  </w:t>
            </w:r>
          </w:p>
        </w:tc>
        <w:tc>
          <w:tcPr>
            <w:tcW w:w="5352" w:type="dxa"/>
            <w:tcBorders>
              <w:top w:val="nil"/>
              <w:left w:val="nil"/>
              <w:bottom w:val="single" w:sz="4" w:space="0" w:color="808080"/>
              <w:right w:val="single" w:sz="4" w:space="0" w:color="808080"/>
            </w:tcBorders>
            <w:vAlign w:val="center"/>
            <w:hideMark/>
          </w:tcPr>
          <w:p w14:paraId="36368A06"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Trojčki – Brezovec - Andraž </w:t>
            </w:r>
          </w:p>
        </w:tc>
        <w:tc>
          <w:tcPr>
            <w:tcW w:w="885" w:type="dxa"/>
            <w:tcBorders>
              <w:top w:val="nil"/>
              <w:left w:val="nil"/>
              <w:bottom w:val="single" w:sz="4" w:space="0" w:color="808080"/>
              <w:right w:val="single" w:sz="4" w:space="0" w:color="808080"/>
            </w:tcBorders>
            <w:noWrap/>
            <w:vAlign w:val="center"/>
            <w:hideMark/>
          </w:tcPr>
          <w:p w14:paraId="6559CBB0"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w:t>
            </w:r>
          </w:p>
        </w:tc>
        <w:tc>
          <w:tcPr>
            <w:tcW w:w="754" w:type="dxa"/>
            <w:tcBorders>
              <w:top w:val="nil"/>
              <w:left w:val="nil"/>
              <w:bottom w:val="single" w:sz="4" w:space="0" w:color="808080"/>
              <w:right w:val="single" w:sz="4" w:space="0" w:color="808080"/>
            </w:tcBorders>
            <w:noWrap/>
            <w:vAlign w:val="center"/>
            <w:hideMark/>
          </w:tcPr>
          <w:p w14:paraId="40E81207"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6</w:t>
            </w:r>
          </w:p>
        </w:tc>
      </w:tr>
      <w:tr w:rsidR="00D030DB" w:rsidRPr="00D030DB" w14:paraId="564FF7BB"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38CC3146"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RELACIJA 6:</w:t>
            </w:r>
          </w:p>
        </w:tc>
        <w:tc>
          <w:tcPr>
            <w:tcW w:w="5352" w:type="dxa"/>
            <w:tcBorders>
              <w:top w:val="nil"/>
              <w:left w:val="nil"/>
              <w:bottom w:val="single" w:sz="4" w:space="0" w:color="808080"/>
              <w:right w:val="single" w:sz="4" w:space="0" w:color="808080"/>
            </w:tcBorders>
            <w:vAlign w:val="center"/>
            <w:hideMark/>
          </w:tcPr>
          <w:p w14:paraId="0C8B23D3"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 Polzela – Pot na Vimperk – Podvin – Neža Maurer </w:t>
            </w:r>
          </w:p>
        </w:tc>
        <w:tc>
          <w:tcPr>
            <w:tcW w:w="885" w:type="dxa"/>
            <w:tcBorders>
              <w:top w:val="nil"/>
              <w:left w:val="nil"/>
              <w:bottom w:val="single" w:sz="4" w:space="0" w:color="808080"/>
              <w:right w:val="single" w:sz="4" w:space="0" w:color="808080"/>
            </w:tcBorders>
            <w:noWrap/>
            <w:vAlign w:val="center"/>
            <w:hideMark/>
          </w:tcPr>
          <w:p w14:paraId="50E9FD83"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w:t>
            </w:r>
          </w:p>
        </w:tc>
        <w:tc>
          <w:tcPr>
            <w:tcW w:w="754" w:type="dxa"/>
            <w:tcBorders>
              <w:top w:val="nil"/>
              <w:left w:val="nil"/>
              <w:bottom w:val="single" w:sz="4" w:space="0" w:color="808080"/>
              <w:right w:val="single" w:sz="4" w:space="0" w:color="808080"/>
            </w:tcBorders>
            <w:noWrap/>
            <w:vAlign w:val="center"/>
            <w:hideMark/>
          </w:tcPr>
          <w:p w14:paraId="3BAF7CB5"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10</w:t>
            </w:r>
          </w:p>
        </w:tc>
      </w:tr>
      <w:tr w:rsidR="00D030DB" w:rsidRPr="00D030DB" w14:paraId="1CF66909"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54DFA1D1"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7: </w:t>
            </w:r>
          </w:p>
        </w:tc>
        <w:tc>
          <w:tcPr>
            <w:tcW w:w="5352" w:type="dxa"/>
            <w:tcBorders>
              <w:top w:val="nil"/>
              <w:left w:val="nil"/>
              <w:bottom w:val="single" w:sz="4" w:space="0" w:color="808080"/>
              <w:right w:val="single" w:sz="4" w:space="0" w:color="808080"/>
            </w:tcBorders>
            <w:vAlign w:val="center"/>
            <w:hideMark/>
          </w:tcPr>
          <w:p w14:paraId="224FA372"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Polzela – Železniška postaja - Polzela</w:t>
            </w:r>
          </w:p>
        </w:tc>
        <w:tc>
          <w:tcPr>
            <w:tcW w:w="885" w:type="dxa"/>
            <w:tcBorders>
              <w:top w:val="nil"/>
              <w:left w:val="nil"/>
              <w:bottom w:val="single" w:sz="4" w:space="0" w:color="808080"/>
              <w:right w:val="single" w:sz="4" w:space="0" w:color="808080"/>
            </w:tcBorders>
            <w:noWrap/>
            <w:vAlign w:val="center"/>
            <w:hideMark/>
          </w:tcPr>
          <w:p w14:paraId="643E220E"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17</w:t>
            </w:r>
          </w:p>
        </w:tc>
        <w:tc>
          <w:tcPr>
            <w:tcW w:w="754" w:type="dxa"/>
            <w:tcBorders>
              <w:top w:val="nil"/>
              <w:left w:val="nil"/>
              <w:bottom w:val="single" w:sz="4" w:space="0" w:color="808080"/>
              <w:right w:val="single" w:sz="4" w:space="0" w:color="808080"/>
            </w:tcBorders>
            <w:noWrap/>
            <w:vAlign w:val="center"/>
            <w:hideMark/>
          </w:tcPr>
          <w:p w14:paraId="3EAD6487"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D030DB" w:rsidRPr="00D030DB" w14:paraId="5EE98C1E"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34283784"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8: </w:t>
            </w:r>
          </w:p>
        </w:tc>
        <w:tc>
          <w:tcPr>
            <w:tcW w:w="5352" w:type="dxa"/>
            <w:tcBorders>
              <w:top w:val="nil"/>
              <w:left w:val="nil"/>
              <w:bottom w:val="single" w:sz="4" w:space="0" w:color="808080"/>
              <w:right w:val="single" w:sz="4" w:space="0" w:color="808080"/>
            </w:tcBorders>
            <w:vAlign w:val="center"/>
            <w:hideMark/>
          </w:tcPr>
          <w:p w14:paraId="05E6941B"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Polzela – Založe – Kmetija Korber (Lovski dom) - Polzela</w:t>
            </w:r>
          </w:p>
        </w:tc>
        <w:tc>
          <w:tcPr>
            <w:tcW w:w="885" w:type="dxa"/>
            <w:tcBorders>
              <w:top w:val="nil"/>
              <w:left w:val="nil"/>
              <w:bottom w:val="single" w:sz="4" w:space="0" w:color="808080"/>
              <w:right w:val="single" w:sz="4" w:space="0" w:color="808080"/>
            </w:tcBorders>
            <w:noWrap/>
            <w:vAlign w:val="center"/>
            <w:hideMark/>
          </w:tcPr>
          <w:p w14:paraId="79CC786B"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13</w:t>
            </w:r>
          </w:p>
        </w:tc>
        <w:tc>
          <w:tcPr>
            <w:tcW w:w="754" w:type="dxa"/>
            <w:tcBorders>
              <w:top w:val="nil"/>
              <w:left w:val="nil"/>
              <w:bottom w:val="single" w:sz="4" w:space="0" w:color="808080"/>
              <w:right w:val="single" w:sz="4" w:space="0" w:color="808080"/>
            </w:tcBorders>
            <w:noWrap/>
            <w:vAlign w:val="center"/>
            <w:hideMark/>
          </w:tcPr>
          <w:p w14:paraId="34348BF2"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D030DB" w:rsidRPr="00D030DB" w14:paraId="0E458A32"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40B1467F"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RELACIJA 9: </w:t>
            </w:r>
          </w:p>
        </w:tc>
        <w:tc>
          <w:tcPr>
            <w:tcW w:w="5352" w:type="dxa"/>
            <w:tcBorders>
              <w:top w:val="nil"/>
              <w:left w:val="nil"/>
              <w:bottom w:val="single" w:sz="4" w:space="0" w:color="808080"/>
              <w:right w:val="single" w:sz="4" w:space="0" w:color="808080"/>
            </w:tcBorders>
            <w:vAlign w:val="center"/>
            <w:hideMark/>
          </w:tcPr>
          <w:p w14:paraId="6BEA49AE"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Hotunje – Zadružni dom – POŠ Andraž</w:t>
            </w:r>
          </w:p>
        </w:tc>
        <w:tc>
          <w:tcPr>
            <w:tcW w:w="885" w:type="dxa"/>
            <w:tcBorders>
              <w:top w:val="nil"/>
              <w:left w:val="nil"/>
              <w:bottom w:val="single" w:sz="4" w:space="0" w:color="808080"/>
              <w:right w:val="single" w:sz="4" w:space="0" w:color="808080"/>
            </w:tcBorders>
            <w:noWrap/>
            <w:vAlign w:val="center"/>
            <w:hideMark/>
          </w:tcPr>
          <w:p w14:paraId="1619865C"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6</w:t>
            </w:r>
          </w:p>
        </w:tc>
        <w:tc>
          <w:tcPr>
            <w:tcW w:w="754" w:type="dxa"/>
            <w:tcBorders>
              <w:top w:val="nil"/>
              <w:left w:val="nil"/>
              <w:bottom w:val="single" w:sz="4" w:space="0" w:color="808080"/>
              <w:right w:val="single" w:sz="4" w:space="0" w:color="808080"/>
            </w:tcBorders>
            <w:noWrap/>
            <w:vAlign w:val="center"/>
            <w:hideMark/>
          </w:tcPr>
          <w:p w14:paraId="6C442B7F"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4</w:t>
            </w:r>
          </w:p>
        </w:tc>
      </w:tr>
      <w:tr w:rsidR="00D030DB" w:rsidRPr="00D030DB" w14:paraId="18BEA88E" w14:textId="77777777" w:rsidTr="005D3155">
        <w:trPr>
          <w:trHeight w:val="255"/>
        </w:trPr>
        <w:tc>
          <w:tcPr>
            <w:tcW w:w="1980" w:type="dxa"/>
            <w:tcBorders>
              <w:top w:val="nil"/>
              <w:left w:val="single" w:sz="4" w:space="0" w:color="808080"/>
              <w:bottom w:val="single" w:sz="4" w:space="0" w:color="808080"/>
              <w:right w:val="single" w:sz="4" w:space="0" w:color="808080"/>
            </w:tcBorders>
            <w:noWrap/>
            <w:vAlign w:val="center"/>
            <w:hideMark/>
          </w:tcPr>
          <w:p w14:paraId="1CD358BD"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RELACIJA 10:</w:t>
            </w:r>
          </w:p>
        </w:tc>
        <w:tc>
          <w:tcPr>
            <w:tcW w:w="5352" w:type="dxa"/>
            <w:tcBorders>
              <w:top w:val="nil"/>
              <w:left w:val="nil"/>
              <w:bottom w:val="single" w:sz="4" w:space="0" w:color="808080"/>
              <w:right w:val="single" w:sz="4" w:space="0" w:color="808080"/>
            </w:tcBorders>
            <w:vAlign w:val="center"/>
            <w:hideMark/>
          </w:tcPr>
          <w:p w14:paraId="73000374" w14:textId="77777777" w:rsidR="00D030DB" w:rsidRPr="00D030DB" w:rsidRDefault="00D030DB" w:rsidP="005D3155">
            <w:pPr>
              <w:rPr>
                <w:rFonts w:asciiTheme="minorHAnsi" w:hAnsiTheme="minorHAnsi" w:cstheme="minorHAnsi"/>
                <w:sz w:val="22"/>
                <w:szCs w:val="22"/>
                <w:lang w:val="sl-SI"/>
              </w:rPr>
            </w:pPr>
            <w:r w:rsidRPr="00D030DB">
              <w:rPr>
                <w:rFonts w:asciiTheme="minorHAnsi" w:hAnsiTheme="minorHAnsi" w:cstheme="minorHAnsi"/>
                <w:sz w:val="22"/>
                <w:szCs w:val="22"/>
                <w:lang w:val="sl-SI"/>
              </w:rPr>
              <w:t>Jajče – POŠ Andraž – Jajče</w:t>
            </w:r>
          </w:p>
        </w:tc>
        <w:tc>
          <w:tcPr>
            <w:tcW w:w="885" w:type="dxa"/>
            <w:tcBorders>
              <w:top w:val="nil"/>
              <w:left w:val="nil"/>
              <w:bottom w:val="single" w:sz="4" w:space="0" w:color="808080"/>
              <w:right w:val="single" w:sz="4" w:space="0" w:color="808080"/>
            </w:tcBorders>
            <w:noWrap/>
            <w:vAlign w:val="center"/>
            <w:hideMark/>
          </w:tcPr>
          <w:p w14:paraId="62916D34" w14:textId="77777777" w:rsidR="00D030DB" w:rsidRPr="000816D8" w:rsidRDefault="00D030DB" w:rsidP="005D3155">
            <w:pPr>
              <w:jc w:val="center"/>
              <w:rPr>
                <w:rFonts w:asciiTheme="minorHAnsi" w:hAnsiTheme="minorHAnsi" w:cstheme="minorHAnsi"/>
                <w:sz w:val="22"/>
                <w:szCs w:val="22"/>
                <w:lang w:val="sl-SI"/>
              </w:rPr>
            </w:pPr>
            <w:r w:rsidRPr="000816D8">
              <w:rPr>
                <w:rFonts w:asciiTheme="minorHAnsi" w:hAnsiTheme="minorHAnsi" w:cstheme="minorHAnsi"/>
                <w:sz w:val="22"/>
                <w:szCs w:val="22"/>
                <w:lang w:val="sl-SI"/>
              </w:rPr>
              <w:t>2</w:t>
            </w:r>
          </w:p>
        </w:tc>
        <w:tc>
          <w:tcPr>
            <w:tcW w:w="754" w:type="dxa"/>
            <w:tcBorders>
              <w:top w:val="nil"/>
              <w:left w:val="nil"/>
              <w:bottom w:val="single" w:sz="4" w:space="0" w:color="808080"/>
              <w:right w:val="single" w:sz="4" w:space="0" w:color="808080"/>
            </w:tcBorders>
            <w:noWrap/>
            <w:vAlign w:val="center"/>
            <w:hideMark/>
          </w:tcPr>
          <w:p w14:paraId="00174BAC" w14:textId="77777777" w:rsidR="00D030DB" w:rsidRPr="00D030DB" w:rsidRDefault="00D030DB" w:rsidP="005D3155">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7</w:t>
            </w:r>
          </w:p>
        </w:tc>
      </w:tr>
    </w:tbl>
    <w:p w14:paraId="6555035C" w14:textId="77777777" w:rsidR="00D030DB" w:rsidRPr="00D030DB" w:rsidRDefault="00D030DB" w:rsidP="00D030DB">
      <w:pPr>
        <w:jc w:val="center"/>
        <w:rPr>
          <w:rFonts w:asciiTheme="minorHAnsi" w:hAnsiTheme="minorHAnsi" w:cstheme="minorHAnsi"/>
          <w:b/>
          <w:color w:val="000000"/>
          <w:sz w:val="22"/>
          <w:szCs w:val="22"/>
          <w:lang w:val="sl-SI"/>
        </w:rPr>
      </w:pPr>
    </w:p>
    <w:p w14:paraId="096EDBA0"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5.    člen</w:t>
      </w:r>
    </w:p>
    <w:p w14:paraId="7CEC4C68" w14:textId="77777777" w:rsidR="00D030DB" w:rsidRPr="00D030DB" w:rsidRDefault="00D030DB" w:rsidP="00D030DB">
      <w:pPr>
        <w:rPr>
          <w:rFonts w:asciiTheme="minorHAnsi" w:hAnsiTheme="minorHAnsi" w:cstheme="minorHAnsi"/>
          <w:color w:val="000000"/>
          <w:sz w:val="22"/>
          <w:szCs w:val="22"/>
          <w:lang w:val="sl-SI"/>
        </w:rPr>
      </w:pPr>
    </w:p>
    <w:p w14:paraId="103C3655" w14:textId="77777777" w:rsidR="00D030DB" w:rsidRPr="00D030DB" w:rsidRDefault="00D030DB" w:rsidP="00D030DB">
      <w:pPr>
        <w:pStyle w:val="BodyText3"/>
        <w:spacing w:after="0"/>
        <w:jc w:val="both"/>
        <w:rPr>
          <w:rFonts w:asciiTheme="minorHAnsi" w:hAnsiTheme="minorHAnsi" w:cstheme="minorHAnsi"/>
          <w:sz w:val="22"/>
          <w:szCs w:val="22"/>
        </w:rPr>
      </w:pPr>
      <w:r w:rsidRPr="00D030DB">
        <w:rPr>
          <w:rFonts w:asciiTheme="minorHAnsi" w:hAnsiTheme="minorHAnsi" w:cstheme="minorHAnsi"/>
          <w:color w:val="000000"/>
          <w:sz w:val="22"/>
          <w:szCs w:val="22"/>
        </w:rPr>
        <w:t xml:space="preserve">Izvajalec se obvezuje, da bo ves čas opravljal </w:t>
      </w:r>
      <w:r w:rsidRPr="00D030DB">
        <w:rPr>
          <w:rFonts w:asciiTheme="minorHAnsi" w:hAnsiTheme="minorHAnsi" w:cstheme="minorHAnsi"/>
          <w:sz w:val="22"/>
          <w:szCs w:val="22"/>
        </w:rPr>
        <w:t xml:space="preserve">prevoze varno in pravočasno. Izvajalec je odgovoren za </w:t>
      </w:r>
      <w:r w:rsidRPr="00D030DB">
        <w:rPr>
          <w:rFonts w:asciiTheme="minorHAnsi" w:hAnsiTheme="minorHAnsi" w:cstheme="minorHAnsi"/>
          <w:sz w:val="22"/>
          <w:szCs w:val="22"/>
        </w:rPr>
        <w:lastRenderedPageBreak/>
        <w:t xml:space="preserve">varnost potnikov od začetka do konca prevoza in mora povrniti škodo, nastalo zaradi okvare zdravja, poškodbe ali smrti, razen če je škoda nastala iz vzroka, ki izključuje odškodninsko odgovornost prevoznika, v skladu s splošnimi pravili odškodninskega prava. </w:t>
      </w:r>
    </w:p>
    <w:p w14:paraId="70FD1ACA" w14:textId="77777777" w:rsidR="00D030DB" w:rsidRPr="00D030DB" w:rsidRDefault="00D030DB" w:rsidP="00D030DB">
      <w:pPr>
        <w:pStyle w:val="BodyText3"/>
        <w:spacing w:after="0"/>
        <w:jc w:val="both"/>
        <w:rPr>
          <w:rFonts w:asciiTheme="minorHAnsi" w:hAnsiTheme="minorHAnsi" w:cstheme="minorHAnsi"/>
          <w:sz w:val="22"/>
          <w:szCs w:val="22"/>
        </w:rPr>
      </w:pPr>
    </w:p>
    <w:p w14:paraId="38F9B543" w14:textId="77777777" w:rsidR="00D030DB" w:rsidRPr="00D030DB" w:rsidRDefault="00D030DB" w:rsidP="00D030DB">
      <w:pPr>
        <w:pStyle w:val="BodyText3"/>
        <w:spacing w:after="0"/>
        <w:jc w:val="both"/>
        <w:rPr>
          <w:rFonts w:asciiTheme="minorHAnsi" w:hAnsiTheme="minorHAnsi" w:cstheme="minorHAnsi"/>
          <w:sz w:val="22"/>
          <w:szCs w:val="22"/>
        </w:rPr>
      </w:pPr>
      <w:r w:rsidRPr="00D030DB">
        <w:rPr>
          <w:rFonts w:asciiTheme="minorHAnsi" w:hAnsiTheme="minorHAnsi" w:cstheme="minorHAnsi"/>
          <w:sz w:val="22"/>
          <w:szCs w:val="22"/>
        </w:rPr>
        <w:t>Izvajalec se obvezuje, da bo ves čas trajanja te pogodbe prevoze izvajal v skladu z vsemi veljavnimi predpisi, ki urejajo področje cestnega prometa in prevoza potnikov v javnem prometu ter prevoza skupin otrok v cestnem prometu v skladu z 80. členom Zakona o prevozih v cestnem prometu (</w:t>
      </w:r>
      <w:r w:rsidRPr="00D030DB">
        <w:rPr>
          <w:rFonts w:asciiTheme="minorHAnsi" w:hAnsiTheme="minorHAnsi" w:cstheme="minorHAnsi"/>
          <w:color w:val="000000" w:themeColor="text1"/>
          <w:sz w:val="22"/>
          <w:szCs w:val="22"/>
        </w:rPr>
        <w:t>Uradni list RS, št. </w:t>
      </w:r>
      <w:hyperlink r:id="rId22" w:tgtFrame="_blank" w:tooltip="Zakon o prevozih v cestnem prometu (uradno prečiščeno besedilo) (ZPCP-2-UPB7)" w:history="1">
        <w:r w:rsidRPr="00D030DB">
          <w:rPr>
            <w:rStyle w:val="Hyperlink"/>
            <w:rFonts w:asciiTheme="minorHAnsi" w:hAnsiTheme="minorHAnsi" w:cstheme="minorHAnsi"/>
            <w:color w:val="000000" w:themeColor="text1"/>
            <w:sz w:val="22"/>
            <w:szCs w:val="22"/>
            <w:u w:val="none"/>
          </w:rPr>
          <w:t>6/16</w:t>
        </w:r>
      </w:hyperlink>
      <w:r w:rsidRPr="00D030DB">
        <w:rPr>
          <w:rFonts w:asciiTheme="minorHAnsi" w:hAnsiTheme="minorHAnsi" w:cstheme="minorHAnsi"/>
          <w:color w:val="000000" w:themeColor="text1"/>
          <w:sz w:val="22"/>
          <w:szCs w:val="22"/>
        </w:rPr>
        <w:t> – uradno prečiščeno besedilo, </w:t>
      </w:r>
      <w:hyperlink r:id="rId23" w:tgtFrame="_blank" w:tooltip="Zakon o spremembah in dopolnitvah Zakona o prevozih v cestnem prometu (ZPCP-2G)" w:history="1">
        <w:r w:rsidRPr="00D030DB">
          <w:rPr>
            <w:rStyle w:val="Hyperlink"/>
            <w:rFonts w:asciiTheme="minorHAnsi" w:hAnsiTheme="minorHAnsi" w:cstheme="minorHAnsi"/>
            <w:color w:val="000000" w:themeColor="text1"/>
            <w:sz w:val="22"/>
            <w:szCs w:val="22"/>
            <w:u w:val="none"/>
          </w:rPr>
          <w:t>67/19</w:t>
        </w:r>
      </w:hyperlink>
      <w:r w:rsidRPr="00D030DB">
        <w:rPr>
          <w:rFonts w:asciiTheme="minorHAnsi" w:hAnsiTheme="minorHAnsi" w:cstheme="minorHAnsi"/>
          <w:color w:val="000000" w:themeColor="text1"/>
          <w:sz w:val="22"/>
          <w:szCs w:val="22"/>
        </w:rPr>
        <w:t>, </w:t>
      </w:r>
      <w:hyperlink r:id="rId24" w:tgtFrame="_blank" w:tooltip="Zakon o spremembah in dopolnitvah Zakona o prevozih v cestnem prometu (ZPCP-2H)" w:history="1">
        <w:r w:rsidRPr="00D030DB">
          <w:rPr>
            <w:rStyle w:val="Hyperlink"/>
            <w:rFonts w:asciiTheme="minorHAnsi" w:hAnsiTheme="minorHAnsi" w:cstheme="minorHAnsi"/>
            <w:color w:val="000000" w:themeColor="text1"/>
            <w:sz w:val="22"/>
            <w:szCs w:val="22"/>
            <w:u w:val="none"/>
          </w:rPr>
          <w:t>94/21</w:t>
        </w:r>
      </w:hyperlink>
      <w:r w:rsidRPr="00D030DB">
        <w:rPr>
          <w:rFonts w:asciiTheme="minorHAnsi" w:hAnsiTheme="minorHAnsi" w:cstheme="minorHAnsi"/>
          <w:color w:val="000000" w:themeColor="text1"/>
          <w:sz w:val="22"/>
          <w:szCs w:val="22"/>
        </w:rPr>
        <w:t>, </w:t>
      </w:r>
      <w:hyperlink r:id="rId25" w:tgtFrame="_blank" w:tooltip="Zakon o upravljanju javnega potniškega prometa (ZUJPP)" w:history="1">
        <w:r w:rsidRPr="00D030DB">
          <w:rPr>
            <w:rStyle w:val="Hyperlink"/>
            <w:rFonts w:asciiTheme="minorHAnsi" w:hAnsiTheme="minorHAnsi" w:cstheme="minorHAnsi"/>
            <w:color w:val="000000" w:themeColor="text1"/>
            <w:sz w:val="22"/>
            <w:szCs w:val="22"/>
            <w:u w:val="none"/>
          </w:rPr>
          <w:t>54/22</w:t>
        </w:r>
      </w:hyperlink>
      <w:r w:rsidRPr="00D030DB">
        <w:rPr>
          <w:rFonts w:asciiTheme="minorHAnsi" w:hAnsiTheme="minorHAnsi" w:cstheme="minorHAnsi"/>
          <w:color w:val="000000" w:themeColor="text1"/>
          <w:sz w:val="22"/>
          <w:szCs w:val="22"/>
        </w:rPr>
        <w:t> – ZUJPP, </w:t>
      </w:r>
      <w:hyperlink r:id="rId26" w:tgtFrame="_blank" w:tooltip="Zakon za zmanjšanje neenakosti in škodljivih posegov politike ter zagotavljanje spoštovanja pravne države (ZZNŠPP)" w:history="1">
        <w:r w:rsidRPr="00D030DB">
          <w:rPr>
            <w:rStyle w:val="Hyperlink"/>
            <w:rFonts w:asciiTheme="minorHAnsi" w:hAnsiTheme="minorHAnsi" w:cstheme="minorHAnsi"/>
            <w:color w:val="000000" w:themeColor="text1"/>
            <w:sz w:val="22"/>
            <w:szCs w:val="22"/>
            <w:u w:val="none"/>
          </w:rPr>
          <w:t>105/22</w:t>
        </w:r>
      </w:hyperlink>
      <w:r w:rsidRPr="00D030DB">
        <w:rPr>
          <w:rFonts w:asciiTheme="minorHAnsi" w:hAnsiTheme="minorHAnsi" w:cstheme="minorHAnsi"/>
          <w:color w:val="000000" w:themeColor="text1"/>
          <w:sz w:val="22"/>
          <w:szCs w:val="22"/>
        </w:rPr>
        <w:t> – ZZNŠPP, </w:t>
      </w:r>
      <w:hyperlink r:id="rId27" w:tgtFrame="_blank" w:tooltip="Zakon o spremembah in dopolnitvah Zakona o državni upravi (ZDU-1O)" w:history="1">
        <w:r w:rsidRPr="00D030DB">
          <w:rPr>
            <w:rStyle w:val="Hyperlink"/>
            <w:rFonts w:asciiTheme="minorHAnsi" w:hAnsiTheme="minorHAnsi" w:cstheme="minorHAnsi"/>
            <w:color w:val="000000" w:themeColor="text1"/>
            <w:sz w:val="22"/>
            <w:szCs w:val="22"/>
            <w:u w:val="none"/>
          </w:rPr>
          <w:t>18/23</w:t>
        </w:r>
      </w:hyperlink>
      <w:r w:rsidRPr="00D030DB">
        <w:rPr>
          <w:rFonts w:asciiTheme="minorHAnsi" w:hAnsiTheme="minorHAnsi" w:cstheme="minorHAnsi"/>
          <w:color w:val="000000" w:themeColor="text1"/>
          <w:sz w:val="22"/>
          <w:szCs w:val="22"/>
        </w:rPr>
        <w:t> – ZDU-1O, </w:t>
      </w:r>
      <w:hyperlink r:id="rId28" w:tgtFrame="_blank" w:tooltip="Zakon o spremembah in dopolnitvah Zakona o prevozih v cestnem prometu (ZPCP-2I)" w:history="1">
        <w:r w:rsidRPr="00D030DB">
          <w:rPr>
            <w:rStyle w:val="Hyperlink"/>
            <w:rFonts w:asciiTheme="minorHAnsi" w:hAnsiTheme="minorHAnsi" w:cstheme="minorHAnsi"/>
            <w:color w:val="000000" w:themeColor="text1"/>
            <w:sz w:val="22"/>
            <w:szCs w:val="22"/>
            <w:u w:val="none"/>
          </w:rPr>
          <w:t>23/24</w:t>
        </w:r>
      </w:hyperlink>
      <w:r w:rsidRPr="00D030DB">
        <w:rPr>
          <w:rFonts w:asciiTheme="minorHAnsi" w:hAnsiTheme="minorHAnsi" w:cstheme="minorHAnsi"/>
          <w:sz w:val="22"/>
          <w:szCs w:val="22"/>
        </w:rPr>
        <w:t xml:space="preserve"> in 21/25).</w:t>
      </w:r>
    </w:p>
    <w:p w14:paraId="5EABAB2C" w14:textId="77777777" w:rsidR="00D030DB" w:rsidRPr="00D030DB" w:rsidRDefault="00D030DB" w:rsidP="00D030DB">
      <w:pPr>
        <w:pStyle w:val="BodyText3"/>
        <w:spacing w:after="0"/>
        <w:jc w:val="both"/>
        <w:rPr>
          <w:rFonts w:asciiTheme="minorHAnsi" w:hAnsiTheme="minorHAnsi" w:cstheme="minorHAnsi"/>
          <w:sz w:val="22"/>
          <w:szCs w:val="22"/>
        </w:rPr>
      </w:pPr>
    </w:p>
    <w:p w14:paraId="7AD29D09"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sz w:val="22"/>
          <w:szCs w:val="22"/>
          <w:lang w:val="sl-SI"/>
        </w:rPr>
        <w:t>Izvajalec je odškodninsko odgovoren za vso nastalo škodo, ki bi naročniku ali tretji osebi utegnila nastati zaradi neupoštevanja določil te pogodbe in jo je dolžan povrniti v skladu z določili Zakona o prevoznih pogodbah v cestnem prometu in Obligacijskega zakonika.</w:t>
      </w:r>
    </w:p>
    <w:p w14:paraId="7CDF4B3E" w14:textId="77777777" w:rsidR="00D030DB" w:rsidRPr="00D030DB" w:rsidRDefault="00D030DB" w:rsidP="00D030DB">
      <w:pPr>
        <w:jc w:val="both"/>
        <w:rPr>
          <w:rFonts w:asciiTheme="minorHAnsi" w:hAnsiTheme="minorHAnsi" w:cstheme="minorHAnsi"/>
          <w:color w:val="000000"/>
          <w:sz w:val="22"/>
          <w:szCs w:val="22"/>
          <w:lang w:val="sl-SI"/>
        </w:rPr>
      </w:pPr>
    </w:p>
    <w:p w14:paraId="1D5675CC"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Izvajalec bo zagotovil prevoz šolskih otrok v skladu z urnikom ter potrebami osnovne šole oziroma bosta naročnik in izvajalec (prevoznik) določila natančen vozni red prevoza šolskih otrok po podpisu te pogodbe in nadalje pred začetkom naslednjega šolskega leta.</w:t>
      </w:r>
    </w:p>
    <w:p w14:paraId="18F1D8B8" w14:textId="77777777" w:rsidR="00D030DB" w:rsidRPr="00D030DB" w:rsidRDefault="00D030DB" w:rsidP="00D030DB">
      <w:pPr>
        <w:jc w:val="both"/>
        <w:rPr>
          <w:rFonts w:asciiTheme="minorHAnsi" w:hAnsiTheme="minorHAnsi" w:cstheme="minorHAnsi"/>
          <w:sz w:val="22"/>
          <w:szCs w:val="22"/>
          <w:lang w:val="sl-SI"/>
        </w:rPr>
      </w:pPr>
    </w:p>
    <w:p w14:paraId="1113DADF" w14:textId="77777777" w:rsidR="00D030DB" w:rsidRPr="00D030DB" w:rsidRDefault="00D030DB" w:rsidP="00D030DB">
      <w:pPr>
        <w:jc w:val="both"/>
        <w:rPr>
          <w:rFonts w:asciiTheme="minorHAnsi" w:hAnsiTheme="minorHAnsi" w:cstheme="minorHAnsi"/>
          <w:sz w:val="22"/>
          <w:szCs w:val="22"/>
          <w:lang w:val="sl-SI"/>
        </w:rPr>
      </w:pPr>
    </w:p>
    <w:p w14:paraId="41C05030" w14:textId="77777777" w:rsidR="00D030DB" w:rsidRPr="00D030DB" w:rsidRDefault="00D030DB" w:rsidP="00D030DB">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POGODBENA VREDNOST</w:t>
      </w:r>
    </w:p>
    <w:p w14:paraId="09D11D9A" w14:textId="77777777" w:rsidR="00D030DB" w:rsidRPr="00D030DB" w:rsidRDefault="00D030DB" w:rsidP="00D030DB">
      <w:pPr>
        <w:jc w:val="center"/>
        <w:rPr>
          <w:rFonts w:asciiTheme="minorHAnsi" w:hAnsiTheme="minorHAnsi" w:cstheme="minorHAnsi"/>
          <w:sz w:val="22"/>
          <w:szCs w:val="22"/>
          <w:lang w:val="sl-SI"/>
        </w:rPr>
      </w:pPr>
    </w:p>
    <w:p w14:paraId="36696075"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6.   člen</w:t>
      </w:r>
    </w:p>
    <w:p w14:paraId="03A6353C" w14:textId="77777777" w:rsidR="00D030DB" w:rsidRPr="00D030DB" w:rsidRDefault="00D030DB" w:rsidP="00D030DB">
      <w:pPr>
        <w:jc w:val="both"/>
        <w:rPr>
          <w:rFonts w:asciiTheme="minorHAnsi" w:hAnsiTheme="minorHAnsi" w:cstheme="minorHAnsi"/>
          <w:sz w:val="22"/>
          <w:szCs w:val="22"/>
          <w:highlight w:val="yellow"/>
          <w:lang w:val="sl-SI"/>
        </w:rPr>
      </w:pPr>
    </w:p>
    <w:p w14:paraId="1A54F246"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Okvirni  znesek pogodbe za obdobje šolskih let 2026/2027 in 2027/2028 znaša ……….. EUR brez DDV in ………….. EUR z DDV.</w:t>
      </w:r>
    </w:p>
    <w:p w14:paraId="47DF391A" w14:textId="77777777" w:rsidR="00D030DB" w:rsidRPr="00D030DB" w:rsidRDefault="00D030DB" w:rsidP="00D030DB">
      <w:pPr>
        <w:jc w:val="both"/>
        <w:rPr>
          <w:rFonts w:asciiTheme="minorHAnsi" w:hAnsiTheme="minorHAnsi" w:cstheme="minorHAnsi"/>
          <w:sz w:val="22"/>
          <w:szCs w:val="22"/>
          <w:lang w:val="sl-SI"/>
        </w:rPr>
      </w:pPr>
    </w:p>
    <w:p w14:paraId="599E73D5" w14:textId="77777777" w:rsidR="00D030DB" w:rsidRPr="00D030DB" w:rsidRDefault="00D030DB" w:rsidP="00D030DB">
      <w:pPr>
        <w:jc w:val="both"/>
        <w:rPr>
          <w:rFonts w:asciiTheme="minorHAnsi" w:hAnsiTheme="minorHAnsi" w:cstheme="minorHAnsi"/>
          <w:color w:val="000000" w:themeColor="text1"/>
          <w:sz w:val="22"/>
          <w:szCs w:val="22"/>
          <w:lang w:val="sl-SI"/>
        </w:rPr>
      </w:pPr>
      <w:r w:rsidRPr="00D030DB">
        <w:rPr>
          <w:rFonts w:asciiTheme="minorHAnsi" w:hAnsiTheme="minorHAnsi" w:cstheme="minorHAnsi"/>
          <w:sz w:val="22"/>
          <w:szCs w:val="22"/>
          <w:lang w:val="sl-SI"/>
        </w:rPr>
        <w:t xml:space="preserve">Cene na enoto za storitve iz 4. člena te pogodbe so določene na podlagi ponudbe izvajalca. Davek na dodano vrednost se plača v skladu z Zakonom o davku na dodano vrednost </w:t>
      </w:r>
      <w:r w:rsidRPr="00D030DB">
        <w:rPr>
          <w:rFonts w:asciiTheme="minorHAnsi" w:hAnsiTheme="minorHAnsi" w:cstheme="minorHAnsi"/>
          <w:color w:val="000000" w:themeColor="text1"/>
          <w:sz w:val="22"/>
          <w:szCs w:val="22"/>
          <w:lang w:val="sl-SI"/>
        </w:rPr>
        <w:t>(Uradni list RS, št. </w:t>
      </w:r>
      <w:hyperlink r:id="rId29" w:tgtFrame="_blank" w:tooltip="Zakon o davku na dodano vrednost (uradno prečiščeno besedilo) (ZDDV-1-UPB3)" w:history="1">
        <w:r w:rsidRPr="00D030DB">
          <w:rPr>
            <w:rStyle w:val="Hyperlink"/>
            <w:rFonts w:asciiTheme="minorHAnsi" w:hAnsiTheme="minorHAnsi" w:cstheme="minorHAnsi"/>
            <w:color w:val="000000" w:themeColor="text1"/>
            <w:sz w:val="22"/>
            <w:szCs w:val="22"/>
            <w:u w:val="none"/>
            <w:lang w:val="sl-SI"/>
          </w:rPr>
          <w:t>13/11</w:t>
        </w:r>
      </w:hyperlink>
      <w:r w:rsidRPr="00D030DB">
        <w:rPr>
          <w:rFonts w:asciiTheme="minorHAnsi" w:hAnsiTheme="minorHAnsi" w:cstheme="minorHAnsi"/>
          <w:color w:val="000000" w:themeColor="text1"/>
          <w:sz w:val="22"/>
          <w:szCs w:val="22"/>
          <w:lang w:val="sl-SI"/>
        </w:rPr>
        <w:t> – uradno prečiščeno besedilo, </w:t>
      </w:r>
      <w:hyperlink r:id="rId30" w:tgtFrame="_blank" w:tooltip="Zakon o dopolnitvah Zakona o davku na dodano vrednost (ZDDV-1D)" w:history="1">
        <w:r w:rsidRPr="00D030DB">
          <w:rPr>
            <w:rStyle w:val="Hyperlink"/>
            <w:rFonts w:asciiTheme="minorHAnsi" w:hAnsiTheme="minorHAnsi" w:cstheme="minorHAnsi"/>
            <w:color w:val="000000" w:themeColor="text1"/>
            <w:sz w:val="22"/>
            <w:szCs w:val="22"/>
            <w:u w:val="none"/>
            <w:lang w:val="sl-SI"/>
          </w:rPr>
          <w:t>18/11</w:t>
        </w:r>
      </w:hyperlink>
      <w:r w:rsidRPr="00D030DB">
        <w:rPr>
          <w:rFonts w:asciiTheme="minorHAnsi" w:hAnsiTheme="minorHAnsi" w:cstheme="minorHAnsi"/>
          <w:color w:val="000000" w:themeColor="text1"/>
          <w:sz w:val="22"/>
          <w:szCs w:val="22"/>
          <w:lang w:val="sl-SI"/>
        </w:rPr>
        <w:t>, </w:t>
      </w:r>
      <w:hyperlink r:id="rId31" w:tgtFrame="_blank" w:tooltip="Zakon o spremembah in dopolnitvah Zakona o davku na dodano vrednost (ZDDV-1E)" w:history="1">
        <w:r w:rsidRPr="00D030DB">
          <w:rPr>
            <w:rStyle w:val="Hyperlink"/>
            <w:rFonts w:asciiTheme="minorHAnsi" w:hAnsiTheme="minorHAnsi" w:cstheme="minorHAnsi"/>
            <w:color w:val="000000" w:themeColor="text1"/>
            <w:sz w:val="22"/>
            <w:szCs w:val="22"/>
            <w:u w:val="none"/>
            <w:lang w:val="sl-SI"/>
          </w:rPr>
          <w:t>78/11</w:t>
        </w:r>
      </w:hyperlink>
      <w:r w:rsidRPr="00D030DB">
        <w:rPr>
          <w:rFonts w:asciiTheme="minorHAnsi" w:hAnsiTheme="minorHAnsi" w:cstheme="minorHAnsi"/>
          <w:color w:val="000000" w:themeColor="text1"/>
          <w:sz w:val="22"/>
          <w:szCs w:val="22"/>
          <w:lang w:val="sl-SI"/>
        </w:rPr>
        <w:t>, </w:t>
      </w:r>
      <w:hyperlink r:id="rId32" w:tgtFrame="_blank" w:tooltip="Zakon o spremembah Zakona o davku na dodano vrednost (ZDDV-1F)" w:history="1">
        <w:r w:rsidRPr="00D030DB">
          <w:rPr>
            <w:rStyle w:val="Hyperlink"/>
            <w:rFonts w:asciiTheme="minorHAnsi" w:hAnsiTheme="minorHAnsi" w:cstheme="minorHAnsi"/>
            <w:color w:val="000000" w:themeColor="text1"/>
            <w:sz w:val="22"/>
            <w:szCs w:val="22"/>
            <w:u w:val="none"/>
            <w:lang w:val="sl-SI"/>
          </w:rPr>
          <w:t>38/12</w:t>
        </w:r>
      </w:hyperlink>
      <w:r w:rsidRPr="00D030DB">
        <w:rPr>
          <w:rFonts w:asciiTheme="minorHAnsi" w:hAnsiTheme="minorHAnsi" w:cstheme="minorHAnsi"/>
          <w:color w:val="000000" w:themeColor="text1"/>
          <w:sz w:val="22"/>
          <w:szCs w:val="22"/>
          <w:lang w:val="sl-SI"/>
        </w:rPr>
        <w:t>, </w:t>
      </w:r>
      <w:hyperlink r:id="rId33" w:tgtFrame="_blank" w:tooltip="Zakon o spremembah in dopolnitvah Zakona o davku na dodano vrednost (ZDDV-1G)" w:history="1">
        <w:r w:rsidRPr="00D030DB">
          <w:rPr>
            <w:rStyle w:val="Hyperlink"/>
            <w:rFonts w:asciiTheme="minorHAnsi" w:hAnsiTheme="minorHAnsi" w:cstheme="minorHAnsi"/>
            <w:color w:val="000000" w:themeColor="text1"/>
            <w:sz w:val="22"/>
            <w:szCs w:val="22"/>
            <w:u w:val="none"/>
            <w:lang w:val="sl-SI"/>
          </w:rPr>
          <w:t>83/12</w:t>
        </w:r>
      </w:hyperlink>
      <w:r w:rsidRPr="00D030DB">
        <w:rPr>
          <w:rFonts w:asciiTheme="minorHAnsi" w:hAnsiTheme="minorHAnsi" w:cstheme="minorHAnsi"/>
          <w:color w:val="000000" w:themeColor="text1"/>
          <w:sz w:val="22"/>
          <w:szCs w:val="22"/>
          <w:lang w:val="sl-SI"/>
        </w:rPr>
        <w:t>, </w:t>
      </w:r>
      <w:hyperlink r:id="rId34" w:tgtFrame="_blank" w:tooltip="Zakon o spremembah in dopolnitvah Zakona o davku na dodano vrednost (ZDDV-1H)" w:history="1">
        <w:r w:rsidRPr="00D030DB">
          <w:rPr>
            <w:rStyle w:val="Hyperlink"/>
            <w:rFonts w:asciiTheme="minorHAnsi" w:hAnsiTheme="minorHAnsi" w:cstheme="minorHAnsi"/>
            <w:color w:val="000000" w:themeColor="text1"/>
            <w:sz w:val="22"/>
            <w:szCs w:val="22"/>
            <w:u w:val="none"/>
            <w:lang w:val="sl-SI"/>
          </w:rPr>
          <w:t>86/14</w:t>
        </w:r>
      </w:hyperlink>
      <w:r w:rsidRPr="00D030DB">
        <w:rPr>
          <w:rFonts w:asciiTheme="minorHAnsi" w:hAnsiTheme="minorHAnsi" w:cstheme="minorHAnsi"/>
          <w:color w:val="000000" w:themeColor="text1"/>
          <w:sz w:val="22"/>
          <w:szCs w:val="22"/>
          <w:lang w:val="sl-SI"/>
        </w:rPr>
        <w:t>, </w:t>
      </w:r>
      <w:hyperlink r:id="rId35" w:tgtFrame="_blank" w:tooltip="Zakon o spremembah in dopolnitvah Zakona o davku na dodano vrednost (ZDDV-1I)" w:history="1">
        <w:r w:rsidRPr="00D030DB">
          <w:rPr>
            <w:rStyle w:val="Hyperlink"/>
            <w:rFonts w:asciiTheme="minorHAnsi" w:hAnsiTheme="minorHAnsi" w:cstheme="minorHAnsi"/>
            <w:color w:val="000000" w:themeColor="text1"/>
            <w:sz w:val="22"/>
            <w:szCs w:val="22"/>
            <w:u w:val="none"/>
            <w:lang w:val="sl-SI"/>
          </w:rPr>
          <w:t>90/15</w:t>
        </w:r>
      </w:hyperlink>
      <w:r w:rsidRPr="00D030DB">
        <w:rPr>
          <w:rFonts w:asciiTheme="minorHAnsi" w:hAnsiTheme="minorHAnsi" w:cstheme="minorHAnsi"/>
          <w:color w:val="000000" w:themeColor="text1"/>
          <w:sz w:val="22"/>
          <w:szCs w:val="22"/>
          <w:lang w:val="sl-SI"/>
        </w:rPr>
        <w:t>, </w:t>
      </w:r>
      <w:hyperlink r:id="rId36" w:tgtFrame="_blank" w:tooltip="Zakon o spremembah in dopolnitvah Zakona o davku na dodano vrednost (ZDDV-1J)" w:history="1">
        <w:r w:rsidRPr="00D030DB">
          <w:rPr>
            <w:rStyle w:val="Hyperlink"/>
            <w:rFonts w:asciiTheme="minorHAnsi" w:hAnsiTheme="minorHAnsi" w:cstheme="minorHAnsi"/>
            <w:color w:val="000000" w:themeColor="text1"/>
            <w:sz w:val="22"/>
            <w:szCs w:val="22"/>
            <w:u w:val="none"/>
            <w:lang w:val="sl-SI"/>
          </w:rPr>
          <w:t>77/18</w:t>
        </w:r>
      </w:hyperlink>
      <w:r w:rsidRPr="00D030DB">
        <w:rPr>
          <w:rFonts w:asciiTheme="minorHAnsi" w:hAnsiTheme="minorHAnsi" w:cstheme="minorHAnsi"/>
          <w:color w:val="000000" w:themeColor="text1"/>
          <w:sz w:val="22"/>
          <w:szCs w:val="22"/>
          <w:lang w:val="sl-SI"/>
        </w:rPr>
        <w:t>, </w:t>
      </w:r>
      <w:hyperlink r:id="rId37" w:tgtFrame="_blank" w:tooltip="Zakon o spremembah in dopolnitvah Zakona o davku na dodano vrednost (ZDDV-1K)" w:history="1">
        <w:r w:rsidRPr="00D030DB">
          <w:rPr>
            <w:rStyle w:val="Hyperlink"/>
            <w:rFonts w:asciiTheme="minorHAnsi" w:hAnsiTheme="minorHAnsi" w:cstheme="minorHAnsi"/>
            <w:color w:val="000000" w:themeColor="text1"/>
            <w:sz w:val="22"/>
            <w:szCs w:val="22"/>
            <w:u w:val="none"/>
            <w:lang w:val="sl-SI"/>
          </w:rPr>
          <w:t>59/19</w:t>
        </w:r>
      </w:hyperlink>
      <w:r w:rsidRPr="00D030DB">
        <w:rPr>
          <w:rFonts w:asciiTheme="minorHAnsi" w:hAnsiTheme="minorHAnsi" w:cstheme="minorHAnsi"/>
          <w:color w:val="000000" w:themeColor="text1"/>
          <w:sz w:val="22"/>
          <w:szCs w:val="22"/>
          <w:lang w:val="sl-SI"/>
        </w:rPr>
        <w:t>, </w:t>
      </w:r>
      <w:hyperlink r:id="rId38" w:tgtFrame="_blank" w:tooltip="Zakon o spremembah in dopolnitvi Zakona o davku na dodano vrednost (ZDDV-1L)" w:history="1">
        <w:r w:rsidRPr="00D030DB">
          <w:rPr>
            <w:rStyle w:val="Hyperlink"/>
            <w:rFonts w:asciiTheme="minorHAnsi" w:hAnsiTheme="minorHAnsi" w:cstheme="minorHAnsi"/>
            <w:color w:val="000000" w:themeColor="text1"/>
            <w:sz w:val="22"/>
            <w:szCs w:val="22"/>
            <w:u w:val="none"/>
            <w:lang w:val="sl-SI"/>
          </w:rPr>
          <w:t>72/19</w:t>
        </w:r>
      </w:hyperlink>
      <w:r w:rsidRPr="00D030DB">
        <w:rPr>
          <w:rFonts w:asciiTheme="minorHAnsi" w:hAnsiTheme="minorHAnsi" w:cstheme="minorHAnsi"/>
          <w:color w:val="000000" w:themeColor="text1"/>
          <w:sz w:val="22"/>
          <w:szCs w:val="22"/>
          <w:lang w:val="sl-SI"/>
        </w:rPr>
        <w:t>, </w:t>
      </w:r>
      <w:hyperlink r:id="rId39" w:tgtFrame="_blank" w:tooltip="Zakon o dolgotrajni oskrbi (ZDOsk)" w:history="1">
        <w:r w:rsidRPr="00D030DB">
          <w:rPr>
            <w:rStyle w:val="Hyperlink"/>
            <w:rFonts w:asciiTheme="minorHAnsi" w:hAnsiTheme="minorHAnsi" w:cstheme="minorHAnsi"/>
            <w:color w:val="000000" w:themeColor="text1"/>
            <w:sz w:val="22"/>
            <w:szCs w:val="22"/>
            <w:u w:val="none"/>
            <w:lang w:val="sl-SI"/>
          </w:rPr>
          <w:t>196/21</w:t>
        </w:r>
      </w:hyperlink>
      <w:r w:rsidRPr="00D030DB">
        <w:rPr>
          <w:rFonts w:asciiTheme="minorHAnsi" w:hAnsiTheme="minorHAnsi" w:cstheme="minorHAnsi"/>
          <w:color w:val="000000" w:themeColor="text1"/>
          <w:sz w:val="22"/>
          <w:szCs w:val="22"/>
          <w:lang w:val="sl-SI"/>
        </w:rPr>
        <w:t> –ZDOsk, </w:t>
      </w:r>
      <w:hyperlink r:id="rId40" w:tgtFrame="_blank" w:tooltip="Zakon o spremembah in dopolnitvah Zakona o davku na dodano vrednost (ZDDV-1M)" w:history="1">
        <w:r w:rsidRPr="00D030DB">
          <w:rPr>
            <w:rStyle w:val="Hyperlink"/>
            <w:rFonts w:asciiTheme="minorHAnsi" w:hAnsiTheme="minorHAnsi" w:cstheme="minorHAnsi"/>
            <w:color w:val="000000" w:themeColor="text1"/>
            <w:sz w:val="22"/>
            <w:szCs w:val="22"/>
            <w:u w:val="none"/>
            <w:lang w:val="sl-SI"/>
          </w:rPr>
          <w:t>3/22</w:t>
        </w:r>
      </w:hyperlink>
      <w:r w:rsidRPr="00D030DB">
        <w:rPr>
          <w:rFonts w:asciiTheme="minorHAnsi" w:hAnsiTheme="minorHAnsi" w:cstheme="minorHAnsi"/>
          <w:color w:val="000000" w:themeColor="text1"/>
          <w:sz w:val="22"/>
          <w:szCs w:val="22"/>
          <w:lang w:val="sl-SI"/>
        </w:rPr>
        <w:t>, </w:t>
      </w:r>
      <w:hyperlink r:id="rId41" w:tgtFrame="_blank" w:tooltip="Zakon o ukrepih za omilitev posledic dviga cen energentov v gospodarstvu in kmetijstvu (ZUOPDCE)" w:history="1">
        <w:r w:rsidRPr="00D030DB">
          <w:rPr>
            <w:rStyle w:val="Hyperlink"/>
            <w:rFonts w:asciiTheme="minorHAnsi" w:hAnsiTheme="minorHAnsi" w:cstheme="minorHAnsi"/>
            <w:color w:val="000000" w:themeColor="text1"/>
            <w:sz w:val="22"/>
            <w:szCs w:val="22"/>
            <w:u w:val="none"/>
            <w:lang w:val="sl-SI"/>
          </w:rPr>
          <w:t>29/22</w:t>
        </w:r>
      </w:hyperlink>
      <w:r w:rsidRPr="00D030DB">
        <w:rPr>
          <w:rFonts w:asciiTheme="minorHAnsi" w:hAnsiTheme="minorHAnsi" w:cstheme="minorHAnsi"/>
          <w:color w:val="000000" w:themeColor="text1"/>
          <w:sz w:val="22"/>
          <w:szCs w:val="22"/>
          <w:lang w:val="sl-SI"/>
        </w:rPr>
        <w:t> – ZUOPDCE, </w:t>
      </w:r>
      <w:hyperlink r:id="rId42" w:tgtFrame="_blank" w:tooltip="Zakon o spremembah in dopolnitvah Zakona o davčnem potrjevanju računov (ZDavPR-B)" w:history="1">
        <w:r w:rsidRPr="00D030DB">
          <w:rPr>
            <w:rStyle w:val="Hyperlink"/>
            <w:rFonts w:asciiTheme="minorHAnsi" w:hAnsiTheme="minorHAnsi" w:cstheme="minorHAnsi"/>
            <w:color w:val="000000" w:themeColor="text1"/>
            <w:sz w:val="22"/>
            <w:szCs w:val="22"/>
            <w:u w:val="none"/>
            <w:lang w:val="sl-SI"/>
          </w:rPr>
          <w:t>40/23</w:t>
        </w:r>
      </w:hyperlink>
      <w:r w:rsidRPr="00D030DB">
        <w:rPr>
          <w:rFonts w:asciiTheme="minorHAnsi" w:hAnsiTheme="minorHAnsi" w:cstheme="minorHAnsi"/>
          <w:color w:val="000000" w:themeColor="text1"/>
          <w:sz w:val="22"/>
          <w:szCs w:val="22"/>
          <w:lang w:val="sl-SI"/>
        </w:rPr>
        <w:t> – ZDavPR-B, </w:t>
      </w:r>
      <w:hyperlink r:id="rId43" w:tgtFrame="_blank" w:tooltip="Zakon o spremembah in dopolnitvah Zakona o davku na dodano vrednost (ZDDV-1N)" w:history="1">
        <w:r w:rsidRPr="00D030DB">
          <w:rPr>
            <w:rStyle w:val="Hyperlink"/>
            <w:rFonts w:asciiTheme="minorHAnsi" w:hAnsiTheme="minorHAnsi" w:cstheme="minorHAnsi"/>
            <w:color w:val="000000" w:themeColor="text1"/>
            <w:sz w:val="22"/>
            <w:szCs w:val="22"/>
            <w:u w:val="none"/>
            <w:lang w:val="sl-SI"/>
          </w:rPr>
          <w:t>122/23</w:t>
        </w:r>
      </w:hyperlink>
      <w:r w:rsidRPr="00D030DB">
        <w:rPr>
          <w:rFonts w:asciiTheme="minorHAnsi" w:hAnsiTheme="minorHAnsi" w:cstheme="minorHAnsi"/>
          <w:sz w:val="22"/>
          <w:szCs w:val="22"/>
          <w:lang w:val="sl-SI"/>
        </w:rPr>
        <w:t xml:space="preserve"> in 104/24</w:t>
      </w:r>
      <w:r w:rsidRPr="00D030DB">
        <w:rPr>
          <w:rFonts w:asciiTheme="minorHAnsi" w:hAnsiTheme="minorHAnsi" w:cstheme="minorHAnsi"/>
          <w:color w:val="000000" w:themeColor="text1"/>
          <w:sz w:val="22"/>
          <w:szCs w:val="22"/>
          <w:lang w:val="sl-SI"/>
        </w:rPr>
        <w:t>).</w:t>
      </w:r>
    </w:p>
    <w:p w14:paraId="2ECEA6F8" w14:textId="77777777" w:rsidR="00D030DB" w:rsidRPr="00D030DB" w:rsidRDefault="00D030DB" w:rsidP="00D030DB">
      <w:pPr>
        <w:jc w:val="both"/>
        <w:rPr>
          <w:rFonts w:asciiTheme="minorHAnsi" w:hAnsiTheme="minorHAnsi" w:cstheme="minorHAnsi"/>
          <w:sz w:val="22"/>
          <w:szCs w:val="22"/>
          <w:lang w:val="sl-SI"/>
        </w:rPr>
      </w:pPr>
    </w:p>
    <w:p w14:paraId="48E843D9" w14:textId="42206DBE"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Cene iz prvega odstavka tega člena vsebujejo vse stroške vezane na prevoz otrok. Cene iz ponudbe so fiksne in veljajo za čas veljavnosti pogodbe. Sprememba cene je možna v skladu s 1. in 2. točko 6. člena Pravilnika o načinih valorizacije denarnih obveznosti, ki jih v večletnih pogodbah dogovarjajo pravne osebe javnega sektorja (Uradni list. RS, št.1/04) oz. po predpisu, ki ta pravilnik nadomešča. </w:t>
      </w:r>
    </w:p>
    <w:p w14:paraId="117FA7D0" w14:textId="77777777" w:rsidR="00D030DB" w:rsidRPr="00D030DB" w:rsidRDefault="00D030DB" w:rsidP="00D030DB">
      <w:pPr>
        <w:jc w:val="both"/>
        <w:rPr>
          <w:rFonts w:asciiTheme="minorHAnsi" w:hAnsiTheme="minorHAnsi" w:cstheme="minorHAnsi"/>
          <w:sz w:val="22"/>
          <w:szCs w:val="22"/>
          <w:lang w:val="sl-SI"/>
        </w:rPr>
      </w:pPr>
    </w:p>
    <w:p w14:paraId="69559114"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Stranki sporazuma kot podlago za valorizacijo uporabita indeks cen prevoznih storitev, ki ga uradno objavi Statistični urad Republike Slovenije (skupina 0732 – potniški prevoz z avtobusom). Sprememba cene je mogoča samo v primeru predhodnega pisnega in obrazloženega obvestila s strani izvajalca in po danem soglasju naročnika. Spremembo cene bosta naročnik in izvajalec uredila z aneksom k osnovni pogodbi, sicer se šteje, da cena ni spremenjena.</w:t>
      </w:r>
    </w:p>
    <w:p w14:paraId="12ABA727" w14:textId="77777777" w:rsidR="00D030DB" w:rsidRPr="00D030DB" w:rsidRDefault="00D030DB" w:rsidP="00D030DB">
      <w:pPr>
        <w:jc w:val="both"/>
        <w:rPr>
          <w:rFonts w:asciiTheme="minorHAnsi" w:hAnsiTheme="minorHAnsi" w:cstheme="minorHAnsi"/>
          <w:sz w:val="22"/>
          <w:szCs w:val="22"/>
          <w:lang w:val="sl-SI"/>
        </w:rPr>
      </w:pPr>
    </w:p>
    <w:p w14:paraId="5E383272"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Naročnik bo za dodatne storitve do maksimalne višine trideset odstotkov (30 odstotkov) vrednosti te pogodbe z izvajalcem sklenil aneks k pogodbi brez izvedbe novega postopka oddaje javnega naročila, skladno z določili 95. člena ZJN-3.</w:t>
      </w:r>
    </w:p>
    <w:p w14:paraId="2CF430DB" w14:textId="77777777" w:rsidR="00D030DB" w:rsidRPr="00D030DB" w:rsidRDefault="00D030DB" w:rsidP="00D030DB">
      <w:pPr>
        <w:rPr>
          <w:rFonts w:asciiTheme="minorHAnsi" w:hAnsiTheme="minorHAnsi" w:cstheme="minorHAnsi"/>
          <w:sz w:val="22"/>
          <w:szCs w:val="22"/>
          <w:lang w:val="sl-SI"/>
        </w:rPr>
      </w:pPr>
    </w:p>
    <w:p w14:paraId="2F031B8D" w14:textId="77777777" w:rsidR="00D030DB" w:rsidRPr="00D030DB" w:rsidRDefault="00D030DB" w:rsidP="00D030DB">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OBRAČUN IN NAČIN PLAČILA STORITEV</w:t>
      </w:r>
    </w:p>
    <w:p w14:paraId="2544A978" w14:textId="77777777" w:rsidR="00D030DB" w:rsidRPr="00D030DB" w:rsidRDefault="00D030DB" w:rsidP="00D030DB">
      <w:pPr>
        <w:rPr>
          <w:rFonts w:asciiTheme="minorHAnsi" w:hAnsiTheme="minorHAnsi" w:cstheme="minorHAnsi"/>
          <w:sz w:val="22"/>
          <w:szCs w:val="22"/>
          <w:lang w:val="sl-SI"/>
        </w:rPr>
      </w:pPr>
    </w:p>
    <w:p w14:paraId="562631BD"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7.   člen</w:t>
      </w:r>
    </w:p>
    <w:p w14:paraId="124F1500" w14:textId="77777777" w:rsidR="00D030DB" w:rsidRPr="00D030DB" w:rsidRDefault="00D030DB" w:rsidP="00D030DB">
      <w:pPr>
        <w:ind w:left="360"/>
        <w:jc w:val="center"/>
        <w:rPr>
          <w:rFonts w:asciiTheme="minorHAnsi" w:hAnsiTheme="minorHAnsi" w:cstheme="minorHAnsi"/>
          <w:b/>
          <w:bCs/>
          <w:color w:val="000000"/>
          <w:sz w:val="22"/>
          <w:szCs w:val="22"/>
          <w:lang w:val="sl-SI"/>
        </w:rPr>
      </w:pPr>
    </w:p>
    <w:p w14:paraId="7EE565B5"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lastRenderedPageBreak/>
        <w:t>Naročnik bo poravnal račun izvajalcu v roku 30 dni po prejemu pravilno izstavljenega e-računa. V primeru zamude s plačilom, je naročnik dolžan izvajalcu plačati zakonske zamudne obresti, ki tečejo od dneva zapadlosti računa do dneva plačila.</w:t>
      </w:r>
    </w:p>
    <w:p w14:paraId="417BC03F" w14:textId="77777777" w:rsidR="00D030DB" w:rsidRPr="00D030DB" w:rsidRDefault="00D030DB" w:rsidP="00D030DB">
      <w:pPr>
        <w:rPr>
          <w:rFonts w:asciiTheme="minorHAnsi" w:hAnsiTheme="minorHAnsi" w:cstheme="minorHAnsi"/>
          <w:b/>
          <w:bCs/>
          <w:color w:val="000000"/>
          <w:sz w:val="22"/>
          <w:szCs w:val="22"/>
          <w:lang w:val="sl-SI"/>
        </w:rPr>
      </w:pPr>
    </w:p>
    <w:p w14:paraId="438B1584"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Račun mora ločeno prikazovati število kilometrov, ceno za kilometer, skupni znesek glede na število kilometrov, ki morajo biti dokumentirani.</w:t>
      </w:r>
    </w:p>
    <w:p w14:paraId="49C5409E" w14:textId="77777777" w:rsidR="00D030DB" w:rsidRPr="00D030DB" w:rsidRDefault="00D030DB" w:rsidP="00D030DB">
      <w:pPr>
        <w:jc w:val="both"/>
        <w:rPr>
          <w:rFonts w:asciiTheme="minorHAnsi" w:hAnsiTheme="minorHAnsi" w:cstheme="minorHAnsi"/>
          <w:sz w:val="22"/>
          <w:szCs w:val="22"/>
          <w:lang w:val="sl-SI"/>
        </w:rPr>
      </w:pPr>
    </w:p>
    <w:p w14:paraId="2F4CDB2B"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Naročnik bo pravilno izstavljen in potrjen račun poravnal na transakcijski račun izvajalca, ki je uradno evidentiran pri AJPES in bo naveden na računu. Rok plačila je trideseti (30.) dan po uradnem pošiljanju potrjenega računa na Občino Polzela, pri čemer začne teči plačilni rok naslednji dan po poslanem potrjenem računu, ki je podlaga za izplačilo.</w:t>
      </w:r>
    </w:p>
    <w:p w14:paraId="3280DE6F" w14:textId="77777777" w:rsidR="00D030DB" w:rsidRPr="00D030DB" w:rsidRDefault="00D030DB" w:rsidP="00D030DB">
      <w:pPr>
        <w:jc w:val="both"/>
        <w:rPr>
          <w:rFonts w:asciiTheme="minorHAnsi" w:hAnsiTheme="minorHAnsi" w:cstheme="minorHAnsi"/>
          <w:sz w:val="22"/>
          <w:szCs w:val="22"/>
          <w:lang w:val="sl-SI"/>
        </w:rPr>
      </w:pPr>
    </w:p>
    <w:p w14:paraId="14E20BB0"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Davek na dodano vrednost se obračuna na dan opravljene storitve v skladu z veljavno zakonodajo v Republiki Sloveniji.</w:t>
      </w:r>
    </w:p>
    <w:p w14:paraId="3EE71DBA" w14:textId="77777777" w:rsidR="00D030DB" w:rsidRPr="00D030DB" w:rsidRDefault="00D030DB" w:rsidP="00D030DB">
      <w:pPr>
        <w:rPr>
          <w:rFonts w:asciiTheme="minorHAnsi" w:hAnsiTheme="minorHAnsi" w:cstheme="minorHAnsi"/>
          <w:b/>
          <w:bCs/>
          <w:color w:val="000000"/>
          <w:sz w:val="22"/>
          <w:szCs w:val="22"/>
          <w:lang w:val="sl-SI"/>
        </w:rPr>
      </w:pPr>
    </w:p>
    <w:p w14:paraId="436C4AA7" w14:textId="77777777" w:rsidR="00D030DB" w:rsidRPr="00D030DB" w:rsidRDefault="00D030DB" w:rsidP="00D030DB">
      <w:pPr>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OBVEZNOSTI POGODBENIH STRANK</w:t>
      </w:r>
    </w:p>
    <w:p w14:paraId="2C78B998" w14:textId="77777777" w:rsidR="00D030DB" w:rsidRPr="00D030DB" w:rsidRDefault="00D030DB" w:rsidP="00D030DB">
      <w:pPr>
        <w:jc w:val="center"/>
        <w:rPr>
          <w:rFonts w:asciiTheme="minorHAnsi" w:hAnsiTheme="minorHAnsi" w:cstheme="minorHAnsi"/>
          <w:sz w:val="22"/>
          <w:szCs w:val="22"/>
          <w:lang w:val="sl-SI"/>
        </w:rPr>
      </w:pPr>
    </w:p>
    <w:p w14:paraId="2E74B64A"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8.   člen</w:t>
      </w:r>
    </w:p>
    <w:p w14:paraId="4E8205F4"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6D2B5002"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Izvajalec se obvezuje, da bo:</w:t>
      </w:r>
    </w:p>
    <w:p w14:paraId="31A94BEC"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prevzete prevoze učencev opravljal strokovno pravilno, vestno in kvalitetno ter v skladu s to pogodbo, razpisno dokumentacijo, ponudbo ter vsemi veljavnimi predpisi, standardi in uzancami,</w:t>
      </w:r>
    </w:p>
    <w:p w14:paraId="46D2657D" w14:textId="77777777" w:rsidR="00D030DB" w:rsidRPr="00D030DB" w:rsidRDefault="00D030DB" w:rsidP="00D030DB">
      <w:pPr>
        <w:jc w:val="both"/>
        <w:rPr>
          <w:rFonts w:asciiTheme="minorHAnsi" w:hAnsiTheme="minorHAnsi" w:cstheme="minorHAnsi"/>
          <w:color w:val="000000"/>
          <w:sz w:val="22"/>
          <w:szCs w:val="22"/>
          <w:lang w:val="sl-SI"/>
        </w:rPr>
      </w:pPr>
    </w:p>
    <w:p w14:paraId="108C5490"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zagotovil usklajeno in nemoteno opravljanje šolskih prevozov, pri čemer bo rezervno vozilo, s katerim bo zagotavljal nadomestitev prevoza v slučaju okvare kateregakoli izmed vozil, s katerimi vrši redne dnevne šolske prevoze, zagotovil v roku ene ure po dogodku,</w:t>
      </w:r>
    </w:p>
    <w:p w14:paraId="7294DE38" w14:textId="77777777" w:rsidR="00D030DB" w:rsidRPr="00D030DB" w:rsidRDefault="00D030DB" w:rsidP="00D030DB">
      <w:pPr>
        <w:jc w:val="both"/>
        <w:rPr>
          <w:rFonts w:asciiTheme="minorHAnsi" w:hAnsiTheme="minorHAnsi" w:cstheme="minorHAnsi"/>
          <w:color w:val="000000"/>
          <w:sz w:val="22"/>
          <w:szCs w:val="22"/>
          <w:lang w:val="sl-SI"/>
        </w:rPr>
      </w:pPr>
    </w:p>
    <w:p w14:paraId="541DF63D"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zagotovil ustrezno nadomestitev voznikov v primeru bolezni ali druge odsotnosti,</w:t>
      </w:r>
    </w:p>
    <w:p w14:paraId="1C7C7195" w14:textId="77777777" w:rsidR="00D030DB" w:rsidRPr="00D030DB" w:rsidRDefault="00D030DB" w:rsidP="00D030DB">
      <w:pPr>
        <w:jc w:val="both"/>
        <w:rPr>
          <w:rFonts w:asciiTheme="minorHAnsi" w:hAnsiTheme="minorHAnsi" w:cstheme="minorHAnsi"/>
          <w:color w:val="000000"/>
          <w:sz w:val="22"/>
          <w:szCs w:val="22"/>
          <w:lang w:val="sl-SI"/>
        </w:rPr>
      </w:pPr>
    </w:p>
    <w:p w14:paraId="6D1E186C"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predstavniku naročnika kadarkoli omogočil vpogled v izvajanje pogodbenih del in upošteval njegova navodila o posameznih vprašanjih,</w:t>
      </w:r>
    </w:p>
    <w:p w14:paraId="369BE963" w14:textId="77777777" w:rsidR="00D030DB" w:rsidRPr="00D030DB" w:rsidRDefault="00D030DB" w:rsidP="00D030DB">
      <w:pPr>
        <w:jc w:val="both"/>
        <w:rPr>
          <w:rFonts w:asciiTheme="minorHAnsi" w:hAnsiTheme="minorHAnsi" w:cstheme="minorHAnsi"/>
          <w:color w:val="000000"/>
          <w:sz w:val="22"/>
          <w:szCs w:val="22"/>
          <w:lang w:val="sl-SI"/>
        </w:rPr>
      </w:pPr>
    </w:p>
    <w:p w14:paraId="16554213"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opravljal prevoze v skladu s ponujenimi in dogovorjenimi voznimi redi odhodov in prihodov,</w:t>
      </w:r>
    </w:p>
    <w:p w14:paraId="5FD494D6" w14:textId="77777777" w:rsidR="00D030DB" w:rsidRPr="00D030DB" w:rsidRDefault="00D030DB" w:rsidP="00D030DB">
      <w:pPr>
        <w:jc w:val="both"/>
        <w:rPr>
          <w:rFonts w:asciiTheme="minorHAnsi" w:hAnsiTheme="minorHAnsi" w:cstheme="minorHAnsi"/>
          <w:color w:val="000000"/>
          <w:sz w:val="22"/>
          <w:szCs w:val="22"/>
          <w:lang w:val="sl-SI"/>
        </w:rPr>
      </w:pPr>
    </w:p>
    <w:p w14:paraId="795ECFF2"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omogočal ravnateljici šole spremljanje in nadzorovanje prevoznika pri izvajanju pogodbe. Če prevoznik ne izpolnjuje pogodbenih obveznosti, je tudi uporabnik upravičen o tem obvestiti naročnika in prevoznika,</w:t>
      </w:r>
    </w:p>
    <w:p w14:paraId="455C80EF" w14:textId="77777777" w:rsidR="00D030DB" w:rsidRPr="00D030DB" w:rsidRDefault="00D030DB" w:rsidP="00D030DB">
      <w:pPr>
        <w:jc w:val="both"/>
        <w:rPr>
          <w:rFonts w:asciiTheme="minorHAnsi" w:hAnsiTheme="minorHAnsi" w:cstheme="minorHAnsi"/>
          <w:color w:val="000000"/>
          <w:sz w:val="22"/>
          <w:szCs w:val="22"/>
          <w:lang w:val="sl-SI"/>
        </w:rPr>
      </w:pPr>
    </w:p>
    <w:p w14:paraId="08CB1AC8"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 xml:space="preserve">naročniku ali njegovim pooblaščenim osebam omogočil na njegovo zahtevo vpogled v dokumentacijo o tehnični brezhibnosti vozil in usposobljenosti voznikov ter izpolnjevanju pogojev iz </w:t>
      </w:r>
      <w:bookmarkStart w:id="8" w:name="OLE_LINK1"/>
      <w:bookmarkStart w:id="9" w:name="OLE_LINK2"/>
      <w:bookmarkStart w:id="10" w:name="OLE_LINK5"/>
      <w:r w:rsidRPr="00D030DB">
        <w:rPr>
          <w:rFonts w:asciiTheme="minorHAnsi" w:hAnsiTheme="minorHAnsi" w:cstheme="minorHAnsi"/>
          <w:color w:val="000000"/>
          <w:sz w:val="22"/>
          <w:szCs w:val="22"/>
          <w:lang w:val="sl-SI"/>
        </w:rPr>
        <w:t>Pravilnika o pogojih, ki jih morajo izpolnjevati vozila in vozniki vozil, s katerimi se prevažajo skupine otrok</w:t>
      </w:r>
      <w:bookmarkEnd w:id="8"/>
      <w:bookmarkEnd w:id="9"/>
      <w:bookmarkEnd w:id="10"/>
      <w:r w:rsidRPr="00D030DB">
        <w:rPr>
          <w:rFonts w:asciiTheme="minorHAnsi" w:hAnsiTheme="minorHAnsi" w:cstheme="minorHAnsi"/>
          <w:color w:val="000000"/>
          <w:sz w:val="22"/>
          <w:szCs w:val="22"/>
          <w:lang w:val="sl-SI"/>
        </w:rPr>
        <w:t xml:space="preserve"> </w:t>
      </w:r>
      <w:r w:rsidRPr="00D030DB">
        <w:rPr>
          <w:rFonts w:asciiTheme="minorHAnsi" w:hAnsiTheme="minorHAnsi" w:cstheme="minorHAnsi"/>
          <w:sz w:val="22"/>
          <w:szCs w:val="22"/>
          <w:lang w:val="sl-SI"/>
        </w:rPr>
        <w:t>ter drugimi veljavnimi predpisi in standardi,</w:t>
      </w:r>
    </w:p>
    <w:p w14:paraId="72CF28D8" w14:textId="77777777" w:rsidR="00D030DB" w:rsidRPr="00D030DB" w:rsidRDefault="00D030DB" w:rsidP="00D030DB">
      <w:pPr>
        <w:jc w:val="both"/>
        <w:rPr>
          <w:rFonts w:asciiTheme="minorHAnsi" w:hAnsiTheme="minorHAnsi" w:cstheme="minorHAnsi"/>
          <w:color w:val="000000"/>
          <w:sz w:val="22"/>
          <w:szCs w:val="22"/>
          <w:lang w:val="sl-SI"/>
        </w:rPr>
      </w:pPr>
    </w:p>
    <w:p w14:paraId="105EDD88" w14:textId="77777777" w:rsidR="00D030DB" w:rsidRPr="00D030DB" w:rsidRDefault="00D030DB" w:rsidP="001D0D58">
      <w:pPr>
        <w:numPr>
          <w:ilvl w:val="0"/>
          <w:numId w:val="21"/>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 xml:space="preserve">naročnika obveščal o vseh </w:t>
      </w:r>
      <w:r w:rsidRPr="00D030DB">
        <w:rPr>
          <w:rFonts w:asciiTheme="minorHAnsi" w:hAnsiTheme="minorHAnsi" w:cstheme="minorHAnsi"/>
          <w:sz w:val="22"/>
          <w:szCs w:val="22"/>
          <w:lang w:val="sl-SI"/>
        </w:rPr>
        <w:t>novih dejstvih in okoliščinah, ki lahko vplivajo na izvajanje te pogodbe.</w:t>
      </w:r>
    </w:p>
    <w:p w14:paraId="22657603" w14:textId="77777777" w:rsidR="00D030DB" w:rsidRPr="00D030DB" w:rsidRDefault="00D030DB" w:rsidP="00D030DB">
      <w:pPr>
        <w:jc w:val="both"/>
        <w:rPr>
          <w:rFonts w:asciiTheme="minorHAnsi" w:hAnsiTheme="minorHAnsi" w:cstheme="minorHAnsi"/>
          <w:color w:val="000000"/>
          <w:sz w:val="22"/>
          <w:szCs w:val="22"/>
          <w:lang w:val="sl-SI"/>
        </w:rPr>
      </w:pPr>
    </w:p>
    <w:p w14:paraId="296D0F22" w14:textId="77777777" w:rsidR="00D030DB" w:rsidRPr="00D030DB" w:rsidRDefault="00D030DB" w:rsidP="00D030DB">
      <w:pPr>
        <w:jc w:val="both"/>
        <w:rPr>
          <w:rFonts w:asciiTheme="minorHAnsi" w:hAnsiTheme="minorHAnsi" w:cstheme="minorHAnsi"/>
          <w:color w:val="000000"/>
          <w:sz w:val="22"/>
          <w:szCs w:val="22"/>
          <w:lang w:val="sl-SI"/>
        </w:rPr>
      </w:pPr>
    </w:p>
    <w:p w14:paraId="57EA4E1D"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9.    člen</w:t>
      </w:r>
    </w:p>
    <w:p w14:paraId="52C3824E" w14:textId="77777777" w:rsidR="00D030DB" w:rsidRPr="00D030DB" w:rsidRDefault="00D030DB" w:rsidP="00D030DB">
      <w:pPr>
        <w:jc w:val="center"/>
        <w:rPr>
          <w:rFonts w:asciiTheme="minorHAnsi" w:hAnsiTheme="minorHAnsi" w:cstheme="minorHAnsi"/>
          <w:b/>
          <w:color w:val="000000"/>
          <w:sz w:val="22"/>
          <w:szCs w:val="22"/>
          <w:lang w:val="sl-SI"/>
        </w:rPr>
      </w:pPr>
    </w:p>
    <w:p w14:paraId="316AC706" w14:textId="77777777" w:rsidR="00D030DB" w:rsidRPr="00D030DB" w:rsidRDefault="00D030DB" w:rsidP="00D030DB">
      <w:pPr>
        <w:tabs>
          <w:tab w:val="left" w:pos="5040"/>
        </w:tabs>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V primeru škode, ki bi v zvezi z opravljanjem dejavnosti nastala naročniku, otroku ali tretjemu, se izvajalec zavezuje le-to poravnati v celoti.</w:t>
      </w:r>
    </w:p>
    <w:p w14:paraId="6861FF1A"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1284850E" w14:textId="77777777" w:rsidR="00D030DB" w:rsidRPr="00D030DB" w:rsidRDefault="00D030DB" w:rsidP="00D030DB">
      <w:pPr>
        <w:tabs>
          <w:tab w:val="left" w:pos="5040"/>
        </w:tabs>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Izvajalec se zavezuje dejavnost po tej pogodbi opravljati tudi v primeru stavke pri njem zaposlenih delavcev. V primeru višje sile se bosta naročnik in izvajalec dogovorila za izvajanje prevozov v novonastalih razmerah.</w:t>
      </w:r>
    </w:p>
    <w:p w14:paraId="00F12030"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3D6C8A75" w14:textId="77777777" w:rsidR="00D030DB" w:rsidRPr="00D030DB" w:rsidRDefault="00D030DB" w:rsidP="00D030DB">
      <w:pPr>
        <w:tabs>
          <w:tab w:val="left" w:pos="5040"/>
        </w:tabs>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Izvajalec se tudi zavezuje, da bo v primeru škode odškodninsko odgovoren za nastalo škodo, ki jo bo povzročil naročniku ali jo bo moral naročnik poravnati tretjim osebam zaradi nestrokovno in nepravilno opravljene storitve. Izvajalec se zavezuje svojo odgovornost iz dejavnosti po tej pogodbi imeti zavarovano in predložiti fotokopijo zavarovalne police naročniku.</w:t>
      </w:r>
    </w:p>
    <w:p w14:paraId="08088D1D"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4B1A51F9"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10. člen</w:t>
      </w:r>
    </w:p>
    <w:p w14:paraId="4BC79F63" w14:textId="77777777" w:rsidR="00D030DB" w:rsidRPr="00D030DB" w:rsidRDefault="00D030DB" w:rsidP="00D030DB">
      <w:pPr>
        <w:jc w:val="center"/>
        <w:rPr>
          <w:rFonts w:asciiTheme="minorHAnsi" w:hAnsiTheme="minorHAnsi" w:cstheme="minorHAnsi"/>
          <w:b/>
          <w:color w:val="000000"/>
          <w:sz w:val="22"/>
          <w:szCs w:val="22"/>
          <w:lang w:val="sl-SI"/>
        </w:rPr>
      </w:pPr>
    </w:p>
    <w:p w14:paraId="443A8250"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Izvajalec se zavezuje zagotoviti prevoze ob dogovorjenem času, skladno z voznim redom in potrebami naročnika, z ustreznimi vozili, ki zagotavljajo varen, točen, zanesljiv in kulturen prevoz učencev.</w:t>
      </w:r>
    </w:p>
    <w:p w14:paraId="13A61FBE" w14:textId="77777777" w:rsidR="00D030DB" w:rsidRPr="00D030DB" w:rsidRDefault="00D030DB" w:rsidP="00D030DB">
      <w:pPr>
        <w:jc w:val="both"/>
        <w:rPr>
          <w:rFonts w:asciiTheme="minorHAnsi" w:hAnsiTheme="minorHAnsi" w:cstheme="minorHAnsi"/>
          <w:sz w:val="22"/>
          <w:szCs w:val="22"/>
          <w:lang w:val="sl-SI"/>
        </w:rPr>
      </w:pPr>
    </w:p>
    <w:p w14:paraId="671C65FB"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Vozni red je prilagojen šolskemu urniku. Vozni red prevozov in relacij določita stranki pogodbe ob začetku posameznega šolskega leta in se lahko med šolskim letom spremeni kot posledica spremembe urnika, števila učencev in podobno (kot na primer obvozi zaradi dela na cesti). </w:t>
      </w:r>
    </w:p>
    <w:p w14:paraId="47814399" w14:textId="77777777" w:rsidR="00D030DB" w:rsidRPr="00D030DB" w:rsidRDefault="00D030DB" w:rsidP="00D030DB">
      <w:pPr>
        <w:rPr>
          <w:rFonts w:asciiTheme="minorHAnsi" w:hAnsiTheme="minorHAnsi" w:cstheme="minorHAnsi"/>
          <w:sz w:val="22"/>
          <w:szCs w:val="22"/>
          <w:lang w:val="sl-SI"/>
        </w:rPr>
      </w:pPr>
    </w:p>
    <w:p w14:paraId="450B1042" w14:textId="77777777" w:rsidR="00D030DB" w:rsidRPr="00D030DB" w:rsidRDefault="00D030DB" w:rsidP="00D030DB">
      <w:pPr>
        <w:jc w:val="both"/>
        <w:rPr>
          <w:rFonts w:asciiTheme="minorHAnsi" w:hAnsiTheme="minorHAnsi" w:cstheme="minorHAnsi"/>
          <w:sz w:val="22"/>
          <w:szCs w:val="22"/>
          <w:lang w:val="sl-SI"/>
        </w:rPr>
      </w:pPr>
    </w:p>
    <w:p w14:paraId="547B9F59"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11. člen</w:t>
      </w:r>
    </w:p>
    <w:p w14:paraId="259CFE56" w14:textId="77777777" w:rsidR="00D030DB" w:rsidRPr="00D030DB" w:rsidRDefault="00D030DB" w:rsidP="00D030DB">
      <w:pPr>
        <w:jc w:val="center"/>
        <w:rPr>
          <w:rFonts w:asciiTheme="minorHAnsi" w:hAnsiTheme="minorHAnsi" w:cstheme="minorHAnsi"/>
          <w:b/>
          <w:color w:val="000000"/>
          <w:sz w:val="22"/>
          <w:szCs w:val="22"/>
          <w:lang w:val="sl-SI"/>
        </w:rPr>
      </w:pPr>
    </w:p>
    <w:p w14:paraId="12D5FD64"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Naročnik se zavezuje da bo vsakokrat pravočasno sporočil izvajalcu naročilo, termin in relacijo, ter morebitno spremembo posameznega prevoza ter, da ob naročilu izvajalcu sporočil predvideno število potnikov, tako da bo le-ta, lahko zagotovil zadostno število avtobusov.</w:t>
      </w:r>
    </w:p>
    <w:p w14:paraId="36669821" w14:textId="77777777" w:rsidR="00D030DB" w:rsidRPr="00D030DB" w:rsidRDefault="00D030DB" w:rsidP="00D030DB">
      <w:pPr>
        <w:jc w:val="both"/>
        <w:rPr>
          <w:rFonts w:asciiTheme="minorHAnsi" w:hAnsiTheme="minorHAnsi" w:cstheme="minorHAnsi"/>
          <w:sz w:val="22"/>
          <w:szCs w:val="22"/>
          <w:lang w:val="sl-SI"/>
        </w:rPr>
      </w:pPr>
    </w:p>
    <w:p w14:paraId="18E709AD"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V primeru, da se izvajalec iz opravičljivih razlogov ne more odzvati na posamezno naročilo, si naročnik pridržuje pravico, da v izjemnih primerih lahko posamezen prevoz naroči pri drugem izvajalcu na trgu.</w:t>
      </w:r>
    </w:p>
    <w:p w14:paraId="726AE399"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09AA55CD"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66AA5EA1"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12. člen</w:t>
      </w:r>
    </w:p>
    <w:p w14:paraId="30FD396E"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7D90FCDC"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Naročnik se obvezuje, da bo:</w:t>
      </w:r>
    </w:p>
    <w:p w14:paraId="3E418433" w14:textId="77777777" w:rsidR="00D030DB" w:rsidRPr="00D030DB" w:rsidRDefault="00D030DB" w:rsidP="001D0D58">
      <w:pPr>
        <w:numPr>
          <w:ilvl w:val="0"/>
          <w:numId w:val="22"/>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na začetku šolskega leta prevozniku dostavil seznam učencev na posameznih relacijah,</w:t>
      </w:r>
    </w:p>
    <w:p w14:paraId="7279712A" w14:textId="77777777" w:rsidR="00D030DB" w:rsidRPr="00D030DB" w:rsidRDefault="00D030DB" w:rsidP="001D0D58">
      <w:pPr>
        <w:numPr>
          <w:ilvl w:val="0"/>
          <w:numId w:val="22"/>
        </w:num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da bo upravičencem prevoza izstavil izkaznice, na osnovi katerih se bodo izkazali, da so upravičeni na brezplačen prevoz na relacijah, ki so premet te pogodbe.</w:t>
      </w:r>
    </w:p>
    <w:p w14:paraId="37F753E4" w14:textId="77777777" w:rsidR="00D030DB" w:rsidRPr="00D030DB" w:rsidRDefault="00D030DB" w:rsidP="00D030DB">
      <w:pPr>
        <w:rPr>
          <w:rFonts w:asciiTheme="minorHAnsi" w:hAnsiTheme="minorHAnsi" w:cstheme="minorHAnsi"/>
          <w:color w:val="000000"/>
          <w:sz w:val="22"/>
          <w:szCs w:val="22"/>
          <w:lang w:val="sl-SI"/>
        </w:rPr>
      </w:pPr>
    </w:p>
    <w:p w14:paraId="265A2094" w14:textId="77777777" w:rsidR="00D030DB" w:rsidRPr="00D030DB" w:rsidRDefault="00D030DB" w:rsidP="00D030DB">
      <w:pPr>
        <w:tabs>
          <w:tab w:val="center" w:pos="4513"/>
        </w:tabs>
        <w:suppressAutoHyphens/>
        <w:jc w:val="both"/>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Naročnik si pridržuje pravico do spremembe relacij in voznih redov v dogovoru s prevoznikom, če se spremenijo potrebe šole.</w:t>
      </w:r>
    </w:p>
    <w:p w14:paraId="6AA0A3EE" w14:textId="77777777" w:rsidR="00D030DB" w:rsidRPr="00D030DB" w:rsidRDefault="00D030DB" w:rsidP="00D030DB">
      <w:pPr>
        <w:rPr>
          <w:rFonts w:asciiTheme="minorHAnsi" w:hAnsiTheme="minorHAnsi" w:cstheme="minorHAnsi"/>
          <w:b/>
          <w:bCs/>
          <w:color w:val="000000"/>
          <w:sz w:val="22"/>
          <w:szCs w:val="22"/>
          <w:lang w:val="sl-SI"/>
        </w:rPr>
      </w:pPr>
    </w:p>
    <w:p w14:paraId="2FBDDD52" w14:textId="77777777" w:rsidR="00D030DB" w:rsidRPr="00D030DB" w:rsidRDefault="00D030DB" w:rsidP="00D030DB">
      <w:pPr>
        <w:tabs>
          <w:tab w:val="left" w:pos="-720"/>
        </w:tabs>
        <w:suppressAutoHyphens/>
        <w:jc w:val="both"/>
        <w:rPr>
          <w:rFonts w:asciiTheme="minorHAnsi" w:hAnsiTheme="minorHAnsi" w:cstheme="minorHAnsi"/>
          <w:spacing w:val="-2"/>
          <w:sz w:val="22"/>
          <w:szCs w:val="22"/>
          <w:lang w:val="sl-SI"/>
        </w:rPr>
      </w:pPr>
      <w:r w:rsidRPr="00D030DB">
        <w:rPr>
          <w:rFonts w:asciiTheme="minorHAnsi" w:hAnsiTheme="minorHAnsi" w:cstheme="minorHAnsi"/>
          <w:spacing w:val="-2"/>
          <w:sz w:val="22"/>
          <w:szCs w:val="22"/>
          <w:lang w:val="sl-SI"/>
        </w:rPr>
        <w:t>Naročnik prevoza oziroma šola bo vsa odstopanja od planirane organizacije šolskih prevozov javila prevozniku najkasneje 24 ur pred spremembo. Prevoznik mora čas prevoza prilagoditi konkretnim potrebam šole oz. se o tem uskladiti z ravnatelji ter o tem nemudoma obvestiti naročnika.</w:t>
      </w:r>
    </w:p>
    <w:p w14:paraId="21E04FEF" w14:textId="77777777" w:rsidR="00D030DB" w:rsidRPr="00D030DB" w:rsidRDefault="00D030DB" w:rsidP="00D030DB">
      <w:pPr>
        <w:tabs>
          <w:tab w:val="left" w:pos="-720"/>
        </w:tabs>
        <w:suppressAutoHyphens/>
        <w:jc w:val="both"/>
        <w:rPr>
          <w:rFonts w:asciiTheme="minorHAnsi" w:hAnsiTheme="minorHAnsi" w:cstheme="minorHAnsi"/>
          <w:spacing w:val="-2"/>
          <w:sz w:val="22"/>
          <w:szCs w:val="22"/>
          <w:lang w:val="sl-SI"/>
        </w:rPr>
      </w:pPr>
    </w:p>
    <w:p w14:paraId="35673FB1" w14:textId="77777777" w:rsidR="00D030DB" w:rsidRPr="00D030DB" w:rsidRDefault="00D030DB" w:rsidP="00D030DB">
      <w:pPr>
        <w:tabs>
          <w:tab w:val="left" w:pos="5040"/>
        </w:tabs>
        <w:jc w:val="both"/>
        <w:rPr>
          <w:rFonts w:asciiTheme="minorHAnsi" w:hAnsiTheme="minorHAnsi" w:cstheme="minorHAnsi"/>
          <w:sz w:val="22"/>
          <w:szCs w:val="22"/>
          <w:lang w:val="sl-SI"/>
        </w:rPr>
      </w:pPr>
    </w:p>
    <w:p w14:paraId="55034829"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VIŠJA SILA</w:t>
      </w:r>
    </w:p>
    <w:p w14:paraId="79F42515"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263F8ED1"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13. člen</w:t>
      </w:r>
    </w:p>
    <w:p w14:paraId="6F56A8E3"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6A99F8CF"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lastRenderedPageBreak/>
        <w:t>V primeru višje sile, to so vsi nepredvidljivi in neodklonljivi dogodki, na katerega ne moreta vplivati niti naročnik niti izvajalec storitve (prevoznik) ter v primeru nepričakovane okvare na vozilu, prometne nezgode in drugih vzrokov (poledica, plaz, neurje, ipd.), izvajalec ne odgovarja za zamudo avtobusa.</w:t>
      </w:r>
    </w:p>
    <w:p w14:paraId="2FEB1037" w14:textId="77777777" w:rsidR="00D030DB" w:rsidRPr="00D030DB" w:rsidRDefault="00D030DB" w:rsidP="00D030DB">
      <w:pPr>
        <w:ind w:left="360"/>
        <w:jc w:val="both"/>
        <w:rPr>
          <w:rFonts w:asciiTheme="minorHAnsi" w:hAnsiTheme="minorHAnsi" w:cstheme="minorHAnsi"/>
          <w:sz w:val="22"/>
          <w:szCs w:val="22"/>
          <w:lang w:val="sl-SI"/>
        </w:rPr>
      </w:pPr>
    </w:p>
    <w:p w14:paraId="67D9E0D9"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2C93E0FD" w14:textId="77777777" w:rsidR="00D030DB" w:rsidRPr="00D030DB" w:rsidRDefault="00D030DB" w:rsidP="00D030DB">
      <w:pPr>
        <w:jc w:val="both"/>
        <w:rPr>
          <w:rFonts w:asciiTheme="minorHAnsi" w:hAnsiTheme="minorHAnsi" w:cstheme="minorHAnsi"/>
          <w:sz w:val="22"/>
          <w:szCs w:val="22"/>
          <w:lang w:val="sl-SI"/>
        </w:rPr>
      </w:pPr>
    </w:p>
    <w:p w14:paraId="402B22ED"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Le v primerih, navedenih v tem členu, naročnik ne bo izvajal sankcij proti izvajalcu.</w:t>
      </w:r>
    </w:p>
    <w:p w14:paraId="51E7AFD8"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63A82DC8"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45F1445F"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FINANČNO ZAVAROVANJE</w:t>
      </w:r>
    </w:p>
    <w:p w14:paraId="53D8CDDF"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3F5ECA4A"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14. člen</w:t>
      </w:r>
    </w:p>
    <w:p w14:paraId="32835066"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72B038E3" w14:textId="77777777" w:rsidR="00D030DB" w:rsidRPr="00D030DB" w:rsidRDefault="00D030DB" w:rsidP="00D030DB">
      <w:pPr>
        <w:tabs>
          <w:tab w:val="left" w:pos="900"/>
        </w:tabs>
        <w:jc w:val="both"/>
        <w:rPr>
          <w:rFonts w:asciiTheme="minorHAnsi" w:hAnsiTheme="minorHAnsi" w:cstheme="minorHAnsi"/>
          <w:bCs/>
          <w:sz w:val="22"/>
          <w:szCs w:val="22"/>
          <w:lang w:val="sl-SI"/>
        </w:rPr>
      </w:pPr>
      <w:r w:rsidRPr="00D030DB">
        <w:rPr>
          <w:rFonts w:asciiTheme="minorHAnsi" w:hAnsiTheme="minorHAnsi" w:cstheme="minorHAnsi"/>
          <w:bCs/>
          <w:sz w:val="22"/>
          <w:szCs w:val="22"/>
          <w:lang w:val="sl-SI"/>
        </w:rPr>
        <w:t>Izvajalec (prevoznik) se zavezuje izročiti naročniku v roku 15 dni od podpisa te pogodbe, kot pogoj za veljavnost te pogodbe, original brezpogojno bančno garancijo za dobro izvedbo pogodbenih obveznosti v višini 10 % sprejetega pogodbenega zneska z DDV. Trajanje garancije mora biti najmanj do 30. 8. 2028.</w:t>
      </w:r>
    </w:p>
    <w:p w14:paraId="6D834284"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5F9BAB13"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71FEF21C"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5C9AFFD3"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415531F8"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ODSTOP OD POGODBE IN ODPOVED POGODBE</w:t>
      </w:r>
    </w:p>
    <w:p w14:paraId="7C6ADBA5"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2A794001"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15. člen</w:t>
      </w:r>
    </w:p>
    <w:p w14:paraId="089931F8"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781EB522"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V primeru, da izvajalec ne izpolnjuje svojih obveznosti iz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4D17C27A" w14:textId="77777777" w:rsidR="00D030DB" w:rsidRPr="00D030DB" w:rsidRDefault="00D030DB" w:rsidP="00D030DB">
      <w:pPr>
        <w:jc w:val="both"/>
        <w:rPr>
          <w:rFonts w:asciiTheme="minorHAnsi" w:hAnsiTheme="minorHAnsi" w:cstheme="minorHAnsi"/>
          <w:sz w:val="22"/>
          <w:szCs w:val="22"/>
          <w:lang w:val="sl-SI"/>
        </w:rPr>
      </w:pPr>
    </w:p>
    <w:p w14:paraId="238C962B"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Naročnik lahko odstopi od pogodbe in unovči finančno zavarovanje dobre izvedbe pogodbenih obveznosti brez vnaprejšnjega opozorila in brez obveznosti do izvajalca v primeru, kadar izvajalec svoje obveznosti iz pogodbe izvaja v nasprotju z izrecnimi zahtevami/navodili naročnika ali v nasprotju s pravili stroke, tehničnimi predpisi, standardi in veljavno zakonodajo ali v primeru kadar je očitno, da izvajalec ne bo izpolnil svojih obveznosti iz pogodbe. </w:t>
      </w:r>
    </w:p>
    <w:p w14:paraId="6369ACE9" w14:textId="77777777" w:rsidR="00D030DB" w:rsidRPr="00D030DB" w:rsidRDefault="00D030DB" w:rsidP="00D030DB">
      <w:pPr>
        <w:jc w:val="both"/>
        <w:rPr>
          <w:rFonts w:asciiTheme="minorHAnsi" w:hAnsiTheme="minorHAnsi" w:cstheme="minorHAnsi"/>
          <w:sz w:val="22"/>
          <w:szCs w:val="22"/>
          <w:lang w:val="sl-SI"/>
        </w:rPr>
      </w:pPr>
    </w:p>
    <w:p w14:paraId="681B56CF"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O odstopu od pogodbe bo naročnik izvajalca pisno obvestil priporočeno po pošti. V primeru odstopa od pogodbe sta pogodbeni stranki dolžni do tedaj prevzete obveznosti izpolniti tako, kot je bilo to dogovorjeno pred odstopom.</w:t>
      </w:r>
    </w:p>
    <w:p w14:paraId="7BDE402D" w14:textId="77777777" w:rsidR="00D030DB" w:rsidRPr="00D030DB" w:rsidRDefault="00D030DB" w:rsidP="00D030DB">
      <w:pPr>
        <w:jc w:val="both"/>
        <w:rPr>
          <w:rFonts w:asciiTheme="minorHAnsi" w:hAnsiTheme="minorHAnsi" w:cstheme="minorHAnsi"/>
          <w:sz w:val="22"/>
          <w:szCs w:val="22"/>
          <w:lang w:val="sl-SI"/>
        </w:rPr>
      </w:pPr>
    </w:p>
    <w:p w14:paraId="1850FDA7"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Izvajalec ima pravico do odstopa od te pogodbe v primeru kršenja pogodbenih določil s strani naročnika. V tem primeru pogodba preneha veljati, ko naročnik prejme pisno obvestilo, poslano priporočeno po pošti, o odstopu od pogodbe z navedbo razloga za odstop.</w:t>
      </w:r>
    </w:p>
    <w:p w14:paraId="761FBA85" w14:textId="77777777" w:rsidR="00D030DB" w:rsidRPr="00D030DB" w:rsidRDefault="00D030DB" w:rsidP="00D030DB">
      <w:pPr>
        <w:jc w:val="both"/>
        <w:rPr>
          <w:rFonts w:asciiTheme="minorHAnsi" w:hAnsiTheme="minorHAnsi" w:cstheme="minorHAnsi"/>
          <w:sz w:val="22"/>
          <w:szCs w:val="22"/>
          <w:lang w:val="sl-SI"/>
        </w:rPr>
      </w:pPr>
    </w:p>
    <w:p w14:paraId="3A436BC4"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Med veljavnostjo pogodbe lahko naročnik, ne glede na določbe zakona, ki ureja obligacijska razmerja, od nje odstopi tudi v primerih iz 96. člena ZJN-3.</w:t>
      </w:r>
    </w:p>
    <w:p w14:paraId="478A03F6"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14C6D255"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16. člen</w:t>
      </w:r>
    </w:p>
    <w:p w14:paraId="2A7FB1D1"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7FD55578"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Ta pogodba se šteje za nično, če kdo v imenu ali na račun ponudnika, predstavniku naročnika obljubi, ponudi ali da kakšno nedovoljeno korist za:</w:t>
      </w:r>
    </w:p>
    <w:p w14:paraId="363CE5CA" w14:textId="77777777" w:rsidR="00D030DB" w:rsidRPr="00D030DB" w:rsidRDefault="00D030DB" w:rsidP="001D0D58">
      <w:pPr>
        <w:numPr>
          <w:ilvl w:val="0"/>
          <w:numId w:val="23"/>
        </w:numPr>
        <w:rPr>
          <w:rFonts w:asciiTheme="minorHAnsi" w:hAnsiTheme="minorHAnsi" w:cstheme="minorHAnsi"/>
          <w:sz w:val="22"/>
          <w:szCs w:val="22"/>
          <w:lang w:val="sl-SI"/>
        </w:rPr>
      </w:pPr>
      <w:r w:rsidRPr="00D030DB">
        <w:rPr>
          <w:rFonts w:asciiTheme="minorHAnsi" w:hAnsiTheme="minorHAnsi" w:cstheme="minorHAnsi"/>
          <w:sz w:val="22"/>
          <w:szCs w:val="22"/>
          <w:lang w:val="sl-SI"/>
        </w:rPr>
        <w:t>pridobitev posla ali</w:t>
      </w:r>
    </w:p>
    <w:p w14:paraId="59484056" w14:textId="77777777" w:rsidR="00D030DB" w:rsidRPr="00D030DB" w:rsidRDefault="00D030DB" w:rsidP="001D0D58">
      <w:pPr>
        <w:numPr>
          <w:ilvl w:val="0"/>
          <w:numId w:val="23"/>
        </w:numPr>
        <w:rPr>
          <w:rFonts w:asciiTheme="minorHAnsi" w:hAnsiTheme="minorHAnsi" w:cstheme="minorHAnsi"/>
          <w:sz w:val="22"/>
          <w:szCs w:val="22"/>
          <w:lang w:val="sl-SI"/>
        </w:rPr>
      </w:pPr>
      <w:r w:rsidRPr="00D030DB">
        <w:rPr>
          <w:rFonts w:asciiTheme="minorHAnsi" w:hAnsiTheme="minorHAnsi" w:cstheme="minorHAnsi"/>
          <w:sz w:val="22"/>
          <w:szCs w:val="22"/>
          <w:lang w:val="sl-SI"/>
        </w:rPr>
        <w:t>za sklenitev posla pod ugodnejšimi pogoji ali</w:t>
      </w:r>
    </w:p>
    <w:p w14:paraId="43D907CC" w14:textId="77777777" w:rsidR="00D030DB" w:rsidRPr="00D030DB" w:rsidRDefault="00D030DB" w:rsidP="001D0D58">
      <w:pPr>
        <w:numPr>
          <w:ilvl w:val="0"/>
          <w:numId w:val="23"/>
        </w:numPr>
        <w:rPr>
          <w:rFonts w:asciiTheme="minorHAnsi" w:hAnsiTheme="minorHAnsi" w:cstheme="minorHAnsi"/>
          <w:sz w:val="22"/>
          <w:szCs w:val="22"/>
          <w:lang w:val="sl-SI"/>
        </w:rPr>
      </w:pPr>
      <w:r w:rsidRPr="00D030DB">
        <w:rPr>
          <w:rFonts w:asciiTheme="minorHAnsi" w:hAnsiTheme="minorHAnsi" w:cstheme="minorHAnsi"/>
          <w:sz w:val="22"/>
          <w:szCs w:val="22"/>
          <w:lang w:val="sl-SI"/>
        </w:rPr>
        <w:t>za opustitev dolžnega nadzora nad izvajanjem pogodbenih obveznosti ali</w:t>
      </w:r>
    </w:p>
    <w:p w14:paraId="780CEDCE" w14:textId="77777777" w:rsidR="00D030DB" w:rsidRPr="00D030DB" w:rsidRDefault="00D030DB" w:rsidP="001D0D58">
      <w:pPr>
        <w:numPr>
          <w:ilvl w:val="0"/>
          <w:numId w:val="23"/>
        </w:numPr>
        <w:rPr>
          <w:rFonts w:asciiTheme="minorHAnsi" w:hAnsiTheme="minorHAnsi" w:cstheme="minorHAnsi"/>
          <w:sz w:val="22"/>
          <w:szCs w:val="22"/>
          <w:lang w:val="sl-SI"/>
        </w:rPr>
      </w:pPr>
      <w:r w:rsidRPr="00D030DB">
        <w:rPr>
          <w:rFonts w:asciiTheme="minorHAnsi" w:hAnsiTheme="minorHAnsi" w:cstheme="minorHAnsi"/>
          <w:sz w:val="22"/>
          <w:szCs w:val="22"/>
          <w:lang w:val="sl-SI"/>
        </w:rPr>
        <w:t>za drugo ravnanje ali opustitev, s katerim je naročniku povzročena škoda ali je omogočena pridobitev nedovoljene koristi predstavniku naročnika ali ponudniku ali njenemu predstavniku, zastopniku, posredniku.</w:t>
      </w:r>
    </w:p>
    <w:p w14:paraId="230BE9BB" w14:textId="77777777" w:rsidR="00D030DB" w:rsidRPr="00D030DB" w:rsidRDefault="00D030DB" w:rsidP="00D030DB">
      <w:pPr>
        <w:rPr>
          <w:rFonts w:asciiTheme="minorHAnsi" w:hAnsiTheme="minorHAnsi" w:cstheme="minorHAnsi"/>
          <w:sz w:val="22"/>
          <w:szCs w:val="22"/>
          <w:lang w:val="sl-SI"/>
        </w:rPr>
      </w:pPr>
    </w:p>
    <w:p w14:paraId="1B126202" w14:textId="77777777" w:rsidR="00D030DB" w:rsidRPr="00D030DB" w:rsidRDefault="00D030DB" w:rsidP="00D030DB">
      <w:pPr>
        <w:rPr>
          <w:rFonts w:asciiTheme="minorHAnsi" w:hAnsiTheme="minorHAnsi" w:cstheme="minorHAnsi"/>
          <w:sz w:val="22"/>
          <w:szCs w:val="22"/>
          <w:lang w:val="sl-SI"/>
        </w:rPr>
      </w:pPr>
    </w:p>
    <w:p w14:paraId="2B46AD9C"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RAZVEZNI POGOJI</w:t>
      </w:r>
    </w:p>
    <w:p w14:paraId="517F0D11" w14:textId="77777777" w:rsidR="00D030DB" w:rsidRPr="00D030DB" w:rsidRDefault="00D030DB" w:rsidP="00D030DB">
      <w:pPr>
        <w:tabs>
          <w:tab w:val="left" w:pos="900"/>
        </w:tabs>
        <w:jc w:val="both"/>
        <w:rPr>
          <w:rFonts w:asciiTheme="minorHAnsi" w:hAnsiTheme="minorHAnsi" w:cstheme="minorHAnsi"/>
          <w:bCs/>
          <w:sz w:val="22"/>
          <w:szCs w:val="22"/>
          <w:lang w:val="sl-SI"/>
        </w:rPr>
      </w:pPr>
    </w:p>
    <w:p w14:paraId="12252563"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17. člen</w:t>
      </w:r>
    </w:p>
    <w:p w14:paraId="36180322" w14:textId="77777777" w:rsidR="00D030DB" w:rsidRPr="00D030DB" w:rsidRDefault="00D030DB" w:rsidP="00D030DB">
      <w:pPr>
        <w:jc w:val="both"/>
        <w:rPr>
          <w:rFonts w:asciiTheme="minorHAnsi" w:hAnsiTheme="minorHAnsi" w:cstheme="minorHAnsi"/>
          <w:color w:val="000000"/>
          <w:sz w:val="22"/>
          <w:szCs w:val="22"/>
          <w:lang w:val="sl-SI"/>
        </w:rPr>
      </w:pPr>
    </w:p>
    <w:p w14:paraId="523D03B8" w14:textId="77777777" w:rsidR="00D030DB" w:rsidRPr="00D030DB" w:rsidRDefault="00D030DB" w:rsidP="00D030DB">
      <w:pPr>
        <w:pBdr>
          <w:top w:val="nil"/>
          <w:left w:val="nil"/>
          <w:bottom w:val="nil"/>
          <w:right w:val="nil"/>
          <w:between w:val="nil"/>
        </w:pBdr>
        <w:spacing w:line="276" w:lineRule="auto"/>
        <w:ind w:right="6"/>
        <w:jc w:val="both"/>
        <w:rPr>
          <w:rFonts w:asciiTheme="minorHAnsi" w:eastAsia="Calibri" w:hAnsiTheme="minorHAnsi" w:cstheme="minorHAnsi"/>
          <w:color w:val="000000"/>
          <w:sz w:val="22"/>
          <w:szCs w:val="22"/>
          <w:lang w:val="sl-SI"/>
        </w:rPr>
      </w:pPr>
      <w:r w:rsidRPr="00D030DB">
        <w:rPr>
          <w:rFonts w:asciiTheme="minorHAnsi" w:eastAsia="Calibri" w:hAnsiTheme="minorHAnsi" w:cstheme="minorHAnsi"/>
          <w:color w:val="000000"/>
          <w:sz w:val="22"/>
          <w:szCs w:val="22"/>
          <w:lang w:val="sl-SI"/>
        </w:rPr>
        <w:t>Ta pogodba preneha veljati, če je pri izvajalcu ali podizvajalcu izpolnjen en ali več naslednjih razlogov za izključitev:</w:t>
      </w:r>
    </w:p>
    <w:p w14:paraId="09C497EB" w14:textId="77777777" w:rsidR="00D030DB" w:rsidRPr="00D030DB" w:rsidRDefault="00D030DB" w:rsidP="001D0D58">
      <w:pPr>
        <w:numPr>
          <w:ilvl w:val="0"/>
          <w:numId w:val="25"/>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sl-SI"/>
        </w:rPr>
      </w:pPr>
      <w:r w:rsidRPr="00D030DB">
        <w:rPr>
          <w:rFonts w:asciiTheme="minorHAnsi" w:eastAsia="Calibri" w:hAnsiTheme="minorHAnsi" w:cstheme="minorHAnsi"/>
          <w:color w:val="000000"/>
          <w:sz w:val="22"/>
          <w:szCs w:val="22"/>
          <w:highlight w:val="white"/>
          <w:lang w:val="sl-SI"/>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604BF54" w14:textId="77777777" w:rsidR="00D030DB" w:rsidRPr="00D030DB" w:rsidRDefault="00D030DB" w:rsidP="001D0D58">
      <w:pPr>
        <w:numPr>
          <w:ilvl w:val="0"/>
          <w:numId w:val="25"/>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sl-SI"/>
        </w:rPr>
      </w:pPr>
      <w:r w:rsidRPr="00D030DB">
        <w:rPr>
          <w:rFonts w:asciiTheme="minorHAnsi" w:eastAsia="Calibri" w:hAnsiTheme="minorHAnsi" w:cstheme="minorHAnsi"/>
          <w:color w:val="000000"/>
          <w:sz w:val="22"/>
          <w:szCs w:val="22"/>
          <w:lang w:val="sl-SI"/>
        </w:rPr>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0F2CD2C2" w14:textId="77777777" w:rsidR="00D030DB" w:rsidRPr="00D030DB" w:rsidRDefault="00D030DB" w:rsidP="001D0D58">
      <w:pPr>
        <w:numPr>
          <w:ilvl w:val="0"/>
          <w:numId w:val="25"/>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sl-SI"/>
        </w:rPr>
      </w:pPr>
      <w:r w:rsidRPr="00D030DB">
        <w:rPr>
          <w:rFonts w:asciiTheme="minorHAnsi" w:eastAsia="Calibri" w:hAnsiTheme="minorHAnsi" w:cstheme="minorHAnsi"/>
          <w:color w:val="000000"/>
          <w:sz w:val="22"/>
          <w:szCs w:val="22"/>
          <w:lang w:val="sl-SI"/>
        </w:rPr>
        <w:t>izvajalec ali podizvajalec je izločen iz postopkov oddaje javnih naročil zaradi uvrstitve v evidenco gospodarskih subjektov z izrečenimi stranskimi sankcijami izločitve iz postopkov javnega naročanja;</w:t>
      </w:r>
    </w:p>
    <w:p w14:paraId="459E1CC4" w14:textId="77777777" w:rsidR="00D030DB" w:rsidRPr="00D030DB" w:rsidRDefault="00D030DB" w:rsidP="001D0D58">
      <w:pPr>
        <w:numPr>
          <w:ilvl w:val="0"/>
          <w:numId w:val="25"/>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sl-SI"/>
        </w:rPr>
      </w:pPr>
      <w:r w:rsidRPr="00D030DB">
        <w:rPr>
          <w:rFonts w:asciiTheme="minorHAnsi" w:eastAsia="Calibri" w:hAnsiTheme="minorHAnsi" w:cstheme="minorHAnsi"/>
          <w:color w:val="000000"/>
          <w:sz w:val="22"/>
          <w:szCs w:val="22"/>
          <w:lang w:val="sl-SI"/>
        </w:rPr>
        <w:t>izvajalec ali podizvajalec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dnevom tega preverjanja s pravnomočno odločitvijo oziroma odločitvami izrekel globo za prekršek.</w:t>
      </w:r>
    </w:p>
    <w:p w14:paraId="5DC25F32" w14:textId="77777777" w:rsidR="00D030DB" w:rsidRPr="00D030DB" w:rsidRDefault="00D030DB" w:rsidP="00D030DB">
      <w:pPr>
        <w:pBdr>
          <w:top w:val="nil"/>
          <w:left w:val="nil"/>
          <w:bottom w:val="nil"/>
          <w:right w:val="nil"/>
          <w:between w:val="nil"/>
        </w:pBdr>
        <w:spacing w:line="276" w:lineRule="auto"/>
        <w:ind w:right="6"/>
        <w:jc w:val="both"/>
        <w:rPr>
          <w:rFonts w:asciiTheme="minorHAnsi" w:eastAsia="Calibri" w:hAnsiTheme="minorHAnsi" w:cstheme="minorHAnsi"/>
          <w:color w:val="000000"/>
          <w:sz w:val="22"/>
          <w:szCs w:val="22"/>
          <w:highlight w:val="yellow"/>
          <w:lang w:val="sl-SI"/>
        </w:rPr>
      </w:pPr>
    </w:p>
    <w:p w14:paraId="04CAF2C2" w14:textId="77777777" w:rsidR="00D030DB" w:rsidRPr="00D030DB" w:rsidRDefault="00D030DB" w:rsidP="00D030DB">
      <w:pPr>
        <w:spacing w:line="276" w:lineRule="auto"/>
        <w:jc w:val="both"/>
        <w:rPr>
          <w:rFonts w:asciiTheme="minorHAnsi" w:eastAsia="Calibri" w:hAnsiTheme="minorHAnsi" w:cstheme="minorHAnsi"/>
          <w:sz w:val="22"/>
          <w:szCs w:val="22"/>
          <w:lang w:val="sl-SI"/>
        </w:rPr>
      </w:pPr>
      <w:r w:rsidRPr="00D030DB">
        <w:rPr>
          <w:rFonts w:asciiTheme="minorHAnsi" w:eastAsia="Calibri" w:hAnsiTheme="minorHAnsi" w:cstheme="minorHAnsi"/>
          <w:sz w:val="22"/>
          <w:szCs w:val="22"/>
          <w:lang w:val="sl-SI"/>
        </w:rPr>
        <w:t xml:space="preserve">Obstoj razlogov za izključitev iz prejšnjega odstavka bo naročnik po poteku vsakih šest mesecev od sklenitve te pogodbe preveril v uradnih evidencah. Če je izvajalec ali podizvajalec pravna oseba, s sedežem v drugi državi članici ali tretji državi, mora izvajalec skladno s tretjim odstavkom 67.a člena ZJN-3 zase in za podizvajalca v roku petih (5) dni po poteku vsakih šest mesecev od sklenitve te pogodbe </w:t>
      </w:r>
      <w:r w:rsidRPr="00D030DB">
        <w:rPr>
          <w:rFonts w:asciiTheme="minorHAnsi" w:eastAsia="Calibri" w:hAnsiTheme="minorHAnsi" w:cstheme="minorHAnsi"/>
          <w:sz w:val="22"/>
          <w:szCs w:val="22"/>
          <w:lang w:val="sl-SI"/>
        </w:rPr>
        <w:lastRenderedPageBreak/>
        <w:t>naročniku posredovati dokazilo, da ne obstajajo razlogi za izključitev iz 1., 2. in 4. točke prejšnjega odstavka. Če izvajalec ne dostavi dokazil v roku, se šteje, da so izpolnjene okoliščine iz prejšnjega odstavka oziroma obstaja razloga za njegovo izključitev.</w:t>
      </w:r>
    </w:p>
    <w:p w14:paraId="78CFBE09" w14:textId="77777777" w:rsidR="00D030DB" w:rsidRPr="00D030DB" w:rsidRDefault="00D030DB" w:rsidP="00D030DB">
      <w:pPr>
        <w:pBdr>
          <w:top w:val="nil"/>
          <w:left w:val="nil"/>
          <w:bottom w:val="nil"/>
          <w:right w:val="nil"/>
          <w:between w:val="nil"/>
        </w:pBdr>
        <w:spacing w:line="276" w:lineRule="auto"/>
        <w:ind w:right="6"/>
        <w:jc w:val="both"/>
        <w:rPr>
          <w:rFonts w:asciiTheme="minorHAnsi" w:eastAsia="Calibri" w:hAnsiTheme="minorHAnsi" w:cstheme="minorHAnsi"/>
          <w:color w:val="000000"/>
          <w:sz w:val="22"/>
          <w:szCs w:val="22"/>
          <w:highlight w:val="yellow"/>
          <w:lang w:val="sl-SI"/>
        </w:rPr>
      </w:pPr>
    </w:p>
    <w:p w14:paraId="54BA5D00" w14:textId="77777777" w:rsidR="00D030DB" w:rsidRPr="00D030DB" w:rsidRDefault="00D030DB" w:rsidP="00D030DB">
      <w:pPr>
        <w:spacing w:line="276" w:lineRule="auto"/>
        <w:jc w:val="both"/>
        <w:rPr>
          <w:rFonts w:asciiTheme="minorHAnsi" w:eastAsia="Calibri" w:hAnsiTheme="minorHAnsi" w:cstheme="minorHAnsi"/>
          <w:sz w:val="22"/>
          <w:szCs w:val="22"/>
          <w:lang w:val="sl-SI"/>
        </w:rPr>
      </w:pPr>
      <w:r w:rsidRPr="00D030DB">
        <w:rPr>
          <w:rFonts w:asciiTheme="minorHAnsi" w:eastAsia="Calibri" w:hAnsiTheme="minorHAnsi" w:cstheme="minorHAnsi"/>
          <w:sz w:val="22"/>
          <w:szCs w:val="22"/>
          <w:lang w:val="sl-SI"/>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0C8E9B0D" w14:textId="77777777" w:rsidR="00D030DB" w:rsidRPr="00D030DB" w:rsidRDefault="00D030DB" w:rsidP="00D030DB">
      <w:pPr>
        <w:spacing w:line="276" w:lineRule="auto"/>
        <w:jc w:val="both"/>
        <w:rPr>
          <w:rFonts w:asciiTheme="minorHAnsi" w:eastAsia="Calibri" w:hAnsiTheme="minorHAnsi" w:cstheme="minorHAnsi"/>
          <w:sz w:val="22"/>
          <w:szCs w:val="22"/>
          <w:lang w:val="sl-SI"/>
        </w:rPr>
      </w:pPr>
    </w:p>
    <w:p w14:paraId="55DEF13A" w14:textId="77777777" w:rsidR="00D030DB" w:rsidRPr="00D030DB" w:rsidRDefault="00D030DB" w:rsidP="00D030DB">
      <w:pPr>
        <w:spacing w:line="276" w:lineRule="auto"/>
        <w:ind w:right="-2"/>
        <w:jc w:val="both"/>
        <w:rPr>
          <w:rFonts w:asciiTheme="minorHAnsi" w:eastAsia="Calibri" w:hAnsiTheme="minorHAnsi" w:cstheme="minorHAnsi"/>
          <w:sz w:val="22"/>
          <w:szCs w:val="22"/>
          <w:lang w:val="sl-SI"/>
        </w:rPr>
      </w:pPr>
      <w:r w:rsidRPr="00D030DB">
        <w:rPr>
          <w:rFonts w:asciiTheme="minorHAnsi" w:eastAsia="Calibri" w:hAnsiTheme="minorHAnsi" w:cstheme="minorHAnsi"/>
          <w:sz w:val="22"/>
          <w:szCs w:val="22"/>
          <w:lang w:val="sl-SI"/>
        </w:rPr>
        <w:t>Razvezni pogoj iz prvega odstavka tega se uresniči pod pogojem, da naročnik smatra, da izvajalec s pravočasno predloženimi dokazili ni izkazal svoje oziroma podizvajalčeve zanesljivosti kljub obstoju razloga za izločitev. Če se razlog za izločitev nanaša neposredno na podizvajalca, ga lahko izvajalec ob upoštevanju 14. člena te pogodbe zamenja z drugim ali sam prevzame njegove obveznosti. V primeru uresničenja razveznega pogoja naročnik nemudoma oziroma najkasneje šestdeseti dan od seznanitve z obstojem razloga za izključitev začne postopek javnega naročanja za izbiro novega izvajalca.</w:t>
      </w:r>
    </w:p>
    <w:p w14:paraId="64D91E0D" w14:textId="77777777" w:rsidR="00D030DB" w:rsidRPr="00D030DB" w:rsidRDefault="00D030DB" w:rsidP="00D030DB">
      <w:pPr>
        <w:spacing w:line="276" w:lineRule="auto"/>
        <w:ind w:right="-2"/>
        <w:jc w:val="both"/>
        <w:rPr>
          <w:rFonts w:asciiTheme="minorHAnsi" w:eastAsia="Calibri" w:hAnsiTheme="minorHAnsi" w:cstheme="minorHAnsi"/>
          <w:sz w:val="22"/>
          <w:szCs w:val="22"/>
          <w:lang w:val="sl-SI"/>
        </w:rPr>
      </w:pPr>
    </w:p>
    <w:p w14:paraId="7862CCB5" w14:textId="77777777" w:rsidR="00D030DB" w:rsidRPr="00D030DB" w:rsidRDefault="00D030DB" w:rsidP="00D030DB">
      <w:pPr>
        <w:pBdr>
          <w:top w:val="nil"/>
          <w:left w:val="nil"/>
          <w:bottom w:val="nil"/>
          <w:right w:val="nil"/>
          <w:between w:val="nil"/>
        </w:pBdr>
        <w:spacing w:line="276" w:lineRule="auto"/>
        <w:ind w:right="6"/>
        <w:jc w:val="both"/>
        <w:rPr>
          <w:rFonts w:asciiTheme="minorHAnsi" w:eastAsia="Calibri" w:hAnsiTheme="minorHAnsi" w:cstheme="minorHAnsi"/>
          <w:color w:val="000000"/>
          <w:sz w:val="22"/>
          <w:szCs w:val="22"/>
          <w:lang w:val="sl-SI"/>
        </w:rPr>
      </w:pPr>
      <w:r w:rsidRPr="00D030DB">
        <w:rPr>
          <w:rFonts w:asciiTheme="minorHAnsi" w:eastAsia="Calibri" w:hAnsiTheme="minorHAnsi" w:cstheme="minorHAnsi"/>
          <w:color w:val="000000"/>
          <w:sz w:val="22"/>
          <w:szCs w:val="22"/>
          <w:lang w:val="sl-SI"/>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015442DB" w14:textId="77777777" w:rsidR="00D030DB" w:rsidRPr="00D030DB" w:rsidRDefault="00D030DB" w:rsidP="00D030DB">
      <w:pPr>
        <w:jc w:val="both"/>
        <w:rPr>
          <w:rFonts w:asciiTheme="minorHAnsi" w:hAnsiTheme="minorHAnsi" w:cstheme="minorHAnsi"/>
          <w:color w:val="000000"/>
          <w:sz w:val="22"/>
          <w:szCs w:val="22"/>
          <w:lang w:val="sl-SI"/>
        </w:rPr>
      </w:pPr>
    </w:p>
    <w:p w14:paraId="18956BDB" w14:textId="77777777" w:rsidR="00D030DB" w:rsidRPr="00D030DB" w:rsidRDefault="00D030DB" w:rsidP="00D030DB">
      <w:pPr>
        <w:rPr>
          <w:rFonts w:asciiTheme="minorHAnsi" w:hAnsiTheme="minorHAnsi" w:cstheme="minorHAnsi"/>
          <w:b/>
          <w:color w:val="000000"/>
          <w:sz w:val="22"/>
          <w:szCs w:val="22"/>
          <w:lang w:val="sl-SI"/>
        </w:rPr>
      </w:pPr>
    </w:p>
    <w:p w14:paraId="37576F0D" w14:textId="77777777" w:rsidR="00D030DB" w:rsidRPr="00D030DB" w:rsidRDefault="00D030DB" w:rsidP="00D030DB">
      <w:pPr>
        <w:jc w:val="center"/>
        <w:rPr>
          <w:rFonts w:asciiTheme="minorHAnsi" w:hAnsiTheme="minorHAnsi" w:cstheme="minorHAnsi"/>
          <w:b/>
          <w:color w:val="000000"/>
          <w:sz w:val="22"/>
          <w:szCs w:val="22"/>
          <w:lang w:val="sl-SI"/>
        </w:rPr>
      </w:pPr>
      <w:r w:rsidRPr="00D030DB">
        <w:rPr>
          <w:rFonts w:asciiTheme="minorHAnsi" w:hAnsiTheme="minorHAnsi" w:cstheme="minorHAnsi"/>
          <w:b/>
          <w:color w:val="000000"/>
          <w:sz w:val="22"/>
          <w:szCs w:val="22"/>
          <w:lang w:val="sl-SI"/>
        </w:rPr>
        <w:t>18. člen</w:t>
      </w:r>
    </w:p>
    <w:p w14:paraId="304C176F" w14:textId="77777777" w:rsidR="00D030DB" w:rsidRPr="00D030DB" w:rsidRDefault="00D030DB" w:rsidP="00D030DB">
      <w:pPr>
        <w:jc w:val="both"/>
        <w:rPr>
          <w:rFonts w:asciiTheme="minorHAnsi" w:hAnsiTheme="minorHAnsi" w:cstheme="minorHAnsi"/>
          <w:color w:val="000000"/>
          <w:sz w:val="22"/>
          <w:szCs w:val="22"/>
          <w:lang w:val="sl-SI"/>
        </w:rPr>
      </w:pPr>
    </w:p>
    <w:p w14:paraId="722BC70D" w14:textId="77777777" w:rsidR="00D030DB" w:rsidRPr="00D030DB" w:rsidRDefault="00D030DB" w:rsidP="00D030DB">
      <w:pPr>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Naročnik sme razdreti pogodbo:</w:t>
      </w:r>
    </w:p>
    <w:p w14:paraId="148033BD" w14:textId="77777777" w:rsidR="00D030DB" w:rsidRPr="00D030DB" w:rsidRDefault="00D030DB" w:rsidP="001D0D58">
      <w:pPr>
        <w:numPr>
          <w:ilvl w:val="0"/>
          <w:numId w:val="23"/>
        </w:numPr>
        <w:tabs>
          <w:tab w:val="num" w:pos="851"/>
        </w:tabs>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če izvajalec po svoji krivdi zamuja pri prevozu;</w:t>
      </w:r>
    </w:p>
    <w:p w14:paraId="154D9070" w14:textId="77777777" w:rsidR="00D030DB" w:rsidRPr="00D030DB" w:rsidRDefault="00D030DB" w:rsidP="001D0D58">
      <w:pPr>
        <w:numPr>
          <w:ilvl w:val="0"/>
          <w:numId w:val="23"/>
        </w:numPr>
        <w:tabs>
          <w:tab w:val="num" w:pos="851"/>
        </w:tabs>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če tekom izvajanja te pogodbe izvajalec ne izpolnjuje pogojev za opravljanje prevozov v skladu s predpisi, ki veljajo v obdobju opravljanja prevozov, ki so predmet te pogodbe ali, da izvajalec ne opravlja predmetnih prevozov oziroma jih opravlja nepopolno,</w:t>
      </w:r>
    </w:p>
    <w:p w14:paraId="5BAAC3B2" w14:textId="77777777" w:rsidR="00D030DB" w:rsidRPr="00D030DB" w:rsidRDefault="00D030DB" w:rsidP="001D0D58">
      <w:pPr>
        <w:numPr>
          <w:ilvl w:val="0"/>
          <w:numId w:val="23"/>
        </w:numPr>
        <w:tabs>
          <w:tab w:val="num" w:pos="851"/>
        </w:tabs>
        <w:jc w:val="both"/>
        <w:rPr>
          <w:rFonts w:asciiTheme="minorHAnsi" w:hAnsiTheme="minorHAnsi" w:cstheme="minorHAnsi"/>
          <w:color w:val="000000"/>
          <w:sz w:val="22"/>
          <w:szCs w:val="22"/>
          <w:lang w:val="sl-SI"/>
        </w:rPr>
      </w:pPr>
      <w:r w:rsidRPr="00D030DB">
        <w:rPr>
          <w:rFonts w:asciiTheme="minorHAnsi" w:hAnsiTheme="minorHAnsi" w:cstheme="minorHAnsi"/>
          <w:sz w:val="22"/>
          <w:szCs w:val="22"/>
          <w:lang w:val="sl-SI"/>
        </w:rPr>
        <w:t>če kljub pismenemu opozorilu zastopnika naročnika, izvajalec storitev opravlja v nasprotju z določili te pogodbe</w:t>
      </w:r>
      <w:r w:rsidRPr="00D030DB">
        <w:rPr>
          <w:rFonts w:asciiTheme="minorHAnsi" w:hAnsiTheme="minorHAnsi" w:cstheme="minorHAnsi"/>
          <w:color w:val="000000"/>
          <w:sz w:val="22"/>
          <w:szCs w:val="22"/>
          <w:lang w:val="sl-SI"/>
        </w:rPr>
        <w:t>.</w:t>
      </w:r>
    </w:p>
    <w:p w14:paraId="4122678B" w14:textId="77777777" w:rsidR="00D030DB" w:rsidRPr="00D030DB" w:rsidRDefault="00D030DB" w:rsidP="00D030DB">
      <w:pPr>
        <w:rPr>
          <w:rFonts w:asciiTheme="minorHAnsi" w:hAnsiTheme="minorHAnsi" w:cstheme="minorHAnsi"/>
          <w:color w:val="000000"/>
          <w:sz w:val="22"/>
          <w:szCs w:val="22"/>
          <w:lang w:val="sl-SI"/>
        </w:rPr>
      </w:pPr>
    </w:p>
    <w:p w14:paraId="5FEB1E34" w14:textId="77777777" w:rsidR="00D030DB" w:rsidRPr="00D030DB" w:rsidRDefault="00D030DB" w:rsidP="00D030DB">
      <w:pPr>
        <w:jc w:val="both"/>
        <w:rPr>
          <w:rFonts w:asciiTheme="minorHAnsi" w:hAnsiTheme="minorHAnsi" w:cstheme="minorHAnsi"/>
          <w:color w:val="000000"/>
          <w:sz w:val="22"/>
          <w:szCs w:val="22"/>
          <w:lang w:val="sl-SI"/>
        </w:rPr>
      </w:pPr>
      <w:r w:rsidRPr="00D030DB">
        <w:rPr>
          <w:rFonts w:asciiTheme="minorHAnsi" w:hAnsiTheme="minorHAnsi" w:cstheme="minorHAnsi"/>
          <w:color w:val="000000"/>
          <w:sz w:val="22"/>
          <w:szCs w:val="22"/>
          <w:lang w:val="sl-SI"/>
        </w:rPr>
        <w:t>Izvajalec sme razdreti pogodbo:</w:t>
      </w:r>
    </w:p>
    <w:p w14:paraId="59F2A182" w14:textId="77777777" w:rsidR="00D030DB" w:rsidRPr="00D030DB" w:rsidRDefault="00D030DB" w:rsidP="001D0D58">
      <w:pPr>
        <w:numPr>
          <w:ilvl w:val="0"/>
          <w:numId w:val="23"/>
        </w:numPr>
        <w:tabs>
          <w:tab w:val="num" w:pos="851"/>
        </w:tabs>
        <w:rPr>
          <w:rFonts w:asciiTheme="minorHAnsi" w:hAnsiTheme="minorHAnsi" w:cstheme="minorHAnsi"/>
          <w:sz w:val="22"/>
          <w:szCs w:val="22"/>
          <w:lang w:val="sl-SI"/>
        </w:rPr>
      </w:pPr>
      <w:r w:rsidRPr="00D030DB">
        <w:rPr>
          <w:rFonts w:asciiTheme="minorHAnsi" w:hAnsiTheme="minorHAnsi" w:cstheme="minorHAnsi"/>
          <w:sz w:val="22"/>
          <w:szCs w:val="22"/>
          <w:lang w:val="sl-SI"/>
        </w:rPr>
        <w:t>če mu naročnik ne posreduje pravočasno podatkov v zvezi z njegovimi vprašanji, pa so le-ti bistveni za opravljanje storitev,</w:t>
      </w:r>
    </w:p>
    <w:p w14:paraId="4C2AD24A" w14:textId="77777777" w:rsidR="00D030DB" w:rsidRPr="00D030DB" w:rsidRDefault="00D030DB" w:rsidP="001D0D58">
      <w:pPr>
        <w:numPr>
          <w:ilvl w:val="0"/>
          <w:numId w:val="23"/>
        </w:numPr>
        <w:tabs>
          <w:tab w:val="num" w:pos="851"/>
        </w:tabs>
        <w:rPr>
          <w:rFonts w:asciiTheme="minorHAnsi" w:hAnsiTheme="minorHAnsi" w:cstheme="minorHAnsi"/>
          <w:sz w:val="22"/>
          <w:szCs w:val="22"/>
          <w:lang w:val="sl-SI"/>
        </w:rPr>
      </w:pPr>
      <w:r w:rsidRPr="00D030DB">
        <w:rPr>
          <w:rFonts w:asciiTheme="minorHAnsi" w:hAnsiTheme="minorHAnsi" w:cstheme="minorHAnsi"/>
          <w:sz w:val="22"/>
          <w:szCs w:val="22"/>
          <w:lang w:val="sl-SI"/>
        </w:rPr>
        <w:t>če izvajalec pride v situacijo, zaradi katere z deli ne more nadaljevati.</w:t>
      </w:r>
    </w:p>
    <w:p w14:paraId="21D24776" w14:textId="77777777" w:rsidR="00D030DB" w:rsidRPr="00D030DB" w:rsidRDefault="00D030DB" w:rsidP="00D030DB">
      <w:pPr>
        <w:ind w:left="720"/>
        <w:rPr>
          <w:rFonts w:asciiTheme="minorHAnsi" w:hAnsiTheme="minorHAnsi" w:cstheme="minorHAnsi"/>
          <w:sz w:val="22"/>
          <w:szCs w:val="22"/>
          <w:lang w:val="sl-SI"/>
        </w:rPr>
      </w:pPr>
    </w:p>
    <w:p w14:paraId="1B0C46E5" w14:textId="77777777" w:rsidR="00D030DB" w:rsidRPr="00D030DB" w:rsidRDefault="00D030DB" w:rsidP="00D030DB">
      <w:pPr>
        <w:ind w:left="360"/>
        <w:jc w:val="center"/>
        <w:rPr>
          <w:rFonts w:asciiTheme="minorHAnsi" w:hAnsiTheme="minorHAnsi" w:cstheme="minorHAnsi"/>
          <w:b/>
          <w:color w:val="000000"/>
          <w:sz w:val="22"/>
          <w:szCs w:val="22"/>
          <w:lang w:val="sl-SI"/>
        </w:rPr>
      </w:pPr>
    </w:p>
    <w:p w14:paraId="41088E8A"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PREDSTAVNIKI POGODBENIH STRANK</w:t>
      </w:r>
    </w:p>
    <w:p w14:paraId="00512BB0" w14:textId="77777777" w:rsidR="00D030DB" w:rsidRPr="00D030DB" w:rsidRDefault="00D030DB" w:rsidP="00D030DB">
      <w:pPr>
        <w:jc w:val="both"/>
        <w:rPr>
          <w:rFonts w:asciiTheme="minorHAnsi" w:hAnsiTheme="minorHAnsi" w:cstheme="minorHAnsi"/>
          <w:b/>
          <w:bCs/>
          <w:color w:val="000000"/>
          <w:sz w:val="22"/>
          <w:szCs w:val="22"/>
          <w:lang w:val="sl-SI"/>
        </w:rPr>
      </w:pPr>
    </w:p>
    <w:p w14:paraId="4505B376"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19.   člen</w:t>
      </w:r>
    </w:p>
    <w:p w14:paraId="06C29C60" w14:textId="77777777" w:rsidR="00D030DB" w:rsidRPr="00D030DB" w:rsidRDefault="00D030DB" w:rsidP="00D030DB">
      <w:pPr>
        <w:jc w:val="both"/>
        <w:rPr>
          <w:rFonts w:asciiTheme="minorHAnsi" w:hAnsiTheme="minorHAnsi" w:cstheme="minorHAnsi"/>
          <w:color w:val="000000"/>
          <w:sz w:val="22"/>
          <w:szCs w:val="22"/>
          <w:lang w:val="sl-SI"/>
        </w:rPr>
      </w:pPr>
    </w:p>
    <w:p w14:paraId="72F5BCF4"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color w:val="000000"/>
          <w:sz w:val="22"/>
          <w:szCs w:val="22"/>
          <w:lang w:val="sl-SI"/>
        </w:rPr>
        <w:t xml:space="preserve">Pogodbeni stranki imenujeta svoja predstavnika z namenom, da bi sproti reševali nerešene primere in tako omogočili nemoten potek </w:t>
      </w:r>
      <w:r w:rsidRPr="00D030DB">
        <w:rPr>
          <w:rFonts w:asciiTheme="minorHAnsi" w:hAnsiTheme="minorHAnsi" w:cstheme="minorHAnsi"/>
          <w:sz w:val="22"/>
          <w:szCs w:val="22"/>
          <w:lang w:val="sl-SI"/>
        </w:rPr>
        <w:t>prevozov.</w:t>
      </w:r>
    </w:p>
    <w:p w14:paraId="585ED1AD" w14:textId="77777777" w:rsidR="00D030DB" w:rsidRPr="00D030DB" w:rsidRDefault="00D030DB" w:rsidP="00D030DB">
      <w:pPr>
        <w:jc w:val="both"/>
        <w:rPr>
          <w:rFonts w:asciiTheme="minorHAnsi" w:hAnsiTheme="minorHAnsi" w:cstheme="minorHAnsi"/>
          <w:sz w:val="22"/>
          <w:szCs w:val="22"/>
          <w:lang w:val="sl-SI"/>
        </w:rPr>
      </w:pPr>
    </w:p>
    <w:p w14:paraId="489ECF8F" w14:textId="1D794322" w:rsidR="00D030DB" w:rsidRPr="00D030DB" w:rsidRDefault="00D030DB" w:rsidP="00D030DB">
      <w:pPr>
        <w:pStyle w:val="NoSpacing"/>
        <w:jc w:val="both"/>
        <w:rPr>
          <w:rFonts w:asciiTheme="minorHAnsi" w:hAnsiTheme="minorHAnsi" w:cstheme="minorHAnsi"/>
          <w:sz w:val="22"/>
          <w:szCs w:val="22"/>
        </w:rPr>
      </w:pPr>
      <w:r w:rsidRPr="00D030DB">
        <w:rPr>
          <w:rFonts w:asciiTheme="minorHAnsi" w:hAnsiTheme="minorHAnsi" w:cstheme="minorHAnsi"/>
          <w:sz w:val="22"/>
          <w:szCs w:val="22"/>
        </w:rPr>
        <w:t xml:space="preserve">Skrbnik pogodbe, zadolžen za izvajanje te pogodbe na strani naročnika: </w:t>
      </w:r>
      <w:r w:rsidR="00B65B2E" w:rsidRPr="00B65B2E">
        <w:rPr>
          <w:rFonts w:asciiTheme="minorHAnsi" w:hAnsiTheme="minorHAnsi" w:cstheme="minorHAnsi"/>
          <w:sz w:val="22"/>
          <w:szCs w:val="22"/>
        </w:rPr>
        <w:t>Mija Čulk</w:t>
      </w:r>
      <w:r w:rsidR="00B65B2E">
        <w:rPr>
          <w:rFonts w:asciiTheme="minorHAnsi" w:hAnsiTheme="minorHAnsi" w:cstheme="minorHAnsi"/>
          <w:sz w:val="22"/>
          <w:szCs w:val="22"/>
        </w:rPr>
        <w:t xml:space="preserve">, </w:t>
      </w:r>
      <w:r w:rsidRPr="00D030DB">
        <w:rPr>
          <w:rFonts w:asciiTheme="minorHAnsi" w:hAnsiTheme="minorHAnsi" w:cstheme="minorHAnsi"/>
          <w:sz w:val="22"/>
          <w:szCs w:val="22"/>
        </w:rPr>
        <w:t xml:space="preserve">telefon: </w:t>
      </w:r>
      <w:r w:rsidR="00B65B2E">
        <w:rPr>
          <w:rFonts w:asciiTheme="minorHAnsi" w:hAnsiTheme="minorHAnsi" w:cstheme="minorHAnsi"/>
          <w:sz w:val="22"/>
          <w:szCs w:val="22"/>
        </w:rPr>
        <w:t>……..</w:t>
      </w:r>
      <w:r w:rsidRPr="00D030DB">
        <w:rPr>
          <w:rFonts w:asciiTheme="minorHAnsi" w:hAnsiTheme="minorHAnsi" w:cstheme="minorHAnsi"/>
          <w:sz w:val="22"/>
          <w:szCs w:val="22"/>
        </w:rPr>
        <w:t xml:space="preserve"> elektronski naslov: </w:t>
      </w:r>
      <w:r w:rsidR="00B65B2E">
        <w:rPr>
          <w:rFonts w:asciiTheme="minorHAnsi" w:hAnsiTheme="minorHAnsi" w:cstheme="minorHAnsi"/>
          <w:sz w:val="22"/>
          <w:szCs w:val="22"/>
        </w:rPr>
        <w:t>……………..</w:t>
      </w:r>
    </w:p>
    <w:p w14:paraId="0F8D8881" w14:textId="77777777" w:rsidR="00D030DB" w:rsidRPr="00D030DB" w:rsidRDefault="00D030DB" w:rsidP="00D030DB">
      <w:pPr>
        <w:pStyle w:val="NoSpacing"/>
        <w:jc w:val="both"/>
        <w:rPr>
          <w:rFonts w:asciiTheme="minorHAnsi" w:hAnsiTheme="minorHAnsi" w:cstheme="minorHAnsi"/>
          <w:sz w:val="22"/>
          <w:szCs w:val="22"/>
        </w:rPr>
      </w:pPr>
    </w:p>
    <w:p w14:paraId="43BA7163" w14:textId="77777777" w:rsidR="00D030DB" w:rsidRPr="00D030DB" w:rsidRDefault="00D030DB" w:rsidP="00D030DB">
      <w:pPr>
        <w:pStyle w:val="NoSpacing"/>
        <w:jc w:val="both"/>
        <w:rPr>
          <w:rFonts w:asciiTheme="minorHAnsi" w:hAnsiTheme="minorHAnsi" w:cstheme="minorHAnsi"/>
          <w:sz w:val="22"/>
          <w:szCs w:val="22"/>
        </w:rPr>
      </w:pPr>
      <w:r w:rsidRPr="00D030DB">
        <w:rPr>
          <w:rFonts w:asciiTheme="minorHAnsi" w:hAnsiTheme="minorHAnsi" w:cstheme="minorHAnsi"/>
          <w:sz w:val="22"/>
          <w:szCs w:val="22"/>
        </w:rPr>
        <w:lastRenderedPageBreak/>
        <w:t>Skrbnik pogodbe, zadolžen za izvajanje te pogodbe na strani izvajalca: …………, telefon: . ………… elektronski naslov: ………………</w:t>
      </w:r>
    </w:p>
    <w:p w14:paraId="629CC977" w14:textId="77777777" w:rsidR="00D030DB" w:rsidRPr="00D030DB" w:rsidRDefault="00D030DB" w:rsidP="00D030DB">
      <w:pPr>
        <w:tabs>
          <w:tab w:val="left" w:pos="5040"/>
        </w:tabs>
        <w:jc w:val="center"/>
        <w:rPr>
          <w:rFonts w:asciiTheme="minorHAnsi" w:hAnsiTheme="minorHAnsi" w:cstheme="minorHAnsi"/>
          <w:sz w:val="22"/>
          <w:szCs w:val="22"/>
          <w:lang w:val="sl-SI"/>
        </w:rPr>
      </w:pPr>
    </w:p>
    <w:p w14:paraId="33E9C6A7" w14:textId="77777777" w:rsidR="00D030DB" w:rsidRPr="00D030DB" w:rsidRDefault="00D030DB" w:rsidP="00D030DB">
      <w:pPr>
        <w:tabs>
          <w:tab w:val="left" w:pos="5040"/>
        </w:tabs>
        <w:jc w:val="center"/>
        <w:rPr>
          <w:rFonts w:asciiTheme="minorHAnsi" w:hAnsiTheme="minorHAnsi" w:cstheme="minorHAnsi"/>
          <w:sz w:val="22"/>
          <w:szCs w:val="22"/>
          <w:lang w:val="sl-SI"/>
        </w:rPr>
      </w:pPr>
    </w:p>
    <w:p w14:paraId="2A76C824"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REŠEVANJE SPOROV</w:t>
      </w:r>
    </w:p>
    <w:p w14:paraId="29E8CDE5" w14:textId="77777777" w:rsidR="00D030DB" w:rsidRPr="00D030DB" w:rsidRDefault="00D030DB" w:rsidP="00D030DB">
      <w:pPr>
        <w:jc w:val="both"/>
        <w:rPr>
          <w:rFonts w:asciiTheme="minorHAnsi" w:hAnsiTheme="minorHAnsi" w:cstheme="minorHAnsi"/>
          <w:b/>
          <w:bCs/>
          <w:color w:val="000000"/>
          <w:sz w:val="22"/>
          <w:szCs w:val="22"/>
          <w:lang w:val="sl-SI"/>
        </w:rPr>
      </w:pPr>
    </w:p>
    <w:p w14:paraId="632F823C"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20.   člen</w:t>
      </w:r>
    </w:p>
    <w:p w14:paraId="30A432E8" w14:textId="77777777" w:rsidR="00D030DB" w:rsidRPr="00D030DB" w:rsidRDefault="00D030DB" w:rsidP="00D030DB">
      <w:pPr>
        <w:jc w:val="both"/>
        <w:rPr>
          <w:rFonts w:asciiTheme="minorHAnsi" w:hAnsiTheme="minorHAnsi" w:cstheme="minorHAnsi"/>
          <w:b/>
          <w:color w:val="000000"/>
          <w:sz w:val="22"/>
          <w:szCs w:val="22"/>
          <w:lang w:val="sl-SI"/>
        </w:rPr>
      </w:pPr>
    </w:p>
    <w:p w14:paraId="2641B278"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color w:val="000000"/>
          <w:sz w:val="22"/>
          <w:szCs w:val="22"/>
          <w:lang w:val="sl-SI"/>
        </w:rPr>
        <w:t xml:space="preserve">Morebitne nastale spore bosta pogodbeni stranki poskušali rešiti sporazumno. </w:t>
      </w:r>
      <w:r w:rsidRPr="00D030DB">
        <w:rPr>
          <w:rFonts w:asciiTheme="minorHAnsi" w:hAnsiTheme="minorHAnsi" w:cstheme="minorHAnsi"/>
          <w:sz w:val="22"/>
          <w:szCs w:val="22"/>
          <w:lang w:val="sl-SI"/>
        </w:rPr>
        <w:t>Če spora ne bo možno rešiti sporazumno, lahko vsaka pogodbena stranka sproži postopek za rešitev spora pri stvarno pristojnem sodišču po sedežu naročnika.</w:t>
      </w:r>
    </w:p>
    <w:p w14:paraId="4168644F" w14:textId="77777777" w:rsidR="00D030DB" w:rsidRPr="00D030DB" w:rsidRDefault="00D030DB" w:rsidP="00D030DB">
      <w:pPr>
        <w:jc w:val="both"/>
        <w:rPr>
          <w:rFonts w:asciiTheme="minorHAnsi" w:hAnsiTheme="minorHAnsi" w:cstheme="minorHAnsi"/>
          <w:sz w:val="22"/>
          <w:szCs w:val="22"/>
          <w:lang w:val="sl-SI"/>
        </w:rPr>
      </w:pPr>
    </w:p>
    <w:p w14:paraId="5CDD05D0" w14:textId="77777777" w:rsidR="00D030DB" w:rsidRPr="00D030DB" w:rsidRDefault="00D030DB" w:rsidP="00D030DB">
      <w:pPr>
        <w:jc w:val="both"/>
        <w:rPr>
          <w:rFonts w:asciiTheme="minorHAnsi" w:hAnsiTheme="minorHAnsi" w:cstheme="minorHAnsi"/>
          <w:sz w:val="22"/>
          <w:szCs w:val="22"/>
          <w:lang w:val="sl-SI"/>
        </w:rPr>
      </w:pPr>
    </w:p>
    <w:p w14:paraId="13E4F22D" w14:textId="77777777" w:rsidR="00D030DB" w:rsidRPr="00D030DB" w:rsidRDefault="00D030DB" w:rsidP="00D030DB">
      <w:pPr>
        <w:tabs>
          <w:tab w:val="left" w:pos="5040"/>
        </w:tabs>
        <w:jc w:val="center"/>
        <w:rPr>
          <w:rFonts w:asciiTheme="minorHAnsi" w:hAnsiTheme="minorHAnsi" w:cstheme="minorHAnsi"/>
          <w:sz w:val="22"/>
          <w:szCs w:val="22"/>
          <w:lang w:val="sl-SI"/>
        </w:rPr>
      </w:pPr>
      <w:r w:rsidRPr="00D030DB">
        <w:rPr>
          <w:rFonts w:asciiTheme="minorHAnsi" w:hAnsiTheme="minorHAnsi" w:cstheme="minorHAnsi"/>
          <w:sz w:val="22"/>
          <w:szCs w:val="22"/>
          <w:lang w:val="sl-SI"/>
        </w:rPr>
        <w:t>KONČNE DOLOČBE</w:t>
      </w:r>
    </w:p>
    <w:p w14:paraId="512B5C59" w14:textId="77777777" w:rsidR="00D030DB" w:rsidRPr="00D030DB" w:rsidRDefault="00D030DB" w:rsidP="00D030DB">
      <w:pPr>
        <w:jc w:val="center"/>
        <w:rPr>
          <w:rFonts w:asciiTheme="minorHAnsi" w:hAnsiTheme="minorHAnsi" w:cstheme="minorHAnsi"/>
          <w:b/>
          <w:bCs/>
          <w:color w:val="000000"/>
          <w:sz w:val="22"/>
          <w:szCs w:val="22"/>
          <w:lang w:val="sl-SI"/>
        </w:rPr>
      </w:pPr>
    </w:p>
    <w:p w14:paraId="07829E6C"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21.    člen</w:t>
      </w:r>
    </w:p>
    <w:p w14:paraId="390451C7" w14:textId="77777777" w:rsidR="00D030DB" w:rsidRPr="00D030DB" w:rsidRDefault="00D030DB" w:rsidP="00D030DB">
      <w:pPr>
        <w:jc w:val="both"/>
        <w:rPr>
          <w:rFonts w:asciiTheme="minorHAnsi" w:hAnsiTheme="minorHAnsi" w:cstheme="minorHAnsi"/>
          <w:b/>
          <w:bCs/>
          <w:color w:val="000000"/>
          <w:sz w:val="22"/>
          <w:szCs w:val="22"/>
          <w:lang w:val="sl-SI"/>
        </w:rPr>
      </w:pPr>
    </w:p>
    <w:p w14:paraId="75C21023"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Pogodbeni stranki se zavežeta, da bosta uredili vse, kar je potrebno za izvršitev pogodbe in, da bosta ravnali kot dobra gospodarstvenika. </w:t>
      </w:r>
    </w:p>
    <w:p w14:paraId="30F20E8B" w14:textId="77777777" w:rsidR="00D030DB" w:rsidRPr="00D030DB" w:rsidRDefault="00D030DB" w:rsidP="00D030DB">
      <w:pPr>
        <w:jc w:val="both"/>
        <w:rPr>
          <w:rFonts w:asciiTheme="minorHAnsi" w:hAnsiTheme="minorHAnsi" w:cstheme="minorHAnsi"/>
          <w:sz w:val="22"/>
          <w:szCs w:val="22"/>
          <w:lang w:val="sl-SI"/>
        </w:rPr>
      </w:pPr>
    </w:p>
    <w:p w14:paraId="5124BFD7"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22.    člen</w:t>
      </w:r>
    </w:p>
    <w:p w14:paraId="09E070AD" w14:textId="77777777" w:rsidR="00D030DB" w:rsidRPr="00D030DB" w:rsidRDefault="00D030DB" w:rsidP="00D030DB">
      <w:pPr>
        <w:jc w:val="center"/>
        <w:rPr>
          <w:rFonts w:asciiTheme="minorHAnsi" w:hAnsiTheme="minorHAnsi" w:cstheme="minorHAnsi"/>
          <w:b/>
          <w:bCs/>
          <w:color w:val="000000"/>
          <w:sz w:val="22"/>
          <w:szCs w:val="22"/>
          <w:lang w:val="sl-SI"/>
        </w:rPr>
      </w:pPr>
    </w:p>
    <w:p w14:paraId="024F60F6"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 xml:space="preserve">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w:t>
      </w:r>
    </w:p>
    <w:p w14:paraId="3A47751D" w14:textId="77777777" w:rsidR="00D030DB" w:rsidRPr="00D030DB" w:rsidRDefault="00D030DB" w:rsidP="00D030DB">
      <w:pPr>
        <w:jc w:val="both"/>
        <w:rPr>
          <w:rFonts w:asciiTheme="minorHAnsi" w:hAnsiTheme="minorHAnsi" w:cstheme="minorHAnsi"/>
          <w:sz w:val="22"/>
          <w:szCs w:val="22"/>
          <w:lang w:val="sl-SI"/>
        </w:rPr>
      </w:pPr>
    </w:p>
    <w:p w14:paraId="6264B8C5"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Prav tako se zavezuje, da teh osebnih podatkov ne bo posredoval oziroma jih ne bo z nepravilno hrambo naredil dostopne drugim nepooblaščenim osebam.</w:t>
      </w:r>
    </w:p>
    <w:p w14:paraId="4D11493D" w14:textId="77777777" w:rsidR="00D030DB" w:rsidRPr="00D030DB" w:rsidRDefault="00D030DB" w:rsidP="00D030DB">
      <w:pPr>
        <w:rPr>
          <w:rFonts w:asciiTheme="minorHAnsi" w:hAnsiTheme="minorHAnsi" w:cstheme="minorHAnsi"/>
          <w:b/>
          <w:bCs/>
          <w:color w:val="000000"/>
          <w:sz w:val="22"/>
          <w:szCs w:val="22"/>
          <w:lang w:val="sl-SI"/>
        </w:rPr>
      </w:pPr>
    </w:p>
    <w:p w14:paraId="2B3383AD"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724F4781" w14:textId="77777777" w:rsidR="00D030DB" w:rsidRPr="00D030DB" w:rsidRDefault="00D030DB" w:rsidP="001D0D58">
      <w:pPr>
        <w:numPr>
          <w:ilvl w:val="0"/>
          <w:numId w:val="23"/>
        </w:numPr>
        <w:tabs>
          <w:tab w:val="num" w:pos="851"/>
        </w:tabs>
        <w:rPr>
          <w:rFonts w:asciiTheme="minorHAnsi" w:hAnsiTheme="minorHAnsi" w:cstheme="minorHAnsi"/>
          <w:sz w:val="22"/>
          <w:szCs w:val="22"/>
          <w:lang w:val="sl-SI"/>
        </w:rPr>
      </w:pPr>
      <w:r w:rsidRPr="00D030DB">
        <w:rPr>
          <w:rFonts w:asciiTheme="minorHAnsi" w:hAnsiTheme="minorHAnsi" w:cstheme="minorHAnsi"/>
          <w:sz w:val="22"/>
          <w:szCs w:val="22"/>
          <w:lang w:val="sl-SI"/>
        </w:rPr>
        <w:t>svojih ustanoviteljih, družbenikih, vključno s tihimi družbeniki, delničarjih, komandistih ali drugih lastnikih in podatke o lastniških deležih navedenih oseb;</w:t>
      </w:r>
    </w:p>
    <w:p w14:paraId="667720E3" w14:textId="77777777" w:rsidR="00D030DB" w:rsidRPr="00D030DB" w:rsidRDefault="00D030DB" w:rsidP="001D0D58">
      <w:pPr>
        <w:numPr>
          <w:ilvl w:val="0"/>
          <w:numId w:val="23"/>
        </w:numPr>
        <w:tabs>
          <w:tab w:val="num" w:pos="851"/>
        </w:tabs>
        <w:rPr>
          <w:rFonts w:asciiTheme="minorHAnsi" w:hAnsiTheme="minorHAnsi" w:cstheme="minorHAnsi"/>
          <w:sz w:val="22"/>
          <w:szCs w:val="22"/>
          <w:lang w:val="sl-SI"/>
        </w:rPr>
      </w:pPr>
      <w:r w:rsidRPr="00D030DB">
        <w:rPr>
          <w:rFonts w:asciiTheme="minorHAnsi" w:hAnsiTheme="minorHAnsi" w:cstheme="minorHAnsi"/>
          <w:sz w:val="22"/>
          <w:szCs w:val="22"/>
          <w:lang w:val="sl-SI"/>
        </w:rPr>
        <w:t>gospodarskih subjektih, za katere se glede na določbe zakona, ki ureja gospodarske družbe, šteje, da so z njim povezane družbe.</w:t>
      </w:r>
    </w:p>
    <w:p w14:paraId="03359C94" w14:textId="77777777" w:rsidR="00D030DB" w:rsidRPr="00D030DB" w:rsidRDefault="00D030DB" w:rsidP="00D030DB">
      <w:pPr>
        <w:jc w:val="both"/>
        <w:rPr>
          <w:rFonts w:asciiTheme="minorHAnsi" w:hAnsiTheme="minorHAnsi" w:cstheme="minorHAnsi"/>
          <w:sz w:val="22"/>
          <w:szCs w:val="22"/>
          <w:lang w:val="sl-SI"/>
        </w:rPr>
      </w:pPr>
    </w:p>
    <w:p w14:paraId="3AC493C3"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23.    člen</w:t>
      </w:r>
    </w:p>
    <w:p w14:paraId="226569F3" w14:textId="77777777" w:rsidR="00D030DB" w:rsidRPr="00D030DB" w:rsidRDefault="00D030DB" w:rsidP="00D030DB">
      <w:pPr>
        <w:jc w:val="center"/>
        <w:rPr>
          <w:rFonts w:asciiTheme="minorHAnsi" w:hAnsiTheme="minorHAnsi" w:cstheme="minorHAnsi"/>
          <w:b/>
          <w:bCs/>
          <w:color w:val="000000"/>
          <w:sz w:val="22"/>
          <w:szCs w:val="22"/>
          <w:lang w:val="sl-SI"/>
        </w:rPr>
      </w:pPr>
    </w:p>
    <w:p w14:paraId="279E4C0C"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ED827BF" w14:textId="77777777" w:rsidR="00D030DB" w:rsidRPr="00D030DB" w:rsidRDefault="00D030DB" w:rsidP="00D030DB">
      <w:pPr>
        <w:jc w:val="both"/>
        <w:rPr>
          <w:rFonts w:asciiTheme="minorHAnsi" w:hAnsiTheme="minorHAnsi" w:cstheme="minorHAnsi"/>
          <w:sz w:val="22"/>
          <w:szCs w:val="22"/>
          <w:lang w:val="sl-SI"/>
        </w:rPr>
      </w:pPr>
    </w:p>
    <w:p w14:paraId="4579BDDA" w14:textId="77777777" w:rsidR="00D030DB" w:rsidRPr="00D030DB" w:rsidRDefault="00D030DB" w:rsidP="00D030DB">
      <w:pPr>
        <w:jc w:val="both"/>
        <w:rPr>
          <w:rFonts w:asciiTheme="minorHAnsi" w:hAnsiTheme="minorHAnsi" w:cstheme="minorHAnsi"/>
          <w:sz w:val="22"/>
          <w:szCs w:val="22"/>
          <w:lang w:val="sl-SI"/>
        </w:rPr>
      </w:pPr>
    </w:p>
    <w:p w14:paraId="6A752A96"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24.    člen</w:t>
      </w:r>
    </w:p>
    <w:p w14:paraId="2BEFA6E4" w14:textId="77777777" w:rsidR="00D030DB" w:rsidRPr="00D030DB" w:rsidRDefault="00D030DB" w:rsidP="00D030DB">
      <w:pPr>
        <w:jc w:val="both"/>
        <w:rPr>
          <w:rFonts w:asciiTheme="minorHAnsi" w:hAnsiTheme="minorHAnsi" w:cstheme="minorHAnsi"/>
          <w:sz w:val="22"/>
          <w:szCs w:val="22"/>
          <w:lang w:val="sl-SI"/>
        </w:rPr>
      </w:pPr>
    </w:p>
    <w:p w14:paraId="23E24FF9"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lastRenderedPageBreak/>
        <w:t xml:space="preserve">Vse ostale pravice in dolžnosti pogodbenih strank, ki izhajajo iz razmerja med njima, in niso urejene s to pogodbo, ureja Obligacijski zakonik ter splošno veljavni zakoni in predpisi, ki se nanašajo na predmet te pogodbe. </w:t>
      </w:r>
    </w:p>
    <w:p w14:paraId="3C22C073" w14:textId="77777777" w:rsidR="00D030DB" w:rsidRPr="00D030DB" w:rsidRDefault="00D030DB" w:rsidP="00D030DB">
      <w:pPr>
        <w:jc w:val="both"/>
        <w:rPr>
          <w:rFonts w:asciiTheme="minorHAnsi" w:hAnsiTheme="minorHAnsi" w:cstheme="minorHAnsi"/>
          <w:sz w:val="22"/>
          <w:szCs w:val="22"/>
          <w:lang w:val="sl-SI"/>
        </w:rPr>
      </w:pPr>
    </w:p>
    <w:p w14:paraId="1C3DD013" w14:textId="77777777" w:rsidR="00D030DB" w:rsidRPr="00D030DB" w:rsidRDefault="00D030DB" w:rsidP="00D030DB">
      <w:pPr>
        <w:jc w:val="both"/>
        <w:rPr>
          <w:rFonts w:asciiTheme="minorHAnsi" w:hAnsiTheme="minorHAnsi" w:cstheme="minorHAnsi"/>
          <w:sz w:val="22"/>
          <w:szCs w:val="22"/>
          <w:lang w:val="sl-SI"/>
        </w:rPr>
      </w:pPr>
    </w:p>
    <w:p w14:paraId="0A6429A5" w14:textId="77777777" w:rsidR="00D030DB" w:rsidRPr="00D030DB" w:rsidRDefault="00D030DB" w:rsidP="00D030DB">
      <w:pPr>
        <w:jc w:val="center"/>
        <w:rPr>
          <w:rFonts w:asciiTheme="minorHAnsi" w:hAnsiTheme="minorHAnsi" w:cstheme="minorHAnsi"/>
          <w:b/>
          <w:bCs/>
          <w:color w:val="000000"/>
          <w:sz w:val="22"/>
          <w:szCs w:val="22"/>
          <w:lang w:val="sl-SI"/>
        </w:rPr>
      </w:pPr>
      <w:r w:rsidRPr="00D030DB">
        <w:rPr>
          <w:rFonts w:asciiTheme="minorHAnsi" w:hAnsiTheme="minorHAnsi" w:cstheme="minorHAnsi"/>
          <w:b/>
          <w:bCs/>
          <w:color w:val="000000"/>
          <w:sz w:val="22"/>
          <w:szCs w:val="22"/>
          <w:lang w:val="sl-SI"/>
        </w:rPr>
        <w:t>25.    člen</w:t>
      </w:r>
    </w:p>
    <w:p w14:paraId="3F9E5005" w14:textId="77777777" w:rsidR="00D030DB" w:rsidRPr="00D030DB" w:rsidRDefault="00D030DB" w:rsidP="00D030DB">
      <w:pPr>
        <w:jc w:val="both"/>
        <w:rPr>
          <w:rFonts w:asciiTheme="minorHAnsi" w:hAnsiTheme="minorHAnsi" w:cstheme="minorHAnsi"/>
          <w:sz w:val="22"/>
          <w:szCs w:val="22"/>
          <w:lang w:val="sl-SI"/>
        </w:rPr>
      </w:pPr>
    </w:p>
    <w:p w14:paraId="3770A8AF" w14:textId="77777777" w:rsidR="00D030DB" w:rsidRPr="00D030DB" w:rsidRDefault="00D030DB" w:rsidP="00D030DB">
      <w:pPr>
        <w:jc w:val="both"/>
        <w:rPr>
          <w:rFonts w:asciiTheme="minorHAnsi" w:hAnsiTheme="minorHAnsi" w:cstheme="minorHAnsi"/>
          <w:sz w:val="22"/>
          <w:szCs w:val="22"/>
          <w:lang w:val="sl-SI"/>
        </w:rPr>
      </w:pPr>
      <w:r w:rsidRPr="00D030DB">
        <w:rPr>
          <w:rFonts w:asciiTheme="minorHAnsi" w:hAnsiTheme="minorHAnsi" w:cstheme="minorHAnsi"/>
          <w:sz w:val="22"/>
          <w:szCs w:val="22"/>
          <w:lang w:val="sl-SI"/>
        </w:rPr>
        <w:t>Pogodba je sestavljena in podpisana v štirih (4) enakih izvodih, od katerih prejme vsaka pogodbena stranka en (2) izvoda.</w:t>
      </w:r>
    </w:p>
    <w:p w14:paraId="78040562" w14:textId="77777777" w:rsidR="00D030DB" w:rsidRPr="00D030DB" w:rsidRDefault="00D030DB" w:rsidP="00D030DB">
      <w:pPr>
        <w:jc w:val="both"/>
        <w:rPr>
          <w:rFonts w:asciiTheme="minorHAnsi" w:hAnsiTheme="minorHAnsi" w:cstheme="minorHAnsi"/>
          <w:color w:val="000000"/>
          <w:sz w:val="22"/>
          <w:szCs w:val="22"/>
          <w:lang w:val="sl-SI"/>
        </w:rPr>
      </w:pPr>
    </w:p>
    <w:p w14:paraId="4D4F6933" w14:textId="77777777" w:rsidR="00D030DB" w:rsidRPr="00D030DB" w:rsidRDefault="00D030DB" w:rsidP="00D030DB">
      <w:pPr>
        <w:jc w:val="both"/>
        <w:rPr>
          <w:rFonts w:asciiTheme="minorHAnsi" w:hAnsiTheme="minorHAnsi" w:cstheme="minorHAnsi"/>
          <w:color w:val="000000"/>
          <w:sz w:val="22"/>
          <w:szCs w:val="22"/>
          <w:lang w:val="sl-SI"/>
        </w:rPr>
      </w:pPr>
    </w:p>
    <w:p w14:paraId="7A83B93E" w14:textId="77777777" w:rsidR="00D030DB" w:rsidRPr="00D030DB" w:rsidRDefault="00D030DB" w:rsidP="00D030DB">
      <w:pPr>
        <w:jc w:val="both"/>
        <w:rPr>
          <w:rFonts w:asciiTheme="minorHAnsi" w:hAnsiTheme="minorHAnsi" w:cstheme="minorHAnsi"/>
          <w:color w:val="000000"/>
          <w:sz w:val="22"/>
          <w:szCs w:val="22"/>
          <w:lang w:val="sl-SI"/>
        </w:rPr>
      </w:pPr>
    </w:p>
    <w:p w14:paraId="6A8E3FF8" w14:textId="77777777" w:rsidR="00D030DB" w:rsidRPr="00D030DB" w:rsidRDefault="00D030DB" w:rsidP="00633014">
      <w:pPr>
        <w:spacing w:line="276" w:lineRule="auto"/>
        <w:ind w:right="965"/>
        <w:jc w:val="both"/>
        <w:rPr>
          <w:rFonts w:asciiTheme="minorHAnsi" w:hAnsiTheme="minorHAnsi" w:cstheme="minorHAnsi"/>
          <w:lang w:val="sl-SI"/>
        </w:rPr>
      </w:pPr>
    </w:p>
    <w:p w14:paraId="488B0EAD" w14:textId="77777777" w:rsidR="006A73CD" w:rsidRPr="00D030DB" w:rsidRDefault="006A73CD" w:rsidP="006A73CD">
      <w:pPr>
        <w:spacing w:line="276" w:lineRule="auto"/>
        <w:jc w:val="both"/>
        <w:rPr>
          <w:rFonts w:asciiTheme="minorHAnsi" w:hAnsiTheme="minorHAnsi" w:cstheme="minorHAnsi"/>
          <w:sz w:val="12"/>
          <w:szCs w:val="12"/>
          <w:lang w:val="sl-SI"/>
        </w:rPr>
      </w:pPr>
    </w:p>
    <w:p w14:paraId="19BEE262" w14:textId="2B35B792" w:rsidR="006A73CD" w:rsidRPr="00D030DB" w:rsidRDefault="00500253" w:rsidP="006A73CD">
      <w:pPr>
        <w:tabs>
          <w:tab w:val="left" w:pos="5954"/>
        </w:tabs>
        <w:spacing w:line="276" w:lineRule="auto"/>
        <w:jc w:val="both"/>
        <w:outlineLvl w:val="0"/>
        <w:rPr>
          <w:rFonts w:asciiTheme="minorHAnsi" w:hAnsiTheme="minorHAnsi" w:cstheme="minorHAnsi"/>
          <w:sz w:val="22"/>
          <w:szCs w:val="22"/>
          <w:lang w:val="sl-SI"/>
        </w:rPr>
      </w:pPr>
      <w:r w:rsidRPr="00D030DB">
        <w:rPr>
          <w:rFonts w:ascii="Calibri" w:hAnsi="Calibri" w:cs="Calibri"/>
          <w:sz w:val="22"/>
          <w:szCs w:val="22"/>
          <w:lang w:val="sl-SI"/>
        </w:rPr>
        <w:t>Polzela</w:t>
      </w:r>
      <w:r w:rsidR="006A73CD" w:rsidRPr="00D030DB">
        <w:rPr>
          <w:rFonts w:asciiTheme="minorHAnsi" w:hAnsiTheme="minorHAnsi" w:cstheme="minorHAnsi"/>
          <w:sz w:val="22"/>
          <w:szCs w:val="22"/>
          <w:lang w:val="sl-SI"/>
        </w:rPr>
        <w:t>, .....</w:t>
      </w:r>
      <w:r w:rsidR="006A73CD" w:rsidRPr="00D030DB">
        <w:rPr>
          <w:rFonts w:asciiTheme="minorHAnsi" w:hAnsiTheme="minorHAnsi" w:cstheme="minorHAnsi"/>
          <w:sz w:val="22"/>
          <w:szCs w:val="22"/>
          <w:lang w:val="sl-SI"/>
        </w:rPr>
        <w:tab/>
        <w:t>…………, .....</w:t>
      </w:r>
    </w:p>
    <w:p w14:paraId="4AFF93C8" w14:textId="77777777" w:rsidR="006A73CD" w:rsidRPr="00D030DB" w:rsidRDefault="006A73CD" w:rsidP="006A73CD">
      <w:pPr>
        <w:tabs>
          <w:tab w:val="left" w:pos="5954"/>
        </w:tabs>
        <w:spacing w:line="276" w:lineRule="auto"/>
        <w:jc w:val="both"/>
        <w:outlineLvl w:val="0"/>
        <w:rPr>
          <w:rFonts w:asciiTheme="minorHAnsi" w:hAnsiTheme="minorHAnsi" w:cstheme="minorHAnsi"/>
          <w:sz w:val="22"/>
          <w:szCs w:val="22"/>
          <w:lang w:val="sl-SI"/>
        </w:rPr>
      </w:pPr>
      <w:r w:rsidRPr="00D030DB">
        <w:rPr>
          <w:rFonts w:asciiTheme="minorHAnsi" w:hAnsiTheme="minorHAnsi" w:cstheme="minorHAnsi"/>
          <w:sz w:val="22"/>
          <w:szCs w:val="22"/>
          <w:lang w:val="sl-SI"/>
        </w:rPr>
        <w:t>Št.: .....</w:t>
      </w:r>
      <w:r w:rsidRPr="00D030DB">
        <w:rPr>
          <w:rFonts w:asciiTheme="minorHAnsi" w:hAnsiTheme="minorHAnsi" w:cstheme="minorHAnsi"/>
          <w:sz w:val="22"/>
          <w:szCs w:val="22"/>
          <w:lang w:val="sl-SI"/>
        </w:rPr>
        <w:tab/>
        <w:t>Št.: .....</w:t>
      </w:r>
    </w:p>
    <w:p w14:paraId="49D532C0" w14:textId="77777777" w:rsidR="006A73CD" w:rsidRPr="00D030DB" w:rsidRDefault="006A73CD" w:rsidP="006A73CD">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6A73CD" w:rsidRPr="00D030DB" w14:paraId="68294ABE" w14:textId="77777777" w:rsidTr="0056546D">
        <w:trPr>
          <w:trHeight w:val="1473"/>
        </w:trPr>
        <w:tc>
          <w:tcPr>
            <w:tcW w:w="5103" w:type="dxa"/>
          </w:tcPr>
          <w:p w14:paraId="1308DA73" w14:textId="77777777" w:rsidR="006A73CD" w:rsidRPr="00D030DB" w:rsidRDefault="006A73CD" w:rsidP="0056546D">
            <w:pPr>
              <w:spacing w:line="276" w:lineRule="auto"/>
              <w:rPr>
                <w:rFonts w:asciiTheme="minorHAnsi" w:hAnsiTheme="minorHAnsi" w:cstheme="minorHAnsi"/>
                <w:b/>
                <w:sz w:val="22"/>
                <w:szCs w:val="22"/>
                <w:lang w:val="sl-SI"/>
              </w:rPr>
            </w:pPr>
            <w:r w:rsidRPr="00D030DB">
              <w:rPr>
                <w:rFonts w:asciiTheme="minorHAnsi" w:hAnsiTheme="minorHAnsi" w:cstheme="minorHAnsi"/>
                <w:b/>
                <w:sz w:val="22"/>
                <w:szCs w:val="22"/>
                <w:lang w:val="sl-SI"/>
              </w:rPr>
              <w:t>N A R O Č N I K</w:t>
            </w:r>
          </w:p>
          <w:p w14:paraId="55B13A6E" w14:textId="2AEDB86B" w:rsidR="006A73CD" w:rsidRPr="00D030DB" w:rsidRDefault="006A73CD" w:rsidP="0056546D">
            <w:pPr>
              <w:spacing w:line="276" w:lineRule="auto"/>
              <w:rPr>
                <w:rFonts w:asciiTheme="minorHAnsi" w:hAnsiTheme="minorHAnsi" w:cstheme="minorHAnsi"/>
                <w:b/>
                <w:sz w:val="22"/>
                <w:szCs w:val="22"/>
                <w:lang w:val="sl-SI"/>
              </w:rPr>
            </w:pPr>
            <w:r w:rsidRPr="00D030DB">
              <w:rPr>
                <w:rFonts w:asciiTheme="minorHAnsi" w:hAnsiTheme="minorHAnsi" w:cstheme="minorHAnsi"/>
                <w:b/>
                <w:bCs/>
                <w:sz w:val="22"/>
                <w:szCs w:val="22"/>
                <w:lang w:val="sl-SI"/>
              </w:rPr>
              <w:t>Občina Polzela</w:t>
            </w:r>
            <w:r w:rsidRPr="00D030DB">
              <w:rPr>
                <w:rFonts w:asciiTheme="minorHAnsi" w:hAnsiTheme="minorHAnsi" w:cstheme="minorHAnsi"/>
                <w:b/>
                <w:sz w:val="22"/>
                <w:szCs w:val="22"/>
                <w:lang w:val="sl-SI"/>
              </w:rPr>
              <w:t xml:space="preserve">               </w:t>
            </w:r>
          </w:p>
          <w:p w14:paraId="0B1B60D6" w14:textId="77777777" w:rsidR="006A73CD" w:rsidRPr="00D030DB" w:rsidRDefault="006A73CD" w:rsidP="0056546D">
            <w:pPr>
              <w:spacing w:line="276" w:lineRule="auto"/>
              <w:rPr>
                <w:rFonts w:asciiTheme="minorHAnsi" w:hAnsiTheme="minorHAnsi" w:cstheme="minorHAnsi"/>
                <w:b/>
                <w:sz w:val="22"/>
                <w:szCs w:val="22"/>
                <w:lang w:val="sl-SI"/>
              </w:rPr>
            </w:pPr>
          </w:p>
          <w:p w14:paraId="345EA12C" w14:textId="3A9BB634" w:rsidR="006A73CD" w:rsidRPr="00D030DB" w:rsidRDefault="006A73CD" w:rsidP="0056546D">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Župan:</w:t>
            </w:r>
          </w:p>
          <w:p w14:paraId="2D59EE00" w14:textId="58D0A254" w:rsidR="006A73CD" w:rsidRPr="00D030DB" w:rsidRDefault="006A73CD" w:rsidP="0056546D">
            <w:pPr>
              <w:spacing w:line="276" w:lineRule="auto"/>
              <w:rPr>
                <w:rFonts w:asciiTheme="minorHAnsi" w:hAnsiTheme="minorHAnsi" w:cstheme="minorHAnsi"/>
                <w:sz w:val="22"/>
                <w:szCs w:val="22"/>
                <w:lang w:val="sl-SI"/>
              </w:rPr>
            </w:pPr>
            <w:r w:rsidRPr="00D030DB">
              <w:rPr>
                <w:rFonts w:asciiTheme="minorHAnsi" w:hAnsiTheme="minorHAnsi" w:cstheme="minorHAnsi"/>
                <w:sz w:val="22"/>
                <w:szCs w:val="22"/>
                <w:lang w:val="sl-SI"/>
              </w:rPr>
              <w:t>Jože Kužnik</w:t>
            </w:r>
          </w:p>
        </w:tc>
        <w:tc>
          <w:tcPr>
            <w:tcW w:w="4111" w:type="dxa"/>
          </w:tcPr>
          <w:p w14:paraId="6E0C47BF" w14:textId="77777777" w:rsidR="006A73CD" w:rsidRPr="00D030DB" w:rsidRDefault="006A73CD" w:rsidP="0056546D">
            <w:pPr>
              <w:spacing w:line="276" w:lineRule="auto"/>
              <w:rPr>
                <w:rFonts w:asciiTheme="minorHAnsi" w:hAnsiTheme="minorHAnsi" w:cstheme="minorHAnsi"/>
                <w:b/>
                <w:sz w:val="22"/>
                <w:szCs w:val="22"/>
                <w:lang w:val="sl-SI"/>
              </w:rPr>
            </w:pPr>
            <w:r w:rsidRPr="00D030DB">
              <w:rPr>
                <w:rFonts w:asciiTheme="minorHAnsi" w:hAnsiTheme="minorHAnsi" w:cstheme="minorHAnsi"/>
                <w:b/>
                <w:sz w:val="22"/>
                <w:szCs w:val="22"/>
                <w:lang w:val="sl-SI"/>
              </w:rPr>
              <w:t xml:space="preserve">               I Z V A J A L E C</w:t>
            </w:r>
          </w:p>
        </w:tc>
      </w:tr>
    </w:tbl>
    <w:p w14:paraId="13254BA5" w14:textId="77777777" w:rsidR="006A73CD" w:rsidRPr="00D030DB" w:rsidRDefault="006A73CD" w:rsidP="006A73CD">
      <w:pPr>
        <w:spacing w:line="252" w:lineRule="auto"/>
        <w:jc w:val="both"/>
        <w:rPr>
          <w:rFonts w:asciiTheme="minorHAnsi" w:hAnsiTheme="minorHAnsi" w:cstheme="minorHAnsi"/>
          <w:lang w:val="sl-SI"/>
        </w:rPr>
      </w:pPr>
    </w:p>
    <w:p w14:paraId="18D3ACA5" w14:textId="74486BBE" w:rsidR="006A73CD" w:rsidRPr="00D030DB" w:rsidRDefault="006A73CD" w:rsidP="006A73CD">
      <w:pPr>
        <w:rPr>
          <w:rFonts w:asciiTheme="minorHAnsi" w:hAnsiTheme="minorHAnsi" w:cstheme="minorHAnsi"/>
          <w:lang w:val="sl-SI"/>
        </w:rPr>
      </w:pPr>
    </w:p>
    <w:sectPr w:rsidR="006A73CD" w:rsidRPr="00D030DB" w:rsidSect="000F473C">
      <w:headerReference w:type="even" r:id="rId44"/>
      <w:headerReference w:type="default" r:id="rId45"/>
      <w:footerReference w:type="even" r:id="rId46"/>
      <w:footerReference w:type="default" r:id="rId47"/>
      <w:headerReference w:type="first" r:id="rId48"/>
      <w:footerReference w:type="first" r:id="rId49"/>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55F26" w14:textId="77777777" w:rsidR="009A5DDE" w:rsidRDefault="009A5DDE">
      <w:r>
        <w:separator/>
      </w:r>
    </w:p>
  </w:endnote>
  <w:endnote w:type="continuationSeparator" w:id="0">
    <w:p w14:paraId="53BD15C5" w14:textId="77777777" w:rsidR="009A5DDE" w:rsidRDefault="009A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9ACD" w14:textId="77777777" w:rsidR="00234905" w:rsidRDefault="00234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54DA8" w14:textId="77777777" w:rsidR="00234905" w:rsidRDefault="00234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AEE1A" w14:textId="77777777" w:rsidR="009A5DDE" w:rsidRDefault="009A5DDE">
      <w:r>
        <w:separator/>
      </w:r>
    </w:p>
  </w:footnote>
  <w:footnote w:type="continuationSeparator" w:id="0">
    <w:p w14:paraId="7D32E53E" w14:textId="77777777" w:rsidR="009A5DDE" w:rsidRDefault="009A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D8F4" w14:textId="77777777" w:rsidR="00234905" w:rsidRDefault="00234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2B30" w14:textId="77777777" w:rsidR="000F473C" w:rsidRDefault="000F473C" w:rsidP="000F473C">
    <w:pPr>
      <w:pStyle w:val="Header"/>
      <w:rPr>
        <w:lang w:val="it-IT"/>
      </w:rPr>
    </w:pPr>
  </w:p>
  <w:p w14:paraId="4CE3A794" w14:textId="2E22B7A1" w:rsidR="000F473C" w:rsidRPr="004D2B8F" w:rsidRDefault="000F473C" w:rsidP="000F473C">
    <w:pPr>
      <w:pStyle w:val="Header"/>
      <w:rPr>
        <w:lang w:val="it-IT"/>
      </w:rPr>
    </w:pPr>
  </w:p>
  <w:p w14:paraId="54A0BC1F" w14:textId="77777777" w:rsidR="000F473C" w:rsidRPr="003F1ECF" w:rsidRDefault="000F473C" w:rsidP="000F473C">
    <w:pPr>
      <w:pStyle w:val="Header"/>
      <w:rPr>
        <w:lang w:val="it-IT"/>
      </w:rPr>
    </w:pPr>
  </w:p>
  <w:p w14:paraId="355DC58F" w14:textId="77777777" w:rsidR="000F473C" w:rsidRDefault="000F473C" w:rsidP="000F473C"/>
  <w:p w14:paraId="324B37B3" w14:textId="77777777" w:rsidR="00FA08DD" w:rsidRDefault="00FA08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E654" w14:textId="455ACE29" w:rsidR="003F64AD" w:rsidRDefault="00A40BAF" w:rsidP="003F64AD">
    <w:pPr>
      <w:pStyle w:val="Header"/>
      <w:rPr>
        <w:lang w:val="it-IT"/>
      </w:rPr>
    </w:pPr>
    <w:r w:rsidRPr="00C7205C">
      <w:rPr>
        <w:rFonts w:ascii="Cambria" w:hAnsi="Cambria"/>
        <w:noProof/>
        <w:szCs w:val="20"/>
      </w:rPr>
      <w:drawing>
        <wp:anchor distT="0" distB="0" distL="114300" distR="114300" simplePos="0" relativeHeight="251659264" behindDoc="0" locked="0" layoutInCell="1" allowOverlap="0" wp14:anchorId="47A3CF90" wp14:editId="725EAAE4">
          <wp:simplePos x="0" y="0"/>
          <wp:positionH relativeFrom="column">
            <wp:posOffset>0</wp:posOffset>
          </wp:positionH>
          <wp:positionV relativeFrom="paragraph">
            <wp:posOffset>-635</wp:posOffset>
          </wp:positionV>
          <wp:extent cx="1962150" cy="2257425"/>
          <wp:effectExtent l="0" t="0" r="0" b="9525"/>
          <wp:wrapNone/>
          <wp:docPr id="26" name="Slika 2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225742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7DC8F79C" w14:textId="43242691" w:rsidR="003F64AD" w:rsidRPr="004D2B8F" w:rsidRDefault="003F64AD" w:rsidP="003F64AD">
    <w:pPr>
      <w:pStyle w:val="Header"/>
      <w:rPr>
        <w:lang w:val="it-IT"/>
      </w:rPr>
    </w:pPr>
  </w:p>
  <w:p w14:paraId="21D0065F" w14:textId="77777777" w:rsidR="003F64AD" w:rsidRPr="003F1ECF" w:rsidRDefault="003F64AD" w:rsidP="003F64AD">
    <w:pPr>
      <w:pStyle w:val="Header"/>
      <w:rPr>
        <w:lang w:val="it-IT"/>
      </w:rPr>
    </w:pPr>
  </w:p>
  <w:p w14:paraId="4491372A" w14:textId="77777777" w:rsidR="003F64AD" w:rsidRDefault="003F64AD" w:rsidP="003F64AD"/>
  <w:p w14:paraId="0B989247" w14:textId="6810DCF9" w:rsidR="00FA08DD" w:rsidRPr="007A0B06" w:rsidRDefault="00FA08DD" w:rsidP="007A0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875147A"/>
    <w:multiLevelType w:val="multilevel"/>
    <w:tmpl w:val="190400D6"/>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08D61D2B"/>
    <w:multiLevelType w:val="multilevel"/>
    <w:tmpl w:val="8C00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13D7EA4"/>
    <w:multiLevelType w:val="hybridMultilevel"/>
    <w:tmpl w:val="41FCCFDE"/>
    <w:lvl w:ilvl="0" w:tplc="3F307A1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7A31D4"/>
    <w:multiLevelType w:val="hybridMultilevel"/>
    <w:tmpl w:val="BF72F71E"/>
    <w:lvl w:ilvl="0" w:tplc="5A62DB70">
      <w:start w:val="2"/>
      <w:numFmt w:val="bullet"/>
      <w:lvlText w:val="-"/>
      <w:lvlJc w:val="left"/>
      <w:pPr>
        <w:ind w:left="720" w:hanging="360"/>
      </w:pPr>
      <w:rPr>
        <w:rFonts w:ascii="Book Antiqua" w:eastAsia="Times New Roman" w:hAnsi="Book Antiqu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9823C7"/>
    <w:multiLevelType w:val="hybridMultilevel"/>
    <w:tmpl w:val="6AFCADFE"/>
    <w:lvl w:ilvl="0" w:tplc="A384ADD6">
      <w:numFmt w:val="bullet"/>
      <w:lvlText w:val="-"/>
      <w:lvlJc w:val="left"/>
      <w:pPr>
        <w:ind w:left="720" w:hanging="360"/>
      </w:pPr>
      <w:rPr>
        <w:rFonts w:ascii="Book Antiqua" w:eastAsia="Times New Roman" w:hAnsi="Book Antiqu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E23089"/>
    <w:multiLevelType w:val="multilevel"/>
    <w:tmpl w:val="8C00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8C1631"/>
    <w:multiLevelType w:val="multilevel"/>
    <w:tmpl w:val="3B0C985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A61B5A"/>
    <w:multiLevelType w:val="multilevel"/>
    <w:tmpl w:val="10504DA0"/>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303196"/>
    <w:multiLevelType w:val="hybridMultilevel"/>
    <w:tmpl w:val="E5AEC766"/>
    <w:lvl w:ilvl="0" w:tplc="3F307A1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E21598"/>
    <w:multiLevelType w:val="hybridMultilevel"/>
    <w:tmpl w:val="E576855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948BE"/>
    <w:multiLevelType w:val="hybridMultilevel"/>
    <w:tmpl w:val="81E83458"/>
    <w:lvl w:ilvl="0" w:tplc="F3B2BD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4"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20648AE"/>
    <w:multiLevelType w:val="hybridMultilevel"/>
    <w:tmpl w:val="86ECB652"/>
    <w:lvl w:ilvl="0" w:tplc="E33295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758088568">
    <w:abstractNumId w:val="0"/>
  </w:num>
  <w:num w:numId="2" w16cid:durableId="509370159">
    <w:abstractNumId w:val="4"/>
  </w:num>
  <w:num w:numId="3" w16cid:durableId="45154660">
    <w:abstractNumId w:val="6"/>
  </w:num>
  <w:num w:numId="4" w16cid:durableId="1792894917">
    <w:abstractNumId w:val="7"/>
  </w:num>
  <w:num w:numId="5" w16cid:durableId="1336373011">
    <w:abstractNumId w:val="16"/>
  </w:num>
  <w:num w:numId="6" w16cid:durableId="1436293206">
    <w:abstractNumId w:val="37"/>
  </w:num>
  <w:num w:numId="7" w16cid:durableId="1149829327">
    <w:abstractNumId w:val="26"/>
  </w:num>
  <w:num w:numId="8" w16cid:durableId="148980649">
    <w:abstractNumId w:val="33"/>
  </w:num>
  <w:num w:numId="9" w16cid:durableId="849370924">
    <w:abstractNumId w:val="15"/>
  </w:num>
  <w:num w:numId="10" w16cid:durableId="1544516377">
    <w:abstractNumId w:val="22"/>
  </w:num>
  <w:num w:numId="11" w16cid:durableId="64232976">
    <w:abstractNumId w:val="24"/>
  </w:num>
  <w:num w:numId="12" w16cid:durableId="1018309044">
    <w:abstractNumId w:val="38"/>
  </w:num>
  <w:num w:numId="13" w16cid:durableId="95488363">
    <w:abstractNumId w:val="9"/>
  </w:num>
  <w:num w:numId="14" w16cid:durableId="1987513035">
    <w:abstractNumId w:val="20"/>
  </w:num>
  <w:num w:numId="15" w16cid:durableId="1108162035">
    <w:abstractNumId w:val="32"/>
  </w:num>
  <w:num w:numId="16" w16cid:durableId="1859612538">
    <w:abstractNumId w:val="10"/>
  </w:num>
  <w:num w:numId="17" w16cid:durableId="343364093">
    <w:abstractNumId w:val="25"/>
  </w:num>
  <w:num w:numId="18" w16cid:durableId="1036467230">
    <w:abstractNumId w:val="28"/>
  </w:num>
  <w:num w:numId="19" w16cid:durableId="325934794">
    <w:abstractNumId w:val="19"/>
  </w:num>
  <w:num w:numId="20" w16cid:durableId="418211022">
    <w:abstractNumId w:val="31"/>
  </w:num>
  <w:num w:numId="21" w16cid:durableId="164977950">
    <w:abstractNumId w:val="30"/>
  </w:num>
  <w:num w:numId="22" w16cid:durableId="441153531">
    <w:abstractNumId w:val="14"/>
  </w:num>
  <w:num w:numId="23" w16cid:durableId="529614804">
    <w:abstractNumId w:val="18"/>
  </w:num>
  <w:num w:numId="24" w16cid:durableId="1638367111">
    <w:abstractNumId w:val="36"/>
  </w:num>
  <w:num w:numId="25" w16cid:durableId="975110273">
    <w:abstractNumId w:val="29"/>
  </w:num>
  <w:num w:numId="26" w16cid:durableId="284240504">
    <w:abstractNumId w:val="21"/>
  </w:num>
  <w:num w:numId="27" w16cid:durableId="189877286">
    <w:abstractNumId w:val="8"/>
  </w:num>
  <w:num w:numId="28" w16cid:durableId="513036906">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2F06"/>
    <w:rsid w:val="00024708"/>
    <w:rsid w:val="00024D15"/>
    <w:rsid w:val="0002508E"/>
    <w:rsid w:val="00025559"/>
    <w:rsid w:val="000259EE"/>
    <w:rsid w:val="00027515"/>
    <w:rsid w:val="00027688"/>
    <w:rsid w:val="00030291"/>
    <w:rsid w:val="00031070"/>
    <w:rsid w:val="00032867"/>
    <w:rsid w:val="00035546"/>
    <w:rsid w:val="000369A9"/>
    <w:rsid w:val="00036B31"/>
    <w:rsid w:val="000400C5"/>
    <w:rsid w:val="0004064D"/>
    <w:rsid w:val="000411FD"/>
    <w:rsid w:val="00041F36"/>
    <w:rsid w:val="00041F54"/>
    <w:rsid w:val="00046A6E"/>
    <w:rsid w:val="00047ACE"/>
    <w:rsid w:val="00050B9D"/>
    <w:rsid w:val="000511AC"/>
    <w:rsid w:val="00051241"/>
    <w:rsid w:val="0005186D"/>
    <w:rsid w:val="0005267B"/>
    <w:rsid w:val="0005570C"/>
    <w:rsid w:val="000558DC"/>
    <w:rsid w:val="000570DB"/>
    <w:rsid w:val="00057CC6"/>
    <w:rsid w:val="00060B20"/>
    <w:rsid w:val="00060D0E"/>
    <w:rsid w:val="0006287A"/>
    <w:rsid w:val="00063B4A"/>
    <w:rsid w:val="00064161"/>
    <w:rsid w:val="000643F6"/>
    <w:rsid w:val="00065EBD"/>
    <w:rsid w:val="000660E6"/>
    <w:rsid w:val="000661AD"/>
    <w:rsid w:val="00066244"/>
    <w:rsid w:val="00067E73"/>
    <w:rsid w:val="00067FB5"/>
    <w:rsid w:val="00070285"/>
    <w:rsid w:val="00073F54"/>
    <w:rsid w:val="00074D71"/>
    <w:rsid w:val="00076DE4"/>
    <w:rsid w:val="00077D65"/>
    <w:rsid w:val="00080159"/>
    <w:rsid w:val="000816D8"/>
    <w:rsid w:val="00082689"/>
    <w:rsid w:val="000830AF"/>
    <w:rsid w:val="00083AE8"/>
    <w:rsid w:val="00085457"/>
    <w:rsid w:val="00085A60"/>
    <w:rsid w:val="00085DEA"/>
    <w:rsid w:val="00086A86"/>
    <w:rsid w:val="00087B12"/>
    <w:rsid w:val="000900F5"/>
    <w:rsid w:val="00091FDA"/>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A6FE8"/>
    <w:rsid w:val="000B1B16"/>
    <w:rsid w:val="000B4186"/>
    <w:rsid w:val="000B7BDA"/>
    <w:rsid w:val="000C03D9"/>
    <w:rsid w:val="000C1E53"/>
    <w:rsid w:val="000C1FF2"/>
    <w:rsid w:val="000C240A"/>
    <w:rsid w:val="000C30D7"/>
    <w:rsid w:val="000C3BAF"/>
    <w:rsid w:val="000C463F"/>
    <w:rsid w:val="000C522A"/>
    <w:rsid w:val="000C72DA"/>
    <w:rsid w:val="000C7337"/>
    <w:rsid w:val="000D2CCF"/>
    <w:rsid w:val="000D2F0C"/>
    <w:rsid w:val="000D550C"/>
    <w:rsid w:val="000D6752"/>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3C28"/>
    <w:rsid w:val="00104067"/>
    <w:rsid w:val="00104425"/>
    <w:rsid w:val="00106105"/>
    <w:rsid w:val="00106493"/>
    <w:rsid w:val="0010795E"/>
    <w:rsid w:val="00115FAA"/>
    <w:rsid w:val="00117313"/>
    <w:rsid w:val="001214F5"/>
    <w:rsid w:val="00121711"/>
    <w:rsid w:val="0012198D"/>
    <w:rsid w:val="00123ECB"/>
    <w:rsid w:val="00125084"/>
    <w:rsid w:val="00126D7B"/>
    <w:rsid w:val="00127451"/>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4223"/>
    <w:rsid w:val="00155710"/>
    <w:rsid w:val="0015747D"/>
    <w:rsid w:val="001610BF"/>
    <w:rsid w:val="001612F5"/>
    <w:rsid w:val="00161A09"/>
    <w:rsid w:val="001646DF"/>
    <w:rsid w:val="001647DC"/>
    <w:rsid w:val="00164A43"/>
    <w:rsid w:val="00165D41"/>
    <w:rsid w:val="00170C18"/>
    <w:rsid w:val="00172890"/>
    <w:rsid w:val="00173058"/>
    <w:rsid w:val="00174BA5"/>
    <w:rsid w:val="00175708"/>
    <w:rsid w:val="001759BD"/>
    <w:rsid w:val="00175DC6"/>
    <w:rsid w:val="00176073"/>
    <w:rsid w:val="00182997"/>
    <w:rsid w:val="00182DDA"/>
    <w:rsid w:val="00184458"/>
    <w:rsid w:val="00184555"/>
    <w:rsid w:val="00185213"/>
    <w:rsid w:val="00190506"/>
    <w:rsid w:val="0019064B"/>
    <w:rsid w:val="0019095B"/>
    <w:rsid w:val="001943BC"/>
    <w:rsid w:val="00194D99"/>
    <w:rsid w:val="0019501D"/>
    <w:rsid w:val="0019524B"/>
    <w:rsid w:val="0019686D"/>
    <w:rsid w:val="00197F76"/>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C48F4"/>
    <w:rsid w:val="001D0BEF"/>
    <w:rsid w:val="001D0D58"/>
    <w:rsid w:val="001D12DE"/>
    <w:rsid w:val="001D1517"/>
    <w:rsid w:val="001D2740"/>
    <w:rsid w:val="001D4B66"/>
    <w:rsid w:val="001D4B6C"/>
    <w:rsid w:val="001D660B"/>
    <w:rsid w:val="001D6EDC"/>
    <w:rsid w:val="001D7C39"/>
    <w:rsid w:val="001D7F18"/>
    <w:rsid w:val="001E0321"/>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651B"/>
    <w:rsid w:val="00206A12"/>
    <w:rsid w:val="00206BAA"/>
    <w:rsid w:val="00206CC5"/>
    <w:rsid w:val="002071DE"/>
    <w:rsid w:val="0020727E"/>
    <w:rsid w:val="0021023E"/>
    <w:rsid w:val="0021160C"/>
    <w:rsid w:val="00212DE6"/>
    <w:rsid w:val="00213B31"/>
    <w:rsid w:val="002169CE"/>
    <w:rsid w:val="0021713E"/>
    <w:rsid w:val="00220182"/>
    <w:rsid w:val="00224271"/>
    <w:rsid w:val="0022443A"/>
    <w:rsid w:val="00224B7B"/>
    <w:rsid w:val="0022594F"/>
    <w:rsid w:val="00226188"/>
    <w:rsid w:val="00230C02"/>
    <w:rsid w:val="0023175C"/>
    <w:rsid w:val="00232085"/>
    <w:rsid w:val="00232F1E"/>
    <w:rsid w:val="00232F67"/>
    <w:rsid w:val="00233097"/>
    <w:rsid w:val="002332C4"/>
    <w:rsid w:val="00234905"/>
    <w:rsid w:val="00234EE9"/>
    <w:rsid w:val="002356EF"/>
    <w:rsid w:val="00237178"/>
    <w:rsid w:val="002373AD"/>
    <w:rsid w:val="0024001E"/>
    <w:rsid w:val="0024050E"/>
    <w:rsid w:val="00240EB3"/>
    <w:rsid w:val="002416F7"/>
    <w:rsid w:val="00241A46"/>
    <w:rsid w:val="0024408D"/>
    <w:rsid w:val="00247C4A"/>
    <w:rsid w:val="0025115E"/>
    <w:rsid w:val="00251DD1"/>
    <w:rsid w:val="0025524D"/>
    <w:rsid w:val="00255A99"/>
    <w:rsid w:val="00255BC9"/>
    <w:rsid w:val="0025668A"/>
    <w:rsid w:val="00256911"/>
    <w:rsid w:val="00257AC7"/>
    <w:rsid w:val="00257E71"/>
    <w:rsid w:val="002613A5"/>
    <w:rsid w:val="0026265F"/>
    <w:rsid w:val="002639A0"/>
    <w:rsid w:val="0026544A"/>
    <w:rsid w:val="002658EB"/>
    <w:rsid w:val="00265A29"/>
    <w:rsid w:val="00265E94"/>
    <w:rsid w:val="00266B18"/>
    <w:rsid w:val="002670A2"/>
    <w:rsid w:val="002701DC"/>
    <w:rsid w:val="00270C2F"/>
    <w:rsid w:val="00271CD6"/>
    <w:rsid w:val="00272B98"/>
    <w:rsid w:val="0027470C"/>
    <w:rsid w:val="00274FC8"/>
    <w:rsid w:val="00280842"/>
    <w:rsid w:val="00282493"/>
    <w:rsid w:val="00282E67"/>
    <w:rsid w:val="00283032"/>
    <w:rsid w:val="002831EC"/>
    <w:rsid w:val="00284450"/>
    <w:rsid w:val="00284BE5"/>
    <w:rsid w:val="00284CC0"/>
    <w:rsid w:val="002853EA"/>
    <w:rsid w:val="00285911"/>
    <w:rsid w:val="00285D57"/>
    <w:rsid w:val="002867E5"/>
    <w:rsid w:val="00286877"/>
    <w:rsid w:val="00286B58"/>
    <w:rsid w:val="00291717"/>
    <w:rsid w:val="002921E4"/>
    <w:rsid w:val="00293D16"/>
    <w:rsid w:val="002950A2"/>
    <w:rsid w:val="00295AF1"/>
    <w:rsid w:val="002A04E1"/>
    <w:rsid w:val="002A33DA"/>
    <w:rsid w:val="002A3BFD"/>
    <w:rsid w:val="002A46C2"/>
    <w:rsid w:val="002A5C72"/>
    <w:rsid w:val="002B050F"/>
    <w:rsid w:val="002B087E"/>
    <w:rsid w:val="002B0E2C"/>
    <w:rsid w:val="002B20F8"/>
    <w:rsid w:val="002B2176"/>
    <w:rsid w:val="002B2FA1"/>
    <w:rsid w:val="002B3159"/>
    <w:rsid w:val="002B59CC"/>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4DF6"/>
    <w:rsid w:val="002E5B5C"/>
    <w:rsid w:val="002E5F84"/>
    <w:rsid w:val="002E6B13"/>
    <w:rsid w:val="002E7D08"/>
    <w:rsid w:val="002F411F"/>
    <w:rsid w:val="002F6C04"/>
    <w:rsid w:val="00302710"/>
    <w:rsid w:val="00302B7D"/>
    <w:rsid w:val="00303951"/>
    <w:rsid w:val="00305225"/>
    <w:rsid w:val="00307F58"/>
    <w:rsid w:val="00310800"/>
    <w:rsid w:val="00312C3F"/>
    <w:rsid w:val="003130D6"/>
    <w:rsid w:val="0031352E"/>
    <w:rsid w:val="00314E01"/>
    <w:rsid w:val="00315CDB"/>
    <w:rsid w:val="00316FC2"/>
    <w:rsid w:val="00317E92"/>
    <w:rsid w:val="0032184A"/>
    <w:rsid w:val="00322F5D"/>
    <w:rsid w:val="003233F0"/>
    <w:rsid w:val="0032369D"/>
    <w:rsid w:val="00323792"/>
    <w:rsid w:val="0032429B"/>
    <w:rsid w:val="00324D8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37FBE"/>
    <w:rsid w:val="0034254D"/>
    <w:rsid w:val="00342A9A"/>
    <w:rsid w:val="0034385A"/>
    <w:rsid w:val="00343BEB"/>
    <w:rsid w:val="0034589A"/>
    <w:rsid w:val="003537B7"/>
    <w:rsid w:val="00355EE8"/>
    <w:rsid w:val="00355F46"/>
    <w:rsid w:val="0035649D"/>
    <w:rsid w:val="0035709F"/>
    <w:rsid w:val="00357515"/>
    <w:rsid w:val="0035799B"/>
    <w:rsid w:val="00361623"/>
    <w:rsid w:val="00361B64"/>
    <w:rsid w:val="003626A9"/>
    <w:rsid w:val="00365630"/>
    <w:rsid w:val="00366DB7"/>
    <w:rsid w:val="0036717E"/>
    <w:rsid w:val="003722FA"/>
    <w:rsid w:val="00372AEF"/>
    <w:rsid w:val="0037331B"/>
    <w:rsid w:val="00374506"/>
    <w:rsid w:val="003746E6"/>
    <w:rsid w:val="003771B2"/>
    <w:rsid w:val="003814B0"/>
    <w:rsid w:val="00381C44"/>
    <w:rsid w:val="00382685"/>
    <w:rsid w:val="003862F7"/>
    <w:rsid w:val="003870EE"/>
    <w:rsid w:val="00387F8A"/>
    <w:rsid w:val="00390B09"/>
    <w:rsid w:val="0039167E"/>
    <w:rsid w:val="0039223D"/>
    <w:rsid w:val="00393C3A"/>
    <w:rsid w:val="00394C1F"/>
    <w:rsid w:val="0039643D"/>
    <w:rsid w:val="00396830"/>
    <w:rsid w:val="00396A88"/>
    <w:rsid w:val="00397685"/>
    <w:rsid w:val="00397ED5"/>
    <w:rsid w:val="003A2B56"/>
    <w:rsid w:val="003A4857"/>
    <w:rsid w:val="003A537D"/>
    <w:rsid w:val="003A7575"/>
    <w:rsid w:val="003B03F1"/>
    <w:rsid w:val="003B0425"/>
    <w:rsid w:val="003B0440"/>
    <w:rsid w:val="003B21EC"/>
    <w:rsid w:val="003B3901"/>
    <w:rsid w:val="003B3E22"/>
    <w:rsid w:val="003B66FC"/>
    <w:rsid w:val="003C0A83"/>
    <w:rsid w:val="003C14D1"/>
    <w:rsid w:val="003C283D"/>
    <w:rsid w:val="003C3C22"/>
    <w:rsid w:val="003C3F80"/>
    <w:rsid w:val="003C491E"/>
    <w:rsid w:val="003C4ADD"/>
    <w:rsid w:val="003C5145"/>
    <w:rsid w:val="003C5FFE"/>
    <w:rsid w:val="003C65E8"/>
    <w:rsid w:val="003D0C48"/>
    <w:rsid w:val="003D169A"/>
    <w:rsid w:val="003D2D73"/>
    <w:rsid w:val="003D3110"/>
    <w:rsid w:val="003D3300"/>
    <w:rsid w:val="003D4DE6"/>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291"/>
    <w:rsid w:val="003F38DA"/>
    <w:rsid w:val="003F4858"/>
    <w:rsid w:val="003F4F05"/>
    <w:rsid w:val="003F4FFD"/>
    <w:rsid w:val="003F64AD"/>
    <w:rsid w:val="003F686F"/>
    <w:rsid w:val="003F7165"/>
    <w:rsid w:val="004018F1"/>
    <w:rsid w:val="00402BCA"/>
    <w:rsid w:val="004040E3"/>
    <w:rsid w:val="00404772"/>
    <w:rsid w:val="00404A13"/>
    <w:rsid w:val="00405298"/>
    <w:rsid w:val="0040578D"/>
    <w:rsid w:val="004057B6"/>
    <w:rsid w:val="0040723F"/>
    <w:rsid w:val="004132F1"/>
    <w:rsid w:val="004147CC"/>
    <w:rsid w:val="00414E0B"/>
    <w:rsid w:val="004159C8"/>
    <w:rsid w:val="00416D9E"/>
    <w:rsid w:val="00417274"/>
    <w:rsid w:val="00420596"/>
    <w:rsid w:val="00421B07"/>
    <w:rsid w:val="00421CA1"/>
    <w:rsid w:val="004243D3"/>
    <w:rsid w:val="00426B5A"/>
    <w:rsid w:val="00426DA4"/>
    <w:rsid w:val="0042735B"/>
    <w:rsid w:val="00431E2A"/>
    <w:rsid w:val="00432535"/>
    <w:rsid w:val="004351CC"/>
    <w:rsid w:val="00442598"/>
    <w:rsid w:val="004433B3"/>
    <w:rsid w:val="00445D12"/>
    <w:rsid w:val="00447712"/>
    <w:rsid w:val="0045207D"/>
    <w:rsid w:val="004541E5"/>
    <w:rsid w:val="00454285"/>
    <w:rsid w:val="00455F23"/>
    <w:rsid w:val="00461B0D"/>
    <w:rsid w:val="00464461"/>
    <w:rsid w:val="00465627"/>
    <w:rsid w:val="004670E7"/>
    <w:rsid w:val="00470877"/>
    <w:rsid w:val="00470E48"/>
    <w:rsid w:val="004712D9"/>
    <w:rsid w:val="004737E4"/>
    <w:rsid w:val="00474F1A"/>
    <w:rsid w:val="00474FC0"/>
    <w:rsid w:val="00476DEA"/>
    <w:rsid w:val="004774AB"/>
    <w:rsid w:val="0047794F"/>
    <w:rsid w:val="00480068"/>
    <w:rsid w:val="0048102E"/>
    <w:rsid w:val="00482047"/>
    <w:rsid w:val="00482D34"/>
    <w:rsid w:val="0048385E"/>
    <w:rsid w:val="004862C9"/>
    <w:rsid w:val="004874CD"/>
    <w:rsid w:val="004877B7"/>
    <w:rsid w:val="00487ADE"/>
    <w:rsid w:val="00490A13"/>
    <w:rsid w:val="00490B53"/>
    <w:rsid w:val="00491F21"/>
    <w:rsid w:val="00492EB0"/>
    <w:rsid w:val="004937DA"/>
    <w:rsid w:val="0049395C"/>
    <w:rsid w:val="00493E85"/>
    <w:rsid w:val="004954AD"/>
    <w:rsid w:val="00495866"/>
    <w:rsid w:val="00495E1E"/>
    <w:rsid w:val="00496517"/>
    <w:rsid w:val="00496ABF"/>
    <w:rsid w:val="0049704E"/>
    <w:rsid w:val="004979FD"/>
    <w:rsid w:val="00497A63"/>
    <w:rsid w:val="004A0167"/>
    <w:rsid w:val="004A0985"/>
    <w:rsid w:val="004A141B"/>
    <w:rsid w:val="004A2221"/>
    <w:rsid w:val="004A24B6"/>
    <w:rsid w:val="004A3288"/>
    <w:rsid w:val="004A62EE"/>
    <w:rsid w:val="004A687D"/>
    <w:rsid w:val="004B0EA0"/>
    <w:rsid w:val="004B2F7D"/>
    <w:rsid w:val="004B4142"/>
    <w:rsid w:val="004B415A"/>
    <w:rsid w:val="004B52CF"/>
    <w:rsid w:val="004B7706"/>
    <w:rsid w:val="004C0AEF"/>
    <w:rsid w:val="004C0D50"/>
    <w:rsid w:val="004C0F69"/>
    <w:rsid w:val="004C1437"/>
    <w:rsid w:val="004C21CA"/>
    <w:rsid w:val="004C299D"/>
    <w:rsid w:val="004C3023"/>
    <w:rsid w:val="004C3F03"/>
    <w:rsid w:val="004C50F9"/>
    <w:rsid w:val="004C59B9"/>
    <w:rsid w:val="004C69B3"/>
    <w:rsid w:val="004C6F78"/>
    <w:rsid w:val="004D189A"/>
    <w:rsid w:val="004D1F79"/>
    <w:rsid w:val="004D27DD"/>
    <w:rsid w:val="004D3141"/>
    <w:rsid w:val="004D3395"/>
    <w:rsid w:val="004D68E3"/>
    <w:rsid w:val="004D6B24"/>
    <w:rsid w:val="004D6BB2"/>
    <w:rsid w:val="004E001C"/>
    <w:rsid w:val="004E0973"/>
    <w:rsid w:val="004E28C5"/>
    <w:rsid w:val="004E4439"/>
    <w:rsid w:val="004E6B10"/>
    <w:rsid w:val="004F0F78"/>
    <w:rsid w:val="004F27BE"/>
    <w:rsid w:val="004F5383"/>
    <w:rsid w:val="004F7C44"/>
    <w:rsid w:val="00500247"/>
    <w:rsid w:val="00500253"/>
    <w:rsid w:val="0050119B"/>
    <w:rsid w:val="00501EE2"/>
    <w:rsid w:val="00502C20"/>
    <w:rsid w:val="00503848"/>
    <w:rsid w:val="00503B3D"/>
    <w:rsid w:val="005044E7"/>
    <w:rsid w:val="00506BF5"/>
    <w:rsid w:val="005106F2"/>
    <w:rsid w:val="0051116E"/>
    <w:rsid w:val="005125EE"/>
    <w:rsid w:val="00514A6D"/>
    <w:rsid w:val="00514E73"/>
    <w:rsid w:val="005168C1"/>
    <w:rsid w:val="0052090C"/>
    <w:rsid w:val="00520A75"/>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4048F"/>
    <w:rsid w:val="0054066D"/>
    <w:rsid w:val="00540E6B"/>
    <w:rsid w:val="0054106F"/>
    <w:rsid w:val="00541D06"/>
    <w:rsid w:val="00544B9D"/>
    <w:rsid w:val="00544F63"/>
    <w:rsid w:val="00546122"/>
    <w:rsid w:val="00551ECD"/>
    <w:rsid w:val="0055236E"/>
    <w:rsid w:val="00552908"/>
    <w:rsid w:val="00552AC1"/>
    <w:rsid w:val="00556F62"/>
    <w:rsid w:val="005577EF"/>
    <w:rsid w:val="0056285D"/>
    <w:rsid w:val="00562D4C"/>
    <w:rsid w:val="00573EBA"/>
    <w:rsid w:val="00574780"/>
    <w:rsid w:val="00576DBF"/>
    <w:rsid w:val="00576E81"/>
    <w:rsid w:val="00577B96"/>
    <w:rsid w:val="00581DF6"/>
    <w:rsid w:val="00582031"/>
    <w:rsid w:val="0058427D"/>
    <w:rsid w:val="00584E8F"/>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8A4"/>
    <w:rsid w:val="005A1A24"/>
    <w:rsid w:val="005A1C55"/>
    <w:rsid w:val="005A2257"/>
    <w:rsid w:val="005A24E8"/>
    <w:rsid w:val="005A3E58"/>
    <w:rsid w:val="005A4413"/>
    <w:rsid w:val="005A7849"/>
    <w:rsid w:val="005B029A"/>
    <w:rsid w:val="005B06F4"/>
    <w:rsid w:val="005B1986"/>
    <w:rsid w:val="005B364D"/>
    <w:rsid w:val="005B3B3E"/>
    <w:rsid w:val="005B4931"/>
    <w:rsid w:val="005B56B2"/>
    <w:rsid w:val="005B68F1"/>
    <w:rsid w:val="005C0C24"/>
    <w:rsid w:val="005C26C6"/>
    <w:rsid w:val="005C4EED"/>
    <w:rsid w:val="005D0D15"/>
    <w:rsid w:val="005D3714"/>
    <w:rsid w:val="005D47EE"/>
    <w:rsid w:val="005D5881"/>
    <w:rsid w:val="005D6485"/>
    <w:rsid w:val="005D675C"/>
    <w:rsid w:val="005D712A"/>
    <w:rsid w:val="005D753D"/>
    <w:rsid w:val="005E121D"/>
    <w:rsid w:val="005F1080"/>
    <w:rsid w:val="005F1C95"/>
    <w:rsid w:val="005F1EB6"/>
    <w:rsid w:val="005F380B"/>
    <w:rsid w:val="005F5316"/>
    <w:rsid w:val="005F5E0E"/>
    <w:rsid w:val="005F7A04"/>
    <w:rsid w:val="005F7BD2"/>
    <w:rsid w:val="005F7F6A"/>
    <w:rsid w:val="006053BD"/>
    <w:rsid w:val="00606213"/>
    <w:rsid w:val="00606230"/>
    <w:rsid w:val="006102F1"/>
    <w:rsid w:val="00611D4A"/>
    <w:rsid w:val="0061291C"/>
    <w:rsid w:val="0061350A"/>
    <w:rsid w:val="00613626"/>
    <w:rsid w:val="00614E23"/>
    <w:rsid w:val="006157C1"/>
    <w:rsid w:val="006161DC"/>
    <w:rsid w:val="00617A4A"/>
    <w:rsid w:val="00620487"/>
    <w:rsid w:val="00622AAA"/>
    <w:rsid w:val="00623C3D"/>
    <w:rsid w:val="00625F04"/>
    <w:rsid w:val="00627E28"/>
    <w:rsid w:val="006315A6"/>
    <w:rsid w:val="006319DC"/>
    <w:rsid w:val="00631FA4"/>
    <w:rsid w:val="00633014"/>
    <w:rsid w:val="00633A8F"/>
    <w:rsid w:val="00634365"/>
    <w:rsid w:val="0063679F"/>
    <w:rsid w:val="00637807"/>
    <w:rsid w:val="00640945"/>
    <w:rsid w:val="00641AD1"/>
    <w:rsid w:val="00641D79"/>
    <w:rsid w:val="00642933"/>
    <w:rsid w:val="00644CD3"/>
    <w:rsid w:val="00644E99"/>
    <w:rsid w:val="00645103"/>
    <w:rsid w:val="00645953"/>
    <w:rsid w:val="00645CC9"/>
    <w:rsid w:val="00646034"/>
    <w:rsid w:val="00647AAD"/>
    <w:rsid w:val="0065061D"/>
    <w:rsid w:val="0065097B"/>
    <w:rsid w:val="00651716"/>
    <w:rsid w:val="006521FF"/>
    <w:rsid w:val="006526D7"/>
    <w:rsid w:val="00652F35"/>
    <w:rsid w:val="00653B83"/>
    <w:rsid w:val="006574E0"/>
    <w:rsid w:val="00660349"/>
    <w:rsid w:val="00660551"/>
    <w:rsid w:val="00660D2E"/>
    <w:rsid w:val="006619DA"/>
    <w:rsid w:val="006622DA"/>
    <w:rsid w:val="006706B8"/>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4813"/>
    <w:rsid w:val="00684AA0"/>
    <w:rsid w:val="00684E2F"/>
    <w:rsid w:val="00687D35"/>
    <w:rsid w:val="00690AD4"/>
    <w:rsid w:val="00690E64"/>
    <w:rsid w:val="00691674"/>
    <w:rsid w:val="006916E9"/>
    <w:rsid w:val="00694CBD"/>
    <w:rsid w:val="00695DC2"/>
    <w:rsid w:val="00696A3B"/>
    <w:rsid w:val="006A0A04"/>
    <w:rsid w:val="006A1F31"/>
    <w:rsid w:val="006A2E60"/>
    <w:rsid w:val="006A44E1"/>
    <w:rsid w:val="006A4533"/>
    <w:rsid w:val="006A569B"/>
    <w:rsid w:val="006A684C"/>
    <w:rsid w:val="006A696F"/>
    <w:rsid w:val="006A732A"/>
    <w:rsid w:val="006A73CD"/>
    <w:rsid w:val="006A7E35"/>
    <w:rsid w:val="006B00CC"/>
    <w:rsid w:val="006B129C"/>
    <w:rsid w:val="006B167A"/>
    <w:rsid w:val="006B1CC2"/>
    <w:rsid w:val="006B21C4"/>
    <w:rsid w:val="006B288A"/>
    <w:rsid w:val="006B2ED6"/>
    <w:rsid w:val="006B3CB4"/>
    <w:rsid w:val="006B4E6F"/>
    <w:rsid w:val="006C0143"/>
    <w:rsid w:val="006C10EC"/>
    <w:rsid w:val="006C44DC"/>
    <w:rsid w:val="006C4F94"/>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3462"/>
    <w:rsid w:val="00704C34"/>
    <w:rsid w:val="00705B84"/>
    <w:rsid w:val="0070735C"/>
    <w:rsid w:val="00711A22"/>
    <w:rsid w:val="00712723"/>
    <w:rsid w:val="007127C8"/>
    <w:rsid w:val="00715CEA"/>
    <w:rsid w:val="00715D16"/>
    <w:rsid w:val="0071770B"/>
    <w:rsid w:val="00717D6C"/>
    <w:rsid w:val="00721AE7"/>
    <w:rsid w:val="00721FFE"/>
    <w:rsid w:val="007223B4"/>
    <w:rsid w:val="00722E89"/>
    <w:rsid w:val="00724B6B"/>
    <w:rsid w:val="00724CB0"/>
    <w:rsid w:val="00725FF9"/>
    <w:rsid w:val="00726F3E"/>
    <w:rsid w:val="00731108"/>
    <w:rsid w:val="007349DB"/>
    <w:rsid w:val="00735094"/>
    <w:rsid w:val="00736365"/>
    <w:rsid w:val="00736C57"/>
    <w:rsid w:val="007400A8"/>
    <w:rsid w:val="00740276"/>
    <w:rsid w:val="007403A6"/>
    <w:rsid w:val="00740EAC"/>
    <w:rsid w:val="00741060"/>
    <w:rsid w:val="007431FD"/>
    <w:rsid w:val="00743559"/>
    <w:rsid w:val="00751D53"/>
    <w:rsid w:val="0075214A"/>
    <w:rsid w:val="0075375B"/>
    <w:rsid w:val="00754127"/>
    <w:rsid w:val="007550B9"/>
    <w:rsid w:val="0075615C"/>
    <w:rsid w:val="00756701"/>
    <w:rsid w:val="007574B5"/>
    <w:rsid w:val="00757CEC"/>
    <w:rsid w:val="007601D2"/>
    <w:rsid w:val="00760E65"/>
    <w:rsid w:val="00763850"/>
    <w:rsid w:val="00763C20"/>
    <w:rsid w:val="00764FF3"/>
    <w:rsid w:val="00765476"/>
    <w:rsid w:val="0076587F"/>
    <w:rsid w:val="00767B40"/>
    <w:rsid w:val="0077059D"/>
    <w:rsid w:val="007735FF"/>
    <w:rsid w:val="00773716"/>
    <w:rsid w:val="00774E96"/>
    <w:rsid w:val="00776897"/>
    <w:rsid w:val="00776A1E"/>
    <w:rsid w:val="00777278"/>
    <w:rsid w:val="00781C88"/>
    <w:rsid w:val="007831D0"/>
    <w:rsid w:val="00784861"/>
    <w:rsid w:val="007857CA"/>
    <w:rsid w:val="0078786C"/>
    <w:rsid w:val="00787B2D"/>
    <w:rsid w:val="0079017C"/>
    <w:rsid w:val="0079090A"/>
    <w:rsid w:val="0079241F"/>
    <w:rsid w:val="007A0645"/>
    <w:rsid w:val="007A0B06"/>
    <w:rsid w:val="007A10B3"/>
    <w:rsid w:val="007A17A5"/>
    <w:rsid w:val="007A3F5D"/>
    <w:rsid w:val="007A44D1"/>
    <w:rsid w:val="007A460A"/>
    <w:rsid w:val="007A59E8"/>
    <w:rsid w:val="007A5C21"/>
    <w:rsid w:val="007A6B69"/>
    <w:rsid w:val="007A7168"/>
    <w:rsid w:val="007B0620"/>
    <w:rsid w:val="007B072F"/>
    <w:rsid w:val="007B111D"/>
    <w:rsid w:val="007B2691"/>
    <w:rsid w:val="007B2AE1"/>
    <w:rsid w:val="007B2B08"/>
    <w:rsid w:val="007B4082"/>
    <w:rsid w:val="007B5253"/>
    <w:rsid w:val="007B579B"/>
    <w:rsid w:val="007B6E0C"/>
    <w:rsid w:val="007B7D9E"/>
    <w:rsid w:val="007C2505"/>
    <w:rsid w:val="007C3588"/>
    <w:rsid w:val="007C3921"/>
    <w:rsid w:val="007C7838"/>
    <w:rsid w:val="007C7B63"/>
    <w:rsid w:val="007D0C7D"/>
    <w:rsid w:val="007D0F39"/>
    <w:rsid w:val="007D23B7"/>
    <w:rsid w:val="007D2AAF"/>
    <w:rsid w:val="007D3713"/>
    <w:rsid w:val="007D4048"/>
    <w:rsid w:val="007D75B7"/>
    <w:rsid w:val="007D7953"/>
    <w:rsid w:val="007E15DF"/>
    <w:rsid w:val="007E1A39"/>
    <w:rsid w:val="007E1B32"/>
    <w:rsid w:val="007E1B5A"/>
    <w:rsid w:val="007E274F"/>
    <w:rsid w:val="007E2C22"/>
    <w:rsid w:val="007E352B"/>
    <w:rsid w:val="007E3598"/>
    <w:rsid w:val="007E36FA"/>
    <w:rsid w:val="007E3EB9"/>
    <w:rsid w:val="007E4BEE"/>
    <w:rsid w:val="007E5293"/>
    <w:rsid w:val="007E56D4"/>
    <w:rsid w:val="007E5A9F"/>
    <w:rsid w:val="007E67A1"/>
    <w:rsid w:val="007E6EE7"/>
    <w:rsid w:val="007E7736"/>
    <w:rsid w:val="007E7C47"/>
    <w:rsid w:val="007F1CCA"/>
    <w:rsid w:val="007F2932"/>
    <w:rsid w:val="007F30A2"/>
    <w:rsid w:val="007F3ABB"/>
    <w:rsid w:val="007F3BE4"/>
    <w:rsid w:val="007F42D8"/>
    <w:rsid w:val="007F4578"/>
    <w:rsid w:val="007F5031"/>
    <w:rsid w:val="007F6A6F"/>
    <w:rsid w:val="00802B35"/>
    <w:rsid w:val="008055C2"/>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5DF"/>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F3C"/>
    <w:rsid w:val="0084731D"/>
    <w:rsid w:val="0085143E"/>
    <w:rsid w:val="0085175C"/>
    <w:rsid w:val="008524DA"/>
    <w:rsid w:val="00852DE7"/>
    <w:rsid w:val="008560D5"/>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651"/>
    <w:rsid w:val="00872B5B"/>
    <w:rsid w:val="00874E16"/>
    <w:rsid w:val="008761D3"/>
    <w:rsid w:val="0087645F"/>
    <w:rsid w:val="0087649E"/>
    <w:rsid w:val="00876EB7"/>
    <w:rsid w:val="00877F35"/>
    <w:rsid w:val="00881BD0"/>
    <w:rsid w:val="008821DB"/>
    <w:rsid w:val="008830D0"/>
    <w:rsid w:val="00883B92"/>
    <w:rsid w:val="0088489E"/>
    <w:rsid w:val="00884938"/>
    <w:rsid w:val="00886131"/>
    <w:rsid w:val="00886132"/>
    <w:rsid w:val="00886A2A"/>
    <w:rsid w:val="0088755D"/>
    <w:rsid w:val="008877A0"/>
    <w:rsid w:val="00887A65"/>
    <w:rsid w:val="00890A04"/>
    <w:rsid w:val="00891A74"/>
    <w:rsid w:val="00891F61"/>
    <w:rsid w:val="00892007"/>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C0A92"/>
    <w:rsid w:val="008C153A"/>
    <w:rsid w:val="008C1F14"/>
    <w:rsid w:val="008C26AD"/>
    <w:rsid w:val="008C2DDA"/>
    <w:rsid w:val="008C3126"/>
    <w:rsid w:val="008C3682"/>
    <w:rsid w:val="008C42C2"/>
    <w:rsid w:val="008C4B0B"/>
    <w:rsid w:val="008C5A12"/>
    <w:rsid w:val="008C622F"/>
    <w:rsid w:val="008C62AF"/>
    <w:rsid w:val="008C6E91"/>
    <w:rsid w:val="008C74DD"/>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6D65"/>
    <w:rsid w:val="008D7A13"/>
    <w:rsid w:val="008D7CD1"/>
    <w:rsid w:val="008E1E24"/>
    <w:rsid w:val="008E3FB0"/>
    <w:rsid w:val="008E4A27"/>
    <w:rsid w:val="008E4ACC"/>
    <w:rsid w:val="008E4DDA"/>
    <w:rsid w:val="008E59A2"/>
    <w:rsid w:val="008E5AE5"/>
    <w:rsid w:val="008E5B31"/>
    <w:rsid w:val="008E631C"/>
    <w:rsid w:val="008E7636"/>
    <w:rsid w:val="008F2256"/>
    <w:rsid w:val="008F246D"/>
    <w:rsid w:val="008F4C6D"/>
    <w:rsid w:val="008F529B"/>
    <w:rsid w:val="008F54C8"/>
    <w:rsid w:val="008F70A0"/>
    <w:rsid w:val="008F7CCD"/>
    <w:rsid w:val="00900CC7"/>
    <w:rsid w:val="00902872"/>
    <w:rsid w:val="00903E28"/>
    <w:rsid w:val="00903F10"/>
    <w:rsid w:val="0090433D"/>
    <w:rsid w:val="00905C0C"/>
    <w:rsid w:val="009066AD"/>
    <w:rsid w:val="00910306"/>
    <w:rsid w:val="009104C7"/>
    <w:rsid w:val="009105AA"/>
    <w:rsid w:val="009107E2"/>
    <w:rsid w:val="00912AD0"/>
    <w:rsid w:val="00913C82"/>
    <w:rsid w:val="009142F1"/>
    <w:rsid w:val="00915391"/>
    <w:rsid w:val="009156AA"/>
    <w:rsid w:val="0091573C"/>
    <w:rsid w:val="009170AE"/>
    <w:rsid w:val="0091799B"/>
    <w:rsid w:val="00920462"/>
    <w:rsid w:val="00921406"/>
    <w:rsid w:val="009225E6"/>
    <w:rsid w:val="00923A68"/>
    <w:rsid w:val="00925A18"/>
    <w:rsid w:val="00925BDA"/>
    <w:rsid w:val="00926075"/>
    <w:rsid w:val="009277AF"/>
    <w:rsid w:val="00930881"/>
    <w:rsid w:val="00930A39"/>
    <w:rsid w:val="00930F14"/>
    <w:rsid w:val="0093198F"/>
    <w:rsid w:val="00932725"/>
    <w:rsid w:val="00934D53"/>
    <w:rsid w:val="0093730B"/>
    <w:rsid w:val="009377C2"/>
    <w:rsid w:val="009402B0"/>
    <w:rsid w:val="009405FE"/>
    <w:rsid w:val="00940FB6"/>
    <w:rsid w:val="00940FBC"/>
    <w:rsid w:val="009414EE"/>
    <w:rsid w:val="009416B9"/>
    <w:rsid w:val="00942654"/>
    <w:rsid w:val="00943968"/>
    <w:rsid w:val="00943D06"/>
    <w:rsid w:val="00943E73"/>
    <w:rsid w:val="009460D4"/>
    <w:rsid w:val="0095294E"/>
    <w:rsid w:val="00953051"/>
    <w:rsid w:val="009535F6"/>
    <w:rsid w:val="00954540"/>
    <w:rsid w:val="00955B7F"/>
    <w:rsid w:val="00956B69"/>
    <w:rsid w:val="00956D79"/>
    <w:rsid w:val="009601EC"/>
    <w:rsid w:val="00962A07"/>
    <w:rsid w:val="009634FC"/>
    <w:rsid w:val="00963E34"/>
    <w:rsid w:val="00964212"/>
    <w:rsid w:val="00966104"/>
    <w:rsid w:val="00967171"/>
    <w:rsid w:val="0096756B"/>
    <w:rsid w:val="00967AA9"/>
    <w:rsid w:val="0097005F"/>
    <w:rsid w:val="009701A5"/>
    <w:rsid w:val="00970F63"/>
    <w:rsid w:val="009726D3"/>
    <w:rsid w:val="00972C07"/>
    <w:rsid w:val="00974CBE"/>
    <w:rsid w:val="00976340"/>
    <w:rsid w:val="0097634A"/>
    <w:rsid w:val="009800B2"/>
    <w:rsid w:val="0098102D"/>
    <w:rsid w:val="00982354"/>
    <w:rsid w:val="00982605"/>
    <w:rsid w:val="009837C9"/>
    <w:rsid w:val="00987F52"/>
    <w:rsid w:val="00990412"/>
    <w:rsid w:val="009A0AF0"/>
    <w:rsid w:val="009A1E18"/>
    <w:rsid w:val="009A2BEC"/>
    <w:rsid w:val="009A467B"/>
    <w:rsid w:val="009A4F94"/>
    <w:rsid w:val="009A5DDE"/>
    <w:rsid w:val="009A6C4B"/>
    <w:rsid w:val="009A7F3A"/>
    <w:rsid w:val="009B01CF"/>
    <w:rsid w:val="009B055C"/>
    <w:rsid w:val="009B10C2"/>
    <w:rsid w:val="009B42A8"/>
    <w:rsid w:val="009B55F9"/>
    <w:rsid w:val="009B6B55"/>
    <w:rsid w:val="009C045F"/>
    <w:rsid w:val="009C0AD6"/>
    <w:rsid w:val="009C0C4E"/>
    <w:rsid w:val="009C279B"/>
    <w:rsid w:val="009C2F81"/>
    <w:rsid w:val="009C6309"/>
    <w:rsid w:val="009D07BE"/>
    <w:rsid w:val="009D1227"/>
    <w:rsid w:val="009D5AD4"/>
    <w:rsid w:val="009D748C"/>
    <w:rsid w:val="009E04CA"/>
    <w:rsid w:val="009E23BA"/>
    <w:rsid w:val="009E44D1"/>
    <w:rsid w:val="009E470B"/>
    <w:rsid w:val="009E5458"/>
    <w:rsid w:val="009E57B7"/>
    <w:rsid w:val="009F158F"/>
    <w:rsid w:val="009F2BB0"/>
    <w:rsid w:val="009F4A3C"/>
    <w:rsid w:val="009F4C1A"/>
    <w:rsid w:val="009F4E89"/>
    <w:rsid w:val="009F5DEC"/>
    <w:rsid w:val="009F5E44"/>
    <w:rsid w:val="009F6F1C"/>
    <w:rsid w:val="00A013ED"/>
    <w:rsid w:val="00A01AFF"/>
    <w:rsid w:val="00A02096"/>
    <w:rsid w:val="00A02F4D"/>
    <w:rsid w:val="00A042E2"/>
    <w:rsid w:val="00A1068A"/>
    <w:rsid w:val="00A10E97"/>
    <w:rsid w:val="00A112EF"/>
    <w:rsid w:val="00A1275F"/>
    <w:rsid w:val="00A12ACA"/>
    <w:rsid w:val="00A16E18"/>
    <w:rsid w:val="00A170FD"/>
    <w:rsid w:val="00A17D40"/>
    <w:rsid w:val="00A2039A"/>
    <w:rsid w:val="00A208D5"/>
    <w:rsid w:val="00A21DE6"/>
    <w:rsid w:val="00A22BA4"/>
    <w:rsid w:val="00A2322B"/>
    <w:rsid w:val="00A2361C"/>
    <w:rsid w:val="00A25759"/>
    <w:rsid w:val="00A265B8"/>
    <w:rsid w:val="00A26758"/>
    <w:rsid w:val="00A300B4"/>
    <w:rsid w:val="00A30524"/>
    <w:rsid w:val="00A33CDC"/>
    <w:rsid w:val="00A34DBF"/>
    <w:rsid w:val="00A34E09"/>
    <w:rsid w:val="00A358B4"/>
    <w:rsid w:val="00A376C2"/>
    <w:rsid w:val="00A407E5"/>
    <w:rsid w:val="00A40969"/>
    <w:rsid w:val="00A40BAF"/>
    <w:rsid w:val="00A41ABD"/>
    <w:rsid w:val="00A41AE9"/>
    <w:rsid w:val="00A45233"/>
    <w:rsid w:val="00A45C32"/>
    <w:rsid w:val="00A47B85"/>
    <w:rsid w:val="00A50D88"/>
    <w:rsid w:val="00A51709"/>
    <w:rsid w:val="00A51AD4"/>
    <w:rsid w:val="00A52F47"/>
    <w:rsid w:val="00A52FA5"/>
    <w:rsid w:val="00A541EB"/>
    <w:rsid w:val="00A573A9"/>
    <w:rsid w:val="00A6079F"/>
    <w:rsid w:val="00A60F99"/>
    <w:rsid w:val="00A610E6"/>
    <w:rsid w:val="00A612FD"/>
    <w:rsid w:val="00A62DF1"/>
    <w:rsid w:val="00A6330A"/>
    <w:rsid w:val="00A636B3"/>
    <w:rsid w:val="00A63DD2"/>
    <w:rsid w:val="00A6423F"/>
    <w:rsid w:val="00A64D7F"/>
    <w:rsid w:val="00A66530"/>
    <w:rsid w:val="00A66DED"/>
    <w:rsid w:val="00A703A3"/>
    <w:rsid w:val="00A70DF7"/>
    <w:rsid w:val="00A70EC4"/>
    <w:rsid w:val="00A75F27"/>
    <w:rsid w:val="00A8009F"/>
    <w:rsid w:val="00A8017F"/>
    <w:rsid w:val="00A810A6"/>
    <w:rsid w:val="00A81243"/>
    <w:rsid w:val="00A82943"/>
    <w:rsid w:val="00A83C55"/>
    <w:rsid w:val="00A8487F"/>
    <w:rsid w:val="00A84D89"/>
    <w:rsid w:val="00A85FC7"/>
    <w:rsid w:val="00A864FD"/>
    <w:rsid w:val="00A90C3D"/>
    <w:rsid w:val="00A90CD3"/>
    <w:rsid w:val="00A90E35"/>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0B7"/>
    <w:rsid w:val="00AC45C9"/>
    <w:rsid w:val="00AC45DC"/>
    <w:rsid w:val="00AC4881"/>
    <w:rsid w:val="00AC5291"/>
    <w:rsid w:val="00AC55AC"/>
    <w:rsid w:val="00AC6F0A"/>
    <w:rsid w:val="00AC7332"/>
    <w:rsid w:val="00AD0E0C"/>
    <w:rsid w:val="00AD11B4"/>
    <w:rsid w:val="00AD2C66"/>
    <w:rsid w:val="00AD3604"/>
    <w:rsid w:val="00AD6853"/>
    <w:rsid w:val="00AE053B"/>
    <w:rsid w:val="00AE42E3"/>
    <w:rsid w:val="00AE736A"/>
    <w:rsid w:val="00AE7D24"/>
    <w:rsid w:val="00AF4BFC"/>
    <w:rsid w:val="00AF571F"/>
    <w:rsid w:val="00AF5841"/>
    <w:rsid w:val="00AF5A2F"/>
    <w:rsid w:val="00AF7272"/>
    <w:rsid w:val="00AF7973"/>
    <w:rsid w:val="00AF7CCB"/>
    <w:rsid w:val="00B00875"/>
    <w:rsid w:val="00B009E2"/>
    <w:rsid w:val="00B01BFE"/>
    <w:rsid w:val="00B03453"/>
    <w:rsid w:val="00B0389D"/>
    <w:rsid w:val="00B03A44"/>
    <w:rsid w:val="00B03BDB"/>
    <w:rsid w:val="00B04A3A"/>
    <w:rsid w:val="00B04D63"/>
    <w:rsid w:val="00B07F8B"/>
    <w:rsid w:val="00B1024B"/>
    <w:rsid w:val="00B114E7"/>
    <w:rsid w:val="00B123BF"/>
    <w:rsid w:val="00B12AC0"/>
    <w:rsid w:val="00B13622"/>
    <w:rsid w:val="00B1465E"/>
    <w:rsid w:val="00B15820"/>
    <w:rsid w:val="00B16DAD"/>
    <w:rsid w:val="00B16F11"/>
    <w:rsid w:val="00B2383E"/>
    <w:rsid w:val="00B23C43"/>
    <w:rsid w:val="00B30584"/>
    <w:rsid w:val="00B3122E"/>
    <w:rsid w:val="00B31E7E"/>
    <w:rsid w:val="00B34436"/>
    <w:rsid w:val="00B34900"/>
    <w:rsid w:val="00B36276"/>
    <w:rsid w:val="00B36556"/>
    <w:rsid w:val="00B374BD"/>
    <w:rsid w:val="00B3767B"/>
    <w:rsid w:val="00B404BE"/>
    <w:rsid w:val="00B411E9"/>
    <w:rsid w:val="00B41B52"/>
    <w:rsid w:val="00B43F76"/>
    <w:rsid w:val="00B4557C"/>
    <w:rsid w:val="00B4576E"/>
    <w:rsid w:val="00B46AC1"/>
    <w:rsid w:val="00B50210"/>
    <w:rsid w:val="00B50534"/>
    <w:rsid w:val="00B50798"/>
    <w:rsid w:val="00B5208C"/>
    <w:rsid w:val="00B521E9"/>
    <w:rsid w:val="00B5308C"/>
    <w:rsid w:val="00B5523F"/>
    <w:rsid w:val="00B55551"/>
    <w:rsid w:val="00B556C6"/>
    <w:rsid w:val="00B5586B"/>
    <w:rsid w:val="00B55E69"/>
    <w:rsid w:val="00B56DAC"/>
    <w:rsid w:val="00B602F2"/>
    <w:rsid w:val="00B603F8"/>
    <w:rsid w:val="00B6108E"/>
    <w:rsid w:val="00B62455"/>
    <w:rsid w:val="00B62824"/>
    <w:rsid w:val="00B648C7"/>
    <w:rsid w:val="00B65B2E"/>
    <w:rsid w:val="00B6700F"/>
    <w:rsid w:val="00B6715B"/>
    <w:rsid w:val="00B70941"/>
    <w:rsid w:val="00B70C2B"/>
    <w:rsid w:val="00B7166E"/>
    <w:rsid w:val="00B71A01"/>
    <w:rsid w:val="00B72EBB"/>
    <w:rsid w:val="00B740B0"/>
    <w:rsid w:val="00B74841"/>
    <w:rsid w:val="00B75316"/>
    <w:rsid w:val="00B76CEE"/>
    <w:rsid w:val="00B7705D"/>
    <w:rsid w:val="00B80E83"/>
    <w:rsid w:val="00B81191"/>
    <w:rsid w:val="00B83163"/>
    <w:rsid w:val="00B844A6"/>
    <w:rsid w:val="00B84E54"/>
    <w:rsid w:val="00B8796C"/>
    <w:rsid w:val="00B87CDD"/>
    <w:rsid w:val="00B90E3A"/>
    <w:rsid w:val="00B91598"/>
    <w:rsid w:val="00B93D5E"/>
    <w:rsid w:val="00B93ED5"/>
    <w:rsid w:val="00B948E5"/>
    <w:rsid w:val="00B949E2"/>
    <w:rsid w:val="00B97503"/>
    <w:rsid w:val="00B97D0D"/>
    <w:rsid w:val="00BA0323"/>
    <w:rsid w:val="00BA04BC"/>
    <w:rsid w:val="00BA26F2"/>
    <w:rsid w:val="00BA4B1F"/>
    <w:rsid w:val="00BA521B"/>
    <w:rsid w:val="00BA60EA"/>
    <w:rsid w:val="00BA7A18"/>
    <w:rsid w:val="00BB1216"/>
    <w:rsid w:val="00BB199D"/>
    <w:rsid w:val="00BB2779"/>
    <w:rsid w:val="00BB4089"/>
    <w:rsid w:val="00BB55D0"/>
    <w:rsid w:val="00BB5994"/>
    <w:rsid w:val="00BB5E54"/>
    <w:rsid w:val="00BB691B"/>
    <w:rsid w:val="00BB7E78"/>
    <w:rsid w:val="00BC133E"/>
    <w:rsid w:val="00BC56C7"/>
    <w:rsid w:val="00BC5CBE"/>
    <w:rsid w:val="00BC6047"/>
    <w:rsid w:val="00BC68C1"/>
    <w:rsid w:val="00BC7DB7"/>
    <w:rsid w:val="00BD0734"/>
    <w:rsid w:val="00BD1FD0"/>
    <w:rsid w:val="00BD3A99"/>
    <w:rsid w:val="00BD4145"/>
    <w:rsid w:val="00BD4EEA"/>
    <w:rsid w:val="00BD6075"/>
    <w:rsid w:val="00BD6469"/>
    <w:rsid w:val="00BD6BA9"/>
    <w:rsid w:val="00BD73D4"/>
    <w:rsid w:val="00BE0E89"/>
    <w:rsid w:val="00BE1A75"/>
    <w:rsid w:val="00BE2F5D"/>
    <w:rsid w:val="00BE50AA"/>
    <w:rsid w:val="00BE71F5"/>
    <w:rsid w:val="00BF1D70"/>
    <w:rsid w:val="00BF35D3"/>
    <w:rsid w:val="00BF38F5"/>
    <w:rsid w:val="00BF3A5C"/>
    <w:rsid w:val="00BF3C30"/>
    <w:rsid w:val="00BF3F23"/>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30E9"/>
    <w:rsid w:val="00C05D43"/>
    <w:rsid w:val="00C0650D"/>
    <w:rsid w:val="00C07993"/>
    <w:rsid w:val="00C104D2"/>
    <w:rsid w:val="00C1054C"/>
    <w:rsid w:val="00C10E76"/>
    <w:rsid w:val="00C11E0B"/>
    <w:rsid w:val="00C126E5"/>
    <w:rsid w:val="00C14A8D"/>
    <w:rsid w:val="00C14E50"/>
    <w:rsid w:val="00C16111"/>
    <w:rsid w:val="00C228C9"/>
    <w:rsid w:val="00C23BC7"/>
    <w:rsid w:val="00C2436C"/>
    <w:rsid w:val="00C24FC9"/>
    <w:rsid w:val="00C26E63"/>
    <w:rsid w:val="00C328D7"/>
    <w:rsid w:val="00C33220"/>
    <w:rsid w:val="00C339D5"/>
    <w:rsid w:val="00C34CD5"/>
    <w:rsid w:val="00C35FB2"/>
    <w:rsid w:val="00C37585"/>
    <w:rsid w:val="00C4070D"/>
    <w:rsid w:val="00C40C4C"/>
    <w:rsid w:val="00C459DB"/>
    <w:rsid w:val="00C4663E"/>
    <w:rsid w:val="00C46E21"/>
    <w:rsid w:val="00C46F72"/>
    <w:rsid w:val="00C5094E"/>
    <w:rsid w:val="00C509EB"/>
    <w:rsid w:val="00C51B64"/>
    <w:rsid w:val="00C54646"/>
    <w:rsid w:val="00C57629"/>
    <w:rsid w:val="00C60D34"/>
    <w:rsid w:val="00C6199E"/>
    <w:rsid w:val="00C61E0B"/>
    <w:rsid w:val="00C62948"/>
    <w:rsid w:val="00C63916"/>
    <w:rsid w:val="00C643AB"/>
    <w:rsid w:val="00C6476C"/>
    <w:rsid w:val="00C64D3F"/>
    <w:rsid w:val="00C64DB4"/>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870"/>
    <w:rsid w:val="00C82CD0"/>
    <w:rsid w:val="00C82F36"/>
    <w:rsid w:val="00C8355D"/>
    <w:rsid w:val="00C835A1"/>
    <w:rsid w:val="00C8448C"/>
    <w:rsid w:val="00C85B2D"/>
    <w:rsid w:val="00C85C7A"/>
    <w:rsid w:val="00C86E24"/>
    <w:rsid w:val="00C90461"/>
    <w:rsid w:val="00C9054D"/>
    <w:rsid w:val="00C90634"/>
    <w:rsid w:val="00C90AAB"/>
    <w:rsid w:val="00C917C7"/>
    <w:rsid w:val="00C95435"/>
    <w:rsid w:val="00C95913"/>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413D"/>
    <w:rsid w:val="00CB7F38"/>
    <w:rsid w:val="00CC0185"/>
    <w:rsid w:val="00CC0E14"/>
    <w:rsid w:val="00CC1734"/>
    <w:rsid w:val="00CC3204"/>
    <w:rsid w:val="00CC4428"/>
    <w:rsid w:val="00CC4693"/>
    <w:rsid w:val="00CC626A"/>
    <w:rsid w:val="00CC68A3"/>
    <w:rsid w:val="00CC7532"/>
    <w:rsid w:val="00CD062D"/>
    <w:rsid w:val="00CD0D3A"/>
    <w:rsid w:val="00CD4386"/>
    <w:rsid w:val="00CD4618"/>
    <w:rsid w:val="00CD554E"/>
    <w:rsid w:val="00CD63D3"/>
    <w:rsid w:val="00CD7A3F"/>
    <w:rsid w:val="00CD7C78"/>
    <w:rsid w:val="00CE0262"/>
    <w:rsid w:val="00CE1785"/>
    <w:rsid w:val="00CE19AA"/>
    <w:rsid w:val="00CE1FCC"/>
    <w:rsid w:val="00CE20B9"/>
    <w:rsid w:val="00CE4B5C"/>
    <w:rsid w:val="00CE4FA4"/>
    <w:rsid w:val="00CE6F9F"/>
    <w:rsid w:val="00CF3977"/>
    <w:rsid w:val="00CF3C4B"/>
    <w:rsid w:val="00CF5B44"/>
    <w:rsid w:val="00CF641B"/>
    <w:rsid w:val="00CF6FAB"/>
    <w:rsid w:val="00CF7B4E"/>
    <w:rsid w:val="00D008A9"/>
    <w:rsid w:val="00D02722"/>
    <w:rsid w:val="00D02834"/>
    <w:rsid w:val="00D0293C"/>
    <w:rsid w:val="00D030DB"/>
    <w:rsid w:val="00D030F3"/>
    <w:rsid w:val="00D06418"/>
    <w:rsid w:val="00D068B9"/>
    <w:rsid w:val="00D07845"/>
    <w:rsid w:val="00D106A4"/>
    <w:rsid w:val="00D111F0"/>
    <w:rsid w:val="00D12967"/>
    <w:rsid w:val="00D1317B"/>
    <w:rsid w:val="00D14A33"/>
    <w:rsid w:val="00D14D84"/>
    <w:rsid w:val="00D15260"/>
    <w:rsid w:val="00D1704A"/>
    <w:rsid w:val="00D20E70"/>
    <w:rsid w:val="00D22469"/>
    <w:rsid w:val="00D22BAA"/>
    <w:rsid w:val="00D24B3B"/>
    <w:rsid w:val="00D250C4"/>
    <w:rsid w:val="00D2606C"/>
    <w:rsid w:val="00D26D4C"/>
    <w:rsid w:val="00D32715"/>
    <w:rsid w:val="00D327B4"/>
    <w:rsid w:val="00D352CD"/>
    <w:rsid w:val="00D36F57"/>
    <w:rsid w:val="00D429CE"/>
    <w:rsid w:val="00D466EA"/>
    <w:rsid w:val="00D46B11"/>
    <w:rsid w:val="00D46FE0"/>
    <w:rsid w:val="00D509A6"/>
    <w:rsid w:val="00D51544"/>
    <w:rsid w:val="00D53013"/>
    <w:rsid w:val="00D531D8"/>
    <w:rsid w:val="00D53778"/>
    <w:rsid w:val="00D53CB6"/>
    <w:rsid w:val="00D54261"/>
    <w:rsid w:val="00D54406"/>
    <w:rsid w:val="00D5471A"/>
    <w:rsid w:val="00D559E7"/>
    <w:rsid w:val="00D55E39"/>
    <w:rsid w:val="00D55FCD"/>
    <w:rsid w:val="00D5686D"/>
    <w:rsid w:val="00D61228"/>
    <w:rsid w:val="00D61874"/>
    <w:rsid w:val="00D624FD"/>
    <w:rsid w:val="00D655C6"/>
    <w:rsid w:val="00D65EC5"/>
    <w:rsid w:val="00D663CC"/>
    <w:rsid w:val="00D7108C"/>
    <w:rsid w:val="00D71833"/>
    <w:rsid w:val="00D71B76"/>
    <w:rsid w:val="00D734CF"/>
    <w:rsid w:val="00D73D1E"/>
    <w:rsid w:val="00D76704"/>
    <w:rsid w:val="00D801A7"/>
    <w:rsid w:val="00D80793"/>
    <w:rsid w:val="00D80DE6"/>
    <w:rsid w:val="00D834D5"/>
    <w:rsid w:val="00D84F9F"/>
    <w:rsid w:val="00D876AF"/>
    <w:rsid w:val="00D93729"/>
    <w:rsid w:val="00D942BA"/>
    <w:rsid w:val="00DA00E0"/>
    <w:rsid w:val="00DA0819"/>
    <w:rsid w:val="00DA0CC3"/>
    <w:rsid w:val="00DA0F6D"/>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0BB"/>
    <w:rsid w:val="00DC44A3"/>
    <w:rsid w:val="00DC5011"/>
    <w:rsid w:val="00DC50C9"/>
    <w:rsid w:val="00DC61C1"/>
    <w:rsid w:val="00DC69DF"/>
    <w:rsid w:val="00DC761D"/>
    <w:rsid w:val="00DD1063"/>
    <w:rsid w:val="00DD222D"/>
    <w:rsid w:val="00DD3ADE"/>
    <w:rsid w:val="00DD48EF"/>
    <w:rsid w:val="00DD4D9C"/>
    <w:rsid w:val="00DD56F4"/>
    <w:rsid w:val="00DD6120"/>
    <w:rsid w:val="00DD7AB0"/>
    <w:rsid w:val="00DE179B"/>
    <w:rsid w:val="00DE19E1"/>
    <w:rsid w:val="00DE3D51"/>
    <w:rsid w:val="00DE45B7"/>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4196"/>
    <w:rsid w:val="00E17266"/>
    <w:rsid w:val="00E17910"/>
    <w:rsid w:val="00E20030"/>
    <w:rsid w:val="00E210F5"/>
    <w:rsid w:val="00E21520"/>
    <w:rsid w:val="00E21D89"/>
    <w:rsid w:val="00E21F7C"/>
    <w:rsid w:val="00E2239A"/>
    <w:rsid w:val="00E2368C"/>
    <w:rsid w:val="00E237DA"/>
    <w:rsid w:val="00E2479A"/>
    <w:rsid w:val="00E250CF"/>
    <w:rsid w:val="00E2580A"/>
    <w:rsid w:val="00E26324"/>
    <w:rsid w:val="00E269CB"/>
    <w:rsid w:val="00E27FF6"/>
    <w:rsid w:val="00E3074F"/>
    <w:rsid w:val="00E3168B"/>
    <w:rsid w:val="00E3464C"/>
    <w:rsid w:val="00E34EE5"/>
    <w:rsid w:val="00E35406"/>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507A"/>
    <w:rsid w:val="00E6559E"/>
    <w:rsid w:val="00E659EB"/>
    <w:rsid w:val="00E66E3E"/>
    <w:rsid w:val="00E67F39"/>
    <w:rsid w:val="00E71B72"/>
    <w:rsid w:val="00E72125"/>
    <w:rsid w:val="00E73150"/>
    <w:rsid w:val="00E8079E"/>
    <w:rsid w:val="00E8143E"/>
    <w:rsid w:val="00E8528D"/>
    <w:rsid w:val="00E86946"/>
    <w:rsid w:val="00E90A14"/>
    <w:rsid w:val="00E910FE"/>
    <w:rsid w:val="00E9297A"/>
    <w:rsid w:val="00E92BE0"/>
    <w:rsid w:val="00E93668"/>
    <w:rsid w:val="00E937A1"/>
    <w:rsid w:val="00E938C1"/>
    <w:rsid w:val="00E93E64"/>
    <w:rsid w:val="00E950A8"/>
    <w:rsid w:val="00E963D1"/>
    <w:rsid w:val="00E96E16"/>
    <w:rsid w:val="00EA0B8B"/>
    <w:rsid w:val="00EA2138"/>
    <w:rsid w:val="00EA4AF2"/>
    <w:rsid w:val="00EA4F42"/>
    <w:rsid w:val="00EA5459"/>
    <w:rsid w:val="00EA5DD4"/>
    <w:rsid w:val="00EA5E9C"/>
    <w:rsid w:val="00EA6D32"/>
    <w:rsid w:val="00EA7049"/>
    <w:rsid w:val="00EA70FC"/>
    <w:rsid w:val="00EA71B2"/>
    <w:rsid w:val="00EB18B5"/>
    <w:rsid w:val="00EB4A0F"/>
    <w:rsid w:val="00EB7258"/>
    <w:rsid w:val="00EB747F"/>
    <w:rsid w:val="00EC5634"/>
    <w:rsid w:val="00ED1300"/>
    <w:rsid w:val="00ED1C0D"/>
    <w:rsid w:val="00ED3F2C"/>
    <w:rsid w:val="00ED45BB"/>
    <w:rsid w:val="00ED4F93"/>
    <w:rsid w:val="00ED6261"/>
    <w:rsid w:val="00ED76B3"/>
    <w:rsid w:val="00ED7710"/>
    <w:rsid w:val="00EE08BD"/>
    <w:rsid w:val="00EE0BFC"/>
    <w:rsid w:val="00EE2011"/>
    <w:rsid w:val="00EE2AD8"/>
    <w:rsid w:val="00EE35C8"/>
    <w:rsid w:val="00EE5B6F"/>
    <w:rsid w:val="00EE6489"/>
    <w:rsid w:val="00EE7923"/>
    <w:rsid w:val="00EF004B"/>
    <w:rsid w:val="00EF0A2A"/>
    <w:rsid w:val="00EF0ED0"/>
    <w:rsid w:val="00EF1BC4"/>
    <w:rsid w:val="00EF21F1"/>
    <w:rsid w:val="00EF2A7F"/>
    <w:rsid w:val="00EF3010"/>
    <w:rsid w:val="00EF4CCD"/>
    <w:rsid w:val="00EF5657"/>
    <w:rsid w:val="00EF5A34"/>
    <w:rsid w:val="00EF6603"/>
    <w:rsid w:val="00EF6F63"/>
    <w:rsid w:val="00F0248D"/>
    <w:rsid w:val="00F032F9"/>
    <w:rsid w:val="00F0386D"/>
    <w:rsid w:val="00F0397E"/>
    <w:rsid w:val="00F03A6D"/>
    <w:rsid w:val="00F03AB0"/>
    <w:rsid w:val="00F03D8F"/>
    <w:rsid w:val="00F03EE1"/>
    <w:rsid w:val="00F0503F"/>
    <w:rsid w:val="00F065AE"/>
    <w:rsid w:val="00F10663"/>
    <w:rsid w:val="00F111E9"/>
    <w:rsid w:val="00F1143F"/>
    <w:rsid w:val="00F121E2"/>
    <w:rsid w:val="00F12547"/>
    <w:rsid w:val="00F12685"/>
    <w:rsid w:val="00F126C0"/>
    <w:rsid w:val="00F12940"/>
    <w:rsid w:val="00F13DA8"/>
    <w:rsid w:val="00F13E42"/>
    <w:rsid w:val="00F14D37"/>
    <w:rsid w:val="00F14FB7"/>
    <w:rsid w:val="00F152BE"/>
    <w:rsid w:val="00F20522"/>
    <w:rsid w:val="00F21167"/>
    <w:rsid w:val="00F23D2A"/>
    <w:rsid w:val="00F23F8C"/>
    <w:rsid w:val="00F23FB5"/>
    <w:rsid w:val="00F247A1"/>
    <w:rsid w:val="00F265C7"/>
    <w:rsid w:val="00F27A90"/>
    <w:rsid w:val="00F3324A"/>
    <w:rsid w:val="00F3327C"/>
    <w:rsid w:val="00F3394B"/>
    <w:rsid w:val="00F35936"/>
    <w:rsid w:val="00F35CDA"/>
    <w:rsid w:val="00F363DD"/>
    <w:rsid w:val="00F41853"/>
    <w:rsid w:val="00F4281E"/>
    <w:rsid w:val="00F45933"/>
    <w:rsid w:val="00F4786B"/>
    <w:rsid w:val="00F50ED5"/>
    <w:rsid w:val="00F5255E"/>
    <w:rsid w:val="00F5277F"/>
    <w:rsid w:val="00F53261"/>
    <w:rsid w:val="00F53C91"/>
    <w:rsid w:val="00F540DF"/>
    <w:rsid w:val="00F55729"/>
    <w:rsid w:val="00F5610B"/>
    <w:rsid w:val="00F56447"/>
    <w:rsid w:val="00F5667E"/>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3A7C"/>
    <w:rsid w:val="00F74937"/>
    <w:rsid w:val="00F752CC"/>
    <w:rsid w:val="00F755E0"/>
    <w:rsid w:val="00F7627C"/>
    <w:rsid w:val="00F7632F"/>
    <w:rsid w:val="00F7672A"/>
    <w:rsid w:val="00F77E1E"/>
    <w:rsid w:val="00F80CB4"/>
    <w:rsid w:val="00F82BC8"/>
    <w:rsid w:val="00F840D3"/>
    <w:rsid w:val="00F84B84"/>
    <w:rsid w:val="00F861E1"/>
    <w:rsid w:val="00F90471"/>
    <w:rsid w:val="00F912EA"/>
    <w:rsid w:val="00F93CE0"/>
    <w:rsid w:val="00F93E98"/>
    <w:rsid w:val="00F9555C"/>
    <w:rsid w:val="00F95CC4"/>
    <w:rsid w:val="00F96185"/>
    <w:rsid w:val="00F9701A"/>
    <w:rsid w:val="00F97635"/>
    <w:rsid w:val="00F976AA"/>
    <w:rsid w:val="00FA08DD"/>
    <w:rsid w:val="00FA2B23"/>
    <w:rsid w:val="00FA2F0D"/>
    <w:rsid w:val="00FA337B"/>
    <w:rsid w:val="00FA44F1"/>
    <w:rsid w:val="00FA5A8E"/>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C6505"/>
    <w:rsid w:val="00FD0524"/>
    <w:rsid w:val="00FD1461"/>
    <w:rsid w:val="00FD1CEF"/>
    <w:rsid w:val="00FD306C"/>
    <w:rsid w:val="00FD3D68"/>
    <w:rsid w:val="00FD6AE2"/>
    <w:rsid w:val="00FE0070"/>
    <w:rsid w:val="00FE0BF5"/>
    <w:rsid w:val="00FE15E1"/>
    <w:rsid w:val="00FE160D"/>
    <w:rsid w:val="00FE1943"/>
    <w:rsid w:val="00FE240D"/>
    <w:rsid w:val="00FE2661"/>
    <w:rsid w:val="00FE3043"/>
    <w:rsid w:val="00FE38D3"/>
    <w:rsid w:val="00FE47D7"/>
    <w:rsid w:val="00FE4E15"/>
    <w:rsid w:val="00FE66EF"/>
    <w:rsid w:val="00FE6ED7"/>
    <w:rsid w:val="00FE6F18"/>
    <w:rsid w:val="00FE7640"/>
    <w:rsid w:val="00FF04FA"/>
    <w:rsid w:val="00FF4968"/>
    <w:rsid w:val="00FF5241"/>
    <w:rsid w:val="00FF54DA"/>
    <w:rsid w:val="00FF5776"/>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uiPriority w:val="99"/>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dstavek seznama_IP,naslov 1,Graf,Alineje,Seznam_IP_1,Označevanje,List Paragraph2,Obiekt"/>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dstavek seznama_IP Char,naslov 1 Char,Graf Char,Alineje Char,Seznam_IP_1 Char,Označevanje Char,List Paragraph2 Char,Obiekt Char"/>
    <w:link w:val="ListParagraph"/>
    <w:uiPriority w:val="34"/>
    <w:locked/>
    <w:rsid w:val="00622AAA"/>
    <w:rPr>
      <w:rFonts w:ascii="Arial" w:hAnsi="Arial"/>
      <w:szCs w:val="24"/>
      <w:lang w:val="sl-SI" w:eastAsia="ar-SA"/>
    </w:rPr>
  </w:style>
  <w:style w:type="paragraph" w:styleId="NoSpacing">
    <w:name w:val="No Spacing"/>
    <w:uiPriority w:val="1"/>
    <w:qFormat/>
    <w:rsid w:val="00A810A6"/>
    <w:rPr>
      <w:lang w:val="sl-SI" w:eastAsia="sl-SI"/>
    </w:rPr>
  </w:style>
  <w:style w:type="paragraph" w:customStyle="1" w:styleId="Style32">
    <w:name w:val="Style32"/>
    <w:basedOn w:val="Normal"/>
    <w:rsid w:val="00E910FE"/>
    <w:pPr>
      <w:widowControl w:val="0"/>
      <w:autoSpaceDE w:val="0"/>
      <w:autoSpaceDN w:val="0"/>
      <w:adjustRightInd w:val="0"/>
      <w:spacing w:line="254" w:lineRule="exact"/>
      <w:ind w:hanging="360"/>
    </w:pPr>
    <w:rPr>
      <w:rFonts w:ascii="Arial" w:hAnsi="Arial"/>
      <w:lang w:val="sl-SI" w:eastAsia="sl-SI"/>
    </w:rPr>
  </w:style>
  <w:style w:type="character" w:customStyle="1" w:styleId="FontStyle83">
    <w:name w:val="Font Style83"/>
    <w:rsid w:val="00E910F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2067714">
      <w:bodyDiv w:val="1"/>
      <w:marLeft w:val="0"/>
      <w:marRight w:val="0"/>
      <w:marTop w:val="0"/>
      <w:marBottom w:val="0"/>
      <w:divBdr>
        <w:top w:val="none" w:sz="0" w:space="0" w:color="auto"/>
        <w:left w:val="none" w:sz="0" w:space="0" w:color="auto"/>
        <w:bottom w:val="none" w:sz="0" w:space="0" w:color="auto"/>
        <w:right w:val="none" w:sz="0" w:space="0" w:color="auto"/>
      </w:divBdr>
      <w:divsChild>
        <w:div w:id="1715039628">
          <w:marLeft w:val="425"/>
          <w:marRight w:val="0"/>
          <w:marTop w:val="0"/>
          <w:marBottom w:val="0"/>
          <w:divBdr>
            <w:top w:val="none" w:sz="0" w:space="0" w:color="auto"/>
            <w:left w:val="none" w:sz="0" w:space="0" w:color="auto"/>
            <w:bottom w:val="none" w:sz="0" w:space="0" w:color="auto"/>
            <w:right w:val="none" w:sz="0" w:space="0" w:color="auto"/>
          </w:divBdr>
        </w:div>
        <w:div w:id="963120333">
          <w:marLeft w:val="425"/>
          <w:marRight w:val="0"/>
          <w:marTop w:val="0"/>
          <w:marBottom w:val="0"/>
          <w:divBdr>
            <w:top w:val="none" w:sz="0" w:space="0" w:color="auto"/>
            <w:left w:val="none" w:sz="0" w:space="0" w:color="auto"/>
            <w:bottom w:val="none" w:sz="0" w:space="0" w:color="auto"/>
            <w:right w:val="none" w:sz="0" w:space="0" w:color="auto"/>
          </w:divBdr>
        </w:div>
        <w:div w:id="787745854">
          <w:marLeft w:val="425"/>
          <w:marRight w:val="0"/>
          <w:marTop w:val="0"/>
          <w:marBottom w:val="0"/>
          <w:divBdr>
            <w:top w:val="none" w:sz="0" w:space="0" w:color="auto"/>
            <w:left w:val="none" w:sz="0" w:space="0" w:color="auto"/>
            <w:bottom w:val="none" w:sz="0" w:space="0" w:color="auto"/>
            <w:right w:val="none" w:sz="0" w:space="0" w:color="auto"/>
          </w:divBdr>
        </w:div>
        <w:div w:id="661743072">
          <w:marLeft w:val="425"/>
          <w:marRight w:val="0"/>
          <w:marTop w:val="0"/>
          <w:marBottom w:val="0"/>
          <w:divBdr>
            <w:top w:val="none" w:sz="0" w:space="0" w:color="auto"/>
            <w:left w:val="none" w:sz="0" w:space="0" w:color="auto"/>
            <w:bottom w:val="none" w:sz="0" w:space="0" w:color="auto"/>
            <w:right w:val="none" w:sz="0" w:space="0" w:color="auto"/>
          </w:divBdr>
        </w:div>
        <w:div w:id="2019230007">
          <w:marLeft w:val="425"/>
          <w:marRight w:val="0"/>
          <w:marTop w:val="0"/>
          <w:marBottom w:val="0"/>
          <w:divBdr>
            <w:top w:val="none" w:sz="0" w:space="0" w:color="auto"/>
            <w:left w:val="none" w:sz="0" w:space="0" w:color="auto"/>
            <w:bottom w:val="none" w:sz="0" w:space="0" w:color="auto"/>
            <w:right w:val="none" w:sz="0" w:space="0" w:color="auto"/>
          </w:divBdr>
        </w:div>
        <w:div w:id="769278138">
          <w:marLeft w:val="425"/>
          <w:marRight w:val="0"/>
          <w:marTop w:val="0"/>
          <w:marBottom w:val="0"/>
          <w:divBdr>
            <w:top w:val="none" w:sz="0" w:space="0" w:color="auto"/>
            <w:left w:val="none" w:sz="0" w:space="0" w:color="auto"/>
            <w:bottom w:val="none" w:sz="0" w:space="0" w:color="auto"/>
            <w:right w:val="none" w:sz="0" w:space="0" w:color="auto"/>
          </w:divBdr>
        </w:div>
        <w:div w:id="1041831092">
          <w:marLeft w:val="425"/>
          <w:marRight w:val="0"/>
          <w:marTop w:val="0"/>
          <w:marBottom w:val="0"/>
          <w:divBdr>
            <w:top w:val="none" w:sz="0" w:space="0" w:color="auto"/>
            <w:left w:val="none" w:sz="0" w:space="0" w:color="auto"/>
            <w:bottom w:val="none" w:sz="0" w:space="0" w:color="auto"/>
            <w:right w:val="none" w:sz="0" w:space="0" w:color="auto"/>
          </w:divBdr>
        </w:div>
        <w:div w:id="1435202550">
          <w:marLeft w:val="425"/>
          <w:marRight w:val="0"/>
          <w:marTop w:val="0"/>
          <w:marBottom w:val="0"/>
          <w:divBdr>
            <w:top w:val="none" w:sz="0" w:space="0" w:color="auto"/>
            <w:left w:val="none" w:sz="0" w:space="0" w:color="auto"/>
            <w:bottom w:val="none" w:sz="0" w:space="0" w:color="auto"/>
            <w:right w:val="none" w:sz="0" w:space="0" w:color="auto"/>
          </w:divBdr>
        </w:div>
        <w:div w:id="1358700898">
          <w:marLeft w:val="425"/>
          <w:marRight w:val="0"/>
          <w:marTop w:val="0"/>
          <w:marBottom w:val="0"/>
          <w:divBdr>
            <w:top w:val="none" w:sz="0" w:space="0" w:color="auto"/>
            <w:left w:val="none" w:sz="0" w:space="0" w:color="auto"/>
            <w:bottom w:val="none" w:sz="0" w:space="0" w:color="auto"/>
            <w:right w:val="none" w:sz="0" w:space="0" w:color="auto"/>
          </w:divBdr>
        </w:div>
        <w:div w:id="1219704992">
          <w:marLeft w:val="425"/>
          <w:marRight w:val="0"/>
          <w:marTop w:val="0"/>
          <w:marBottom w:val="0"/>
          <w:divBdr>
            <w:top w:val="none" w:sz="0" w:space="0" w:color="auto"/>
            <w:left w:val="none" w:sz="0" w:space="0" w:color="auto"/>
            <w:bottom w:val="none" w:sz="0" w:space="0" w:color="auto"/>
            <w:right w:val="none" w:sz="0" w:space="0" w:color="auto"/>
          </w:divBdr>
        </w:div>
        <w:div w:id="1906796205">
          <w:marLeft w:val="425"/>
          <w:marRight w:val="0"/>
          <w:marTop w:val="0"/>
          <w:marBottom w:val="0"/>
          <w:divBdr>
            <w:top w:val="none" w:sz="0" w:space="0" w:color="auto"/>
            <w:left w:val="none" w:sz="0" w:space="0" w:color="auto"/>
            <w:bottom w:val="none" w:sz="0" w:space="0" w:color="auto"/>
            <w:right w:val="none" w:sz="0" w:space="0" w:color="auto"/>
          </w:divBdr>
        </w:div>
        <w:div w:id="676075034">
          <w:marLeft w:val="425"/>
          <w:marRight w:val="0"/>
          <w:marTop w:val="0"/>
          <w:marBottom w:val="0"/>
          <w:divBdr>
            <w:top w:val="none" w:sz="0" w:space="0" w:color="auto"/>
            <w:left w:val="none" w:sz="0" w:space="0" w:color="auto"/>
            <w:bottom w:val="none" w:sz="0" w:space="0" w:color="auto"/>
            <w:right w:val="none" w:sz="0" w:space="0" w:color="auto"/>
          </w:divBdr>
        </w:div>
        <w:div w:id="1787696529">
          <w:marLeft w:val="425"/>
          <w:marRight w:val="0"/>
          <w:marTop w:val="0"/>
          <w:marBottom w:val="0"/>
          <w:divBdr>
            <w:top w:val="none" w:sz="0" w:space="0" w:color="auto"/>
            <w:left w:val="none" w:sz="0" w:space="0" w:color="auto"/>
            <w:bottom w:val="none" w:sz="0" w:space="0" w:color="auto"/>
            <w:right w:val="none" w:sz="0" w:space="0" w:color="auto"/>
          </w:divBdr>
        </w:div>
        <w:div w:id="1584875185">
          <w:marLeft w:val="425"/>
          <w:marRight w:val="0"/>
          <w:marTop w:val="0"/>
          <w:marBottom w:val="0"/>
          <w:divBdr>
            <w:top w:val="none" w:sz="0" w:space="0" w:color="auto"/>
            <w:left w:val="none" w:sz="0" w:space="0" w:color="auto"/>
            <w:bottom w:val="none" w:sz="0" w:space="0" w:color="auto"/>
            <w:right w:val="none" w:sz="0" w:space="0" w:color="auto"/>
          </w:divBdr>
        </w:div>
        <w:div w:id="316611666">
          <w:marLeft w:val="425"/>
          <w:marRight w:val="0"/>
          <w:marTop w:val="0"/>
          <w:marBottom w:val="0"/>
          <w:divBdr>
            <w:top w:val="none" w:sz="0" w:space="0" w:color="auto"/>
            <w:left w:val="none" w:sz="0" w:space="0" w:color="auto"/>
            <w:bottom w:val="none" w:sz="0" w:space="0" w:color="auto"/>
            <w:right w:val="none" w:sz="0" w:space="0" w:color="auto"/>
          </w:divBdr>
        </w:div>
        <w:div w:id="404499226">
          <w:marLeft w:val="425"/>
          <w:marRight w:val="0"/>
          <w:marTop w:val="0"/>
          <w:marBottom w:val="0"/>
          <w:divBdr>
            <w:top w:val="none" w:sz="0" w:space="0" w:color="auto"/>
            <w:left w:val="none" w:sz="0" w:space="0" w:color="auto"/>
            <w:bottom w:val="none" w:sz="0" w:space="0" w:color="auto"/>
            <w:right w:val="none" w:sz="0" w:space="0" w:color="auto"/>
          </w:divBdr>
        </w:div>
        <w:div w:id="419910088">
          <w:marLeft w:val="425"/>
          <w:marRight w:val="0"/>
          <w:marTop w:val="0"/>
          <w:marBottom w:val="0"/>
          <w:divBdr>
            <w:top w:val="none" w:sz="0" w:space="0" w:color="auto"/>
            <w:left w:val="none" w:sz="0" w:space="0" w:color="auto"/>
            <w:bottom w:val="none" w:sz="0" w:space="0" w:color="auto"/>
            <w:right w:val="none" w:sz="0" w:space="0" w:color="auto"/>
          </w:divBdr>
        </w:div>
        <w:div w:id="1939100695">
          <w:marLeft w:val="425"/>
          <w:marRight w:val="0"/>
          <w:marTop w:val="0"/>
          <w:marBottom w:val="0"/>
          <w:divBdr>
            <w:top w:val="none" w:sz="0" w:space="0" w:color="auto"/>
            <w:left w:val="none" w:sz="0" w:space="0" w:color="auto"/>
            <w:bottom w:val="none" w:sz="0" w:space="0" w:color="auto"/>
            <w:right w:val="none" w:sz="0" w:space="0" w:color="auto"/>
          </w:divBdr>
        </w:div>
        <w:div w:id="363750983">
          <w:marLeft w:val="425"/>
          <w:marRight w:val="0"/>
          <w:marTop w:val="0"/>
          <w:marBottom w:val="0"/>
          <w:divBdr>
            <w:top w:val="none" w:sz="0" w:space="0" w:color="auto"/>
            <w:left w:val="none" w:sz="0" w:space="0" w:color="auto"/>
            <w:bottom w:val="none" w:sz="0" w:space="0" w:color="auto"/>
            <w:right w:val="none" w:sz="0" w:space="0" w:color="auto"/>
          </w:divBdr>
        </w:div>
        <w:div w:id="1507014782">
          <w:marLeft w:val="425"/>
          <w:marRight w:val="0"/>
          <w:marTop w:val="0"/>
          <w:marBottom w:val="0"/>
          <w:divBdr>
            <w:top w:val="none" w:sz="0" w:space="0" w:color="auto"/>
            <w:left w:val="none" w:sz="0" w:space="0" w:color="auto"/>
            <w:bottom w:val="none" w:sz="0" w:space="0" w:color="auto"/>
            <w:right w:val="none" w:sz="0" w:space="0" w:color="auto"/>
          </w:divBdr>
        </w:div>
        <w:div w:id="1423260645">
          <w:marLeft w:val="425"/>
          <w:marRight w:val="0"/>
          <w:marTop w:val="0"/>
          <w:marBottom w:val="0"/>
          <w:divBdr>
            <w:top w:val="none" w:sz="0" w:space="0" w:color="auto"/>
            <w:left w:val="none" w:sz="0" w:space="0" w:color="auto"/>
            <w:bottom w:val="none" w:sz="0" w:space="0" w:color="auto"/>
            <w:right w:val="none" w:sz="0" w:space="0" w:color="auto"/>
          </w:divBdr>
        </w:div>
        <w:div w:id="1810903745">
          <w:marLeft w:val="425"/>
          <w:marRight w:val="0"/>
          <w:marTop w:val="0"/>
          <w:marBottom w:val="0"/>
          <w:divBdr>
            <w:top w:val="none" w:sz="0" w:space="0" w:color="auto"/>
            <w:left w:val="none" w:sz="0" w:space="0" w:color="auto"/>
            <w:bottom w:val="none" w:sz="0" w:space="0" w:color="auto"/>
            <w:right w:val="none" w:sz="0" w:space="0" w:color="auto"/>
          </w:divBdr>
        </w:div>
      </w:divsChild>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82583145">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51183203">
      <w:bodyDiv w:val="1"/>
      <w:marLeft w:val="0"/>
      <w:marRight w:val="0"/>
      <w:marTop w:val="0"/>
      <w:marBottom w:val="0"/>
      <w:divBdr>
        <w:top w:val="none" w:sz="0" w:space="0" w:color="auto"/>
        <w:left w:val="none" w:sz="0" w:space="0" w:color="auto"/>
        <w:bottom w:val="none" w:sz="0" w:space="0" w:color="auto"/>
        <w:right w:val="none" w:sz="0" w:space="0" w:color="auto"/>
      </w:divBdr>
      <w:divsChild>
        <w:div w:id="1790513916">
          <w:marLeft w:val="425"/>
          <w:marRight w:val="0"/>
          <w:marTop w:val="0"/>
          <w:marBottom w:val="0"/>
          <w:divBdr>
            <w:top w:val="none" w:sz="0" w:space="0" w:color="auto"/>
            <w:left w:val="none" w:sz="0" w:space="0" w:color="auto"/>
            <w:bottom w:val="none" w:sz="0" w:space="0" w:color="auto"/>
            <w:right w:val="none" w:sz="0" w:space="0" w:color="auto"/>
          </w:divBdr>
        </w:div>
        <w:div w:id="1276793853">
          <w:marLeft w:val="425"/>
          <w:marRight w:val="0"/>
          <w:marTop w:val="0"/>
          <w:marBottom w:val="0"/>
          <w:divBdr>
            <w:top w:val="none" w:sz="0" w:space="0" w:color="auto"/>
            <w:left w:val="none" w:sz="0" w:space="0" w:color="auto"/>
            <w:bottom w:val="none" w:sz="0" w:space="0" w:color="auto"/>
            <w:right w:val="none" w:sz="0" w:space="0" w:color="auto"/>
          </w:divBdr>
        </w:div>
        <w:div w:id="899680400">
          <w:marLeft w:val="425"/>
          <w:marRight w:val="0"/>
          <w:marTop w:val="0"/>
          <w:marBottom w:val="0"/>
          <w:divBdr>
            <w:top w:val="none" w:sz="0" w:space="0" w:color="auto"/>
            <w:left w:val="none" w:sz="0" w:space="0" w:color="auto"/>
            <w:bottom w:val="none" w:sz="0" w:space="0" w:color="auto"/>
            <w:right w:val="none" w:sz="0" w:space="0" w:color="auto"/>
          </w:divBdr>
        </w:div>
        <w:div w:id="381365871">
          <w:marLeft w:val="425"/>
          <w:marRight w:val="0"/>
          <w:marTop w:val="0"/>
          <w:marBottom w:val="0"/>
          <w:divBdr>
            <w:top w:val="none" w:sz="0" w:space="0" w:color="auto"/>
            <w:left w:val="none" w:sz="0" w:space="0" w:color="auto"/>
            <w:bottom w:val="none" w:sz="0" w:space="0" w:color="auto"/>
            <w:right w:val="none" w:sz="0" w:space="0" w:color="auto"/>
          </w:divBdr>
        </w:div>
        <w:div w:id="1954285798">
          <w:marLeft w:val="425"/>
          <w:marRight w:val="0"/>
          <w:marTop w:val="0"/>
          <w:marBottom w:val="0"/>
          <w:divBdr>
            <w:top w:val="none" w:sz="0" w:space="0" w:color="auto"/>
            <w:left w:val="none" w:sz="0" w:space="0" w:color="auto"/>
            <w:bottom w:val="none" w:sz="0" w:space="0" w:color="auto"/>
            <w:right w:val="none" w:sz="0" w:space="0" w:color="auto"/>
          </w:divBdr>
        </w:div>
        <w:div w:id="1609465490">
          <w:marLeft w:val="425"/>
          <w:marRight w:val="0"/>
          <w:marTop w:val="0"/>
          <w:marBottom w:val="0"/>
          <w:divBdr>
            <w:top w:val="none" w:sz="0" w:space="0" w:color="auto"/>
            <w:left w:val="none" w:sz="0" w:space="0" w:color="auto"/>
            <w:bottom w:val="none" w:sz="0" w:space="0" w:color="auto"/>
            <w:right w:val="none" w:sz="0" w:space="0" w:color="auto"/>
          </w:divBdr>
        </w:div>
        <w:div w:id="1110514246">
          <w:marLeft w:val="425"/>
          <w:marRight w:val="0"/>
          <w:marTop w:val="0"/>
          <w:marBottom w:val="0"/>
          <w:divBdr>
            <w:top w:val="none" w:sz="0" w:space="0" w:color="auto"/>
            <w:left w:val="none" w:sz="0" w:space="0" w:color="auto"/>
            <w:bottom w:val="none" w:sz="0" w:space="0" w:color="auto"/>
            <w:right w:val="none" w:sz="0" w:space="0" w:color="auto"/>
          </w:divBdr>
        </w:div>
        <w:div w:id="1965303180">
          <w:marLeft w:val="425"/>
          <w:marRight w:val="0"/>
          <w:marTop w:val="0"/>
          <w:marBottom w:val="0"/>
          <w:divBdr>
            <w:top w:val="none" w:sz="0" w:space="0" w:color="auto"/>
            <w:left w:val="none" w:sz="0" w:space="0" w:color="auto"/>
            <w:bottom w:val="none" w:sz="0" w:space="0" w:color="auto"/>
            <w:right w:val="none" w:sz="0" w:space="0" w:color="auto"/>
          </w:divBdr>
        </w:div>
        <w:div w:id="91359766">
          <w:marLeft w:val="425"/>
          <w:marRight w:val="0"/>
          <w:marTop w:val="0"/>
          <w:marBottom w:val="0"/>
          <w:divBdr>
            <w:top w:val="none" w:sz="0" w:space="0" w:color="auto"/>
            <w:left w:val="none" w:sz="0" w:space="0" w:color="auto"/>
            <w:bottom w:val="none" w:sz="0" w:space="0" w:color="auto"/>
            <w:right w:val="none" w:sz="0" w:space="0" w:color="auto"/>
          </w:divBdr>
        </w:div>
        <w:div w:id="134492201">
          <w:marLeft w:val="425"/>
          <w:marRight w:val="0"/>
          <w:marTop w:val="0"/>
          <w:marBottom w:val="0"/>
          <w:divBdr>
            <w:top w:val="none" w:sz="0" w:space="0" w:color="auto"/>
            <w:left w:val="none" w:sz="0" w:space="0" w:color="auto"/>
            <w:bottom w:val="none" w:sz="0" w:space="0" w:color="auto"/>
            <w:right w:val="none" w:sz="0" w:space="0" w:color="auto"/>
          </w:divBdr>
        </w:div>
        <w:div w:id="749884427">
          <w:marLeft w:val="425"/>
          <w:marRight w:val="0"/>
          <w:marTop w:val="0"/>
          <w:marBottom w:val="0"/>
          <w:divBdr>
            <w:top w:val="none" w:sz="0" w:space="0" w:color="auto"/>
            <w:left w:val="none" w:sz="0" w:space="0" w:color="auto"/>
            <w:bottom w:val="none" w:sz="0" w:space="0" w:color="auto"/>
            <w:right w:val="none" w:sz="0" w:space="0" w:color="auto"/>
          </w:divBdr>
        </w:div>
        <w:div w:id="1098135179">
          <w:marLeft w:val="425"/>
          <w:marRight w:val="0"/>
          <w:marTop w:val="0"/>
          <w:marBottom w:val="0"/>
          <w:divBdr>
            <w:top w:val="none" w:sz="0" w:space="0" w:color="auto"/>
            <w:left w:val="none" w:sz="0" w:space="0" w:color="auto"/>
            <w:bottom w:val="none" w:sz="0" w:space="0" w:color="auto"/>
            <w:right w:val="none" w:sz="0" w:space="0" w:color="auto"/>
          </w:divBdr>
        </w:div>
        <w:div w:id="229196450">
          <w:marLeft w:val="425"/>
          <w:marRight w:val="0"/>
          <w:marTop w:val="0"/>
          <w:marBottom w:val="0"/>
          <w:divBdr>
            <w:top w:val="none" w:sz="0" w:space="0" w:color="auto"/>
            <w:left w:val="none" w:sz="0" w:space="0" w:color="auto"/>
            <w:bottom w:val="none" w:sz="0" w:space="0" w:color="auto"/>
            <w:right w:val="none" w:sz="0" w:space="0" w:color="auto"/>
          </w:divBdr>
        </w:div>
        <w:div w:id="1436170741">
          <w:marLeft w:val="425"/>
          <w:marRight w:val="0"/>
          <w:marTop w:val="0"/>
          <w:marBottom w:val="0"/>
          <w:divBdr>
            <w:top w:val="none" w:sz="0" w:space="0" w:color="auto"/>
            <w:left w:val="none" w:sz="0" w:space="0" w:color="auto"/>
            <w:bottom w:val="none" w:sz="0" w:space="0" w:color="auto"/>
            <w:right w:val="none" w:sz="0" w:space="0" w:color="auto"/>
          </w:divBdr>
        </w:div>
        <w:div w:id="121852030">
          <w:marLeft w:val="425"/>
          <w:marRight w:val="0"/>
          <w:marTop w:val="0"/>
          <w:marBottom w:val="0"/>
          <w:divBdr>
            <w:top w:val="none" w:sz="0" w:space="0" w:color="auto"/>
            <w:left w:val="none" w:sz="0" w:space="0" w:color="auto"/>
            <w:bottom w:val="none" w:sz="0" w:space="0" w:color="auto"/>
            <w:right w:val="none" w:sz="0" w:space="0" w:color="auto"/>
          </w:divBdr>
        </w:div>
        <w:div w:id="16200594">
          <w:marLeft w:val="425"/>
          <w:marRight w:val="0"/>
          <w:marTop w:val="0"/>
          <w:marBottom w:val="0"/>
          <w:divBdr>
            <w:top w:val="none" w:sz="0" w:space="0" w:color="auto"/>
            <w:left w:val="none" w:sz="0" w:space="0" w:color="auto"/>
            <w:bottom w:val="none" w:sz="0" w:space="0" w:color="auto"/>
            <w:right w:val="none" w:sz="0" w:space="0" w:color="auto"/>
          </w:divBdr>
        </w:div>
        <w:div w:id="1909262233">
          <w:marLeft w:val="425"/>
          <w:marRight w:val="0"/>
          <w:marTop w:val="0"/>
          <w:marBottom w:val="0"/>
          <w:divBdr>
            <w:top w:val="none" w:sz="0" w:space="0" w:color="auto"/>
            <w:left w:val="none" w:sz="0" w:space="0" w:color="auto"/>
            <w:bottom w:val="none" w:sz="0" w:space="0" w:color="auto"/>
            <w:right w:val="none" w:sz="0" w:space="0" w:color="auto"/>
          </w:divBdr>
        </w:div>
        <w:div w:id="107433013">
          <w:marLeft w:val="425"/>
          <w:marRight w:val="0"/>
          <w:marTop w:val="0"/>
          <w:marBottom w:val="0"/>
          <w:divBdr>
            <w:top w:val="none" w:sz="0" w:space="0" w:color="auto"/>
            <w:left w:val="none" w:sz="0" w:space="0" w:color="auto"/>
            <w:bottom w:val="none" w:sz="0" w:space="0" w:color="auto"/>
            <w:right w:val="none" w:sz="0" w:space="0" w:color="auto"/>
          </w:divBdr>
        </w:div>
        <w:div w:id="947080650">
          <w:marLeft w:val="425"/>
          <w:marRight w:val="0"/>
          <w:marTop w:val="0"/>
          <w:marBottom w:val="0"/>
          <w:divBdr>
            <w:top w:val="none" w:sz="0" w:space="0" w:color="auto"/>
            <w:left w:val="none" w:sz="0" w:space="0" w:color="auto"/>
            <w:bottom w:val="none" w:sz="0" w:space="0" w:color="auto"/>
            <w:right w:val="none" w:sz="0" w:space="0" w:color="auto"/>
          </w:divBdr>
        </w:div>
        <w:div w:id="1617057832">
          <w:marLeft w:val="425"/>
          <w:marRight w:val="0"/>
          <w:marTop w:val="0"/>
          <w:marBottom w:val="0"/>
          <w:divBdr>
            <w:top w:val="none" w:sz="0" w:space="0" w:color="auto"/>
            <w:left w:val="none" w:sz="0" w:space="0" w:color="auto"/>
            <w:bottom w:val="none" w:sz="0" w:space="0" w:color="auto"/>
            <w:right w:val="none" w:sz="0" w:space="0" w:color="auto"/>
          </w:divBdr>
        </w:div>
        <w:div w:id="468671872">
          <w:marLeft w:val="425"/>
          <w:marRight w:val="0"/>
          <w:marTop w:val="0"/>
          <w:marBottom w:val="0"/>
          <w:divBdr>
            <w:top w:val="none" w:sz="0" w:space="0" w:color="auto"/>
            <w:left w:val="none" w:sz="0" w:space="0" w:color="auto"/>
            <w:bottom w:val="none" w:sz="0" w:space="0" w:color="auto"/>
            <w:right w:val="none" w:sz="0" w:space="0" w:color="auto"/>
          </w:divBdr>
        </w:div>
        <w:div w:id="418987872">
          <w:marLeft w:val="425"/>
          <w:marRight w:val="0"/>
          <w:marTop w:val="0"/>
          <w:marBottom w:val="0"/>
          <w:divBdr>
            <w:top w:val="none" w:sz="0" w:space="0" w:color="auto"/>
            <w:left w:val="none" w:sz="0" w:space="0" w:color="auto"/>
            <w:bottom w:val="none" w:sz="0" w:space="0" w:color="auto"/>
            <w:right w:val="none" w:sz="0" w:space="0" w:color="auto"/>
          </w:divBdr>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yperlink" Target="https://www.uradni-list.si/glasilo-uradni-list-rs/vsebina/2022-01-2603" TargetMode="External"/><Relationship Id="rId39" Type="http://schemas.openxmlformats.org/officeDocument/2006/relationships/hyperlink" Target="https://www.uradni-list.si/glasilo-uradni-list-rs/vsebina/2021-01-3898" TargetMode="External"/><Relationship Id="rId21" Type="http://schemas.openxmlformats.org/officeDocument/2006/relationships/hyperlink" Target="https://portalerevizija.si" TargetMode="External"/><Relationship Id="rId34" Type="http://schemas.openxmlformats.org/officeDocument/2006/relationships/hyperlink" Target="https://www.uradni-list.si/glasilo-uradni-list-rs/vsebina/2014-01-3486" TargetMode="External"/><Relationship Id="rId42" Type="http://schemas.openxmlformats.org/officeDocument/2006/relationships/hyperlink" Target="https://www.uradni-list.si/glasilo-uradni-list-rs/vsebina/2023-01-1127"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spd/" TargetMode="External"/><Relationship Id="rId29" Type="http://schemas.openxmlformats.org/officeDocument/2006/relationships/hyperlink" Target="https://www.uradni-list.si/glasilo-uradni-list-rs/vsebina/2011-01-0554" TargetMode="Externa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21-01-1998" TargetMode="External"/><Relationship Id="rId32" Type="http://schemas.openxmlformats.org/officeDocument/2006/relationships/hyperlink" Target="https://www.uradni-list.si/glasilo-uradni-list-rs/vsebina/2012-01-1628" TargetMode="External"/><Relationship Id="rId37" Type="http://schemas.openxmlformats.org/officeDocument/2006/relationships/hyperlink" Target="https://www.uradni-list.si/glasilo-uradni-list-rs/vsebina/2019-01-2612" TargetMode="External"/><Relationship Id="rId40" Type="http://schemas.openxmlformats.org/officeDocument/2006/relationships/hyperlink" Target="https://www.uradni-list.si/glasilo-uradni-list-rs/vsebina/2022-01-0015"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19-01-2937" TargetMode="External"/><Relationship Id="rId28" Type="http://schemas.openxmlformats.org/officeDocument/2006/relationships/hyperlink" Target="https://www.uradni-list.si/glasilo-uradni-list-rs/vsebina/2024-01-0692" TargetMode="External"/><Relationship Id="rId36" Type="http://schemas.openxmlformats.org/officeDocument/2006/relationships/hyperlink" Target="https://www.uradni-list.si/glasilo-uradni-list-rs/vsebina/2018-01-3755" TargetMode="External"/><Relationship Id="rId49" Type="http://schemas.openxmlformats.org/officeDocument/2006/relationships/footer" Target="footer3.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31" Type="http://schemas.openxmlformats.org/officeDocument/2006/relationships/hyperlink" Target="https://www.uradni-list.si/glasilo-uradni-list-rs/vsebina/2011-01-3294"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16-01-0209" TargetMode="External"/><Relationship Id="rId27" Type="http://schemas.openxmlformats.org/officeDocument/2006/relationships/hyperlink" Target="https://www.uradni-list.si/glasilo-uradni-list-rs/vsebina/2023-01-0348" TargetMode="External"/><Relationship Id="rId30" Type="http://schemas.openxmlformats.org/officeDocument/2006/relationships/hyperlink" Target="https://www.uradni-list.si/glasilo-uradni-list-rs/vsebina/2011-01-0765" TargetMode="External"/><Relationship Id="rId35" Type="http://schemas.openxmlformats.org/officeDocument/2006/relationships/hyperlink" Target="https://www.uradni-list.si/glasilo-uradni-list-rs/vsebina/2015-01-3505" TargetMode="External"/><Relationship Id="rId43" Type="http://schemas.openxmlformats.org/officeDocument/2006/relationships/hyperlink" Target="https://www.uradni-list.si/glasilo-uradni-list-rs/vsebina/2023-01-3589" TargetMode="External"/><Relationship Id="rId48" Type="http://schemas.openxmlformats.org/officeDocument/2006/relationships/header" Target="header3.xml"/><Relationship Id="rId8" Type="http://schemas.openxmlformats.org/officeDocument/2006/relationships/hyperlink" Target="https://ejn.gov.si/"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hyperlink" Target="https://www.uradni-list.si/glasilo-uradni-list-rs/vsebina/2022-01-1182" TargetMode="External"/><Relationship Id="rId33" Type="http://schemas.openxmlformats.org/officeDocument/2006/relationships/hyperlink" Target="https://www.uradni-list.si/glasilo-uradni-list-rs/vsebina/2012-01-3288" TargetMode="External"/><Relationship Id="rId38" Type="http://schemas.openxmlformats.org/officeDocument/2006/relationships/hyperlink" Target="https://www.uradni-list.si/glasilo-uradni-list-rs/vsebina/2019-01-3208" TargetMode="External"/><Relationship Id="rId46" Type="http://schemas.openxmlformats.org/officeDocument/2006/relationships/footer" Target="footer1.xml"/><Relationship Id="rId20" Type="http://schemas.openxmlformats.org/officeDocument/2006/relationships/hyperlink" Target="http://www.enarocanje.si" TargetMode="External"/><Relationship Id="rId41" Type="http://schemas.openxmlformats.org/officeDocument/2006/relationships/hyperlink" Target="https://www.uradni-list.si/glasilo-uradni-list-rs/vsebina/2022-01-0554"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53021-0DA0-453C-ADE2-B5609600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10188</Words>
  <Characters>59603</Characters>
  <Application>Microsoft Office Word</Application>
  <DocSecurity>0</DocSecurity>
  <Lines>1806</Lines>
  <Paragraphs>750</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69041</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2026-06-08T08:21:00Z</dcterms:created>
  <dcterms:modified xsi:type="dcterms:W3CDTF">2026-06-14T05:38:00Z</dcterms:modified>
  <cp:category/>
</cp:coreProperties>
</file>